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CA6" w:rsidRDefault="00C20BF3" w:rsidP="001D6186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A2CA6">
        <w:rPr>
          <w:rFonts w:ascii="Times New Roman" w:hAnsi="Times New Roman"/>
          <w:sz w:val="28"/>
          <w:szCs w:val="28"/>
        </w:rPr>
        <w:t>Приложение</w:t>
      </w:r>
    </w:p>
    <w:p w:rsidR="004A2CA6" w:rsidRPr="009677F0" w:rsidRDefault="004A2CA6" w:rsidP="004A2CA6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приказу</w:t>
      </w:r>
      <w:r w:rsidRPr="009677F0">
        <w:rPr>
          <w:rFonts w:ascii="Times New Roman" w:hAnsi="Times New Roman"/>
          <w:sz w:val="28"/>
          <w:szCs w:val="28"/>
        </w:rPr>
        <w:t xml:space="preserve"> Департамента</w:t>
      </w:r>
    </w:p>
    <w:p w:rsidR="004A2CA6" w:rsidRPr="009677F0" w:rsidRDefault="004A2CA6" w:rsidP="004A2CA6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>архитектуры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77F0">
        <w:rPr>
          <w:rFonts w:ascii="Times New Roman" w:hAnsi="Times New Roman"/>
          <w:sz w:val="28"/>
          <w:szCs w:val="28"/>
        </w:rPr>
        <w:t>градостроительства</w:t>
      </w:r>
    </w:p>
    <w:p w:rsidR="004A2CA6" w:rsidRPr="009677F0" w:rsidRDefault="004A2CA6" w:rsidP="004A2CA6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>города Севастополя</w:t>
      </w:r>
    </w:p>
    <w:p w:rsidR="007B6BF2" w:rsidRPr="009677F0" w:rsidRDefault="004A2CA6" w:rsidP="003B01B3">
      <w:pPr>
        <w:widowControl w:val="0"/>
        <w:spacing w:after="0" w:line="240" w:lineRule="auto"/>
        <w:ind w:left="5103"/>
        <w:rPr>
          <w:rFonts w:ascii="Times New Roman" w:hAnsi="Times New Roman"/>
          <w:sz w:val="28"/>
        </w:rPr>
      </w:pPr>
      <w:r w:rsidRPr="009677F0">
        <w:rPr>
          <w:rFonts w:ascii="Times New Roman" w:hAnsi="Times New Roman"/>
          <w:sz w:val="28"/>
        </w:rPr>
        <w:t>от «____» ___________ № _______</w:t>
      </w:r>
    </w:p>
    <w:p w:rsidR="004A2CA6" w:rsidRDefault="004A2CA6" w:rsidP="004A2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34CFF" w:rsidRPr="009677F0" w:rsidRDefault="00F34CFF" w:rsidP="00F34CFF">
      <w:pPr>
        <w:widowControl w:val="0"/>
        <w:spacing w:after="0" w:line="240" w:lineRule="auto"/>
        <w:ind w:left="5245"/>
        <w:rPr>
          <w:rFonts w:ascii="Times New Roman" w:hAnsi="Times New Roman"/>
          <w:sz w:val="28"/>
        </w:rPr>
      </w:pPr>
    </w:p>
    <w:p w:rsidR="00F34CFF" w:rsidRPr="009677F0" w:rsidRDefault="00F34CFF" w:rsidP="00F34CFF">
      <w:pPr>
        <w:widowControl w:val="0"/>
        <w:spacing w:after="0" w:line="240" w:lineRule="auto"/>
        <w:ind w:left="5245"/>
        <w:rPr>
          <w:rFonts w:ascii="Times New Roman" w:hAnsi="Times New Roman"/>
          <w:sz w:val="28"/>
        </w:rPr>
      </w:pPr>
    </w:p>
    <w:p w:rsidR="00F34CFF" w:rsidRPr="009677F0" w:rsidRDefault="00F34CFF" w:rsidP="00F34C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677F0">
        <w:rPr>
          <w:rFonts w:ascii="Times New Roman" w:hAnsi="Times New Roman"/>
          <w:b/>
          <w:sz w:val="28"/>
        </w:rPr>
        <w:t>АДМИНИСТРАТИВНЫЙ РЕГЛАМЕНТ</w:t>
      </w:r>
    </w:p>
    <w:p w:rsidR="00E218A8" w:rsidRDefault="00F34CFF" w:rsidP="00F34C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677F0">
        <w:rPr>
          <w:rFonts w:ascii="Times New Roman" w:hAnsi="Times New Roman"/>
          <w:b/>
          <w:sz w:val="28"/>
        </w:rPr>
        <w:t>предос</w:t>
      </w:r>
      <w:r w:rsidR="003612F8" w:rsidRPr="009677F0">
        <w:rPr>
          <w:rFonts w:ascii="Times New Roman" w:hAnsi="Times New Roman"/>
          <w:b/>
          <w:sz w:val="28"/>
        </w:rPr>
        <w:t>тавления</w:t>
      </w:r>
      <w:r w:rsidR="00BD4A2B" w:rsidRPr="009677F0">
        <w:rPr>
          <w:rFonts w:ascii="Times New Roman" w:hAnsi="Times New Roman"/>
          <w:b/>
          <w:sz w:val="28"/>
        </w:rPr>
        <w:t xml:space="preserve"> государственной услуги</w:t>
      </w:r>
    </w:p>
    <w:p w:rsidR="00F34CFF" w:rsidRPr="009677F0" w:rsidRDefault="00F34CFF" w:rsidP="00F34C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677F0">
        <w:rPr>
          <w:rFonts w:ascii="Times New Roman" w:hAnsi="Times New Roman"/>
          <w:b/>
          <w:sz w:val="28"/>
        </w:rPr>
        <w:t>«</w:t>
      </w:r>
      <w:r w:rsidR="00C84444" w:rsidRPr="009677F0">
        <w:rPr>
          <w:rFonts w:ascii="Times New Roman" w:hAnsi="Times New Roman"/>
          <w:b/>
          <w:sz w:val="28"/>
        </w:rPr>
        <w:t>Присвоение, изменение</w:t>
      </w:r>
      <w:r w:rsidR="00452F15" w:rsidRPr="009677F0">
        <w:rPr>
          <w:rFonts w:ascii="Times New Roman" w:hAnsi="Times New Roman"/>
          <w:b/>
          <w:sz w:val="28"/>
        </w:rPr>
        <w:t xml:space="preserve"> </w:t>
      </w:r>
      <w:r w:rsidR="0036246A" w:rsidRPr="009677F0">
        <w:rPr>
          <w:rFonts w:ascii="Times New Roman" w:hAnsi="Times New Roman"/>
          <w:b/>
          <w:sz w:val="28"/>
        </w:rPr>
        <w:t>и</w:t>
      </w:r>
      <w:r w:rsidR="00C84444" w:rsidRPr="009677F0">
        <w:rPr>
          <w:rFonts w:ascii="Times New Roman" w:hAnsi="Times New Roman"/>
          <w:b/>
          <w:sz w:val="28"/>
        </w:rPr>
        <w:t xml:space="preserve"> </w:t>
      </w:r>
      <w:r w:rsidR="0036246A" w:rsidRPr="009677F0">
        <w:rPr>
          <w:rFonts w:ascii="Times New Roman" w:hAnsi="Times New Roman"/>
          <w:b/>
          <w:sz w:val="28"/>
        </w:rPr>
        <w:t>аннулирование адресов</w:t>
      </w:r>
      <w:r w:rsidRPr="009677F0">
        <w:rPr>
          <w:rFonts w:ascii="Times New Roman" w:hAnsi="Times New Roman"/>
          <w:b/>
          <w:sz w:val="28"/>
        </w:rPr>
        <w:t>»</w:t>
      </w:r>
    </w:p>
    <w:p w:rsidR="0036246A" w:rsidRPr="009677F0" w:rsidRDefault="0036246A" w:rsidP="00F34C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06F6D" w:rsidRPr="00106F6D" w:rsidRDefault="00106F6D" w:rsidP="00106F6D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bookmarkStart w:id="0" w:name="_Toc463874450"/>
      <w:r w:rsidRPr="00106F6D">
        <w:rPr>
          <w:rFonts w:ascii="Times New Roman" w:hAnsi="Times New Roman"/>
          <w:b/>
          <w:sz w:val="28"/>
          <w:szCs w:val="28"/>
          <w:lang w:val="en-US" w:eastAsia="zh-CN"/>
        </w:rPr>
        <w:t>I</w:t>
      </w:r>
      <w:r w:rsidRPr="00106F6D">
        <w:rPr>
          <w:rFonts w:ascii="Times New Roman" w:hAnsi="Times New Roman"/>
          <w:b/>
          <w:sz w:val="28"/>
          <w:szCs w:val="28"/>
          <w:lang w:eastAsia="zh-CN"/>
        </w:rPr>
        <w:t>. Общие положения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numPr>
          <w:ilvl w:val="1"/>
          <w:numId w:val="41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Предмет регулирования административного регламента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106F6D">
        <w:rPr>
          <w:rFonts w:ascii="Times New Roman" w:hAnsi="Times New Roman"/>
          <w:b/>
          <w:sz w:val="28"/>
          <w:szCs w:val="28"/>
          <w:lang w:eastAsia="zh-CN"/>
        </w:rPr>
        <w:t>предоставления государственной услуги</w:t>
      </w:r>
    </w:p>
    <w:p w:rsidR="00106F6D" w:rsidRPr="00106F6D" w:rsidRDefault="00106F6D" w:rsidP="00106F6D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2D3BD4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Предметом регулирования настоящего Административного регламента предоставления государственной услуги </w:t>
      </w:r>
      <w:r w:rsidR="00C809C6">
        <w:rPr>
          <w:rFonts w:ascii="Times New Roman" w:hAnsi="Times New Roman"/>
          <w:sz w:val="28"/>
          <w:szCs w:val="24"/>
          <w:lang w:eastAsia="zh-CN"/>
        </w:rPr>
        <w:t>«Присвоение, изменение и </w:t>
      </w:r>
      <w:r w:rsidR="00926326" w:rsidRPr="00926326">
        <w:rPr>
          <w:rFonts w:ascii="Times New Roman" w:hAnsi="Times New Roman"/>
          <w:sz w:val="28"/>
          <w:szCs w:val="24"/>
          <w:lang w:eastAsia="zh-CN"/>
        </w:rPr>
        <w:t>аннулирование адресов»</w:t>
      </w:r>
      <w:r w:rsidR="005560DF">
        <w:rPr>
          <w:rFonts w:ascii="Times New Roman" w:hAnsi="Times New Roman"/>
          <w:sz w:val="28"/>
          <w:szCs w:val="28"/>
          <w:lang w:eastAsia="zh-CN"/>
        </w:rPr>
        <w:t xml:space="preserve"> (далее – а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дминистративный регламент) является определение стандарта предоставления указанной услуги и порядка выполнения административных процедур по выдаче </w:t>
      </w:r>
      <w:r w:rsidR="00926326">
        <w:rPr>
          <w:rFonts w:ascii="Times New Roman" w:hAnsi="Times New Roman"/>
          <w:sz w:val="28"/>
          <w:szCs w:val="28"/>
          <w:lang w:eastAsia="zh-CN"/>
        </w:rPr>
        <w:t>решения о присвоении объекту адресации адреса, изменения или аннулирования его адреса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C809C6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(далее – государственная услуга).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Административный регламент разработан в целях повышения качества предоставления и доступности государственной услуги, создания комфортных условий для участников отношений, возникающих в процессе предоставления государственной услуги, определяет сроки</w:t>
      </w:r>
      <w:r w:rsidR="002D3BD4">
        <w:rPr>
          <w:rFonts w:ascii="Times New Roman" w:hAnsi="Times New Roman"/>
          <w:sz w:val="28"/>
          <w:szCs w:val="28"/>
          <w:lang w:eastAsia="zh-CN"/>
        </w:rPr>
        <w:t>,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последовательность административных процедур и административных действий.</w:t>
      </w:r>
      <w:r w:rsidRPr="00106F6D">
        <w:rPr>
          <w:rFonts w:ascii="Times New Roman" w:hAnsi="Times New Roman"/>
          <w:sz w:val="28"/>
          <w:szCs w:val="28"/>
          <w:lang w:eastAsia="zh-CN"/>
        </w:rPr>
        <w:tab/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1.2. Описание заявителей, а такж</w:t>
      </w:r>
      <w:r w:rsidR="00C809C6">
        <w:rPr>
          <w:rFonts w:ascii="Times New Roman" w:hAnsi="Times New Roman"/>
          <w:b/>
          <w:sz w:val="28"/>
          <w:szCs w:val="28"/>
          <w:lang w:eastAsia="zh-CN"/>
        </w:rPr>
        <w:t>е лиц, имеющих право выступать</w:t>
      </w:r>
      <w:r w:rsidR="00C809C6">
        <w:rPr>
          <w:rFonts w:ascii="Times New Roman" w:hAnsi="Times New Roman"/>
          <w:b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b/>
          <w:sz w:val="28"/>
          <w:szCs w:val="28"/>
          <w:lang w:eastAsia="zh-CN"/>
        </w:rPr>
        <w:t>от их имени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</w:p>
    <w:p w:rsidR="00106F6D" w:rsidRPr="00B810A6" w:rsidRDefault="00106F6D" w:rsidP="00B810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B810A6">
        <w:rPr>
          <w:rFonts w:ascii="Times New Roman" w:hAnsi="Times New Roman"/>
          <w:bCs/>
          <w:sz w:val="28"/>
          <w:szCs w:val="28"/>
          <w:lang w:eastAsia="zh-CN"/>
        </w:rPr>
        <w:t xml:space="preserve">Заявителями, имеющими право на получение государственной услуги, являются физические или юридические лица, </w:t>
      </w:r>
      <w:r w:rsidR="00926326" w:rsidRPr="00B810A6">
        <w:rPr>
          <w:rFonts w:ascii="Times New Roman" w:hAnsi="Times New Roman"/>
          <w:sz w:val="28"/>
          <w:szCs w:val="28"/>
          <w:lang w:eastAsia="ru-RU"/>
        </w:rPr>
        <w:t xml:space="preserve">являющиеся собственниками объекта адресации, либо обладающие одним из следующих </w:t>
      </w:r>
      <w:r w:rsidR="00C809C6">
        <w:rPr>
          <w:rFonts w:ascii="Times New Roman" w:hAnsi="Times New Roman"/>
          <w:sz w:val="28"/>
          <w:szCs w:val="28"/>
          <w:lang w:eastAsia="ru-RU"/>
        </w:rPr>
        <w:t>вещных прав на </w:t>
      </w:r>
      <w:r w:rsidR="00926326" w:rsidRPr="00B810A6">
        <w:rPr>
          <w:rFonts w:ascii="Times New Roman" w:hAnsi="Times New Roman"/>
          <w:sz w:val="28"/>
          <w:szCs w:val="28"/>
          <w:lang w:eastAsia="ru-RU"/>
        </w:rPr>
        <w:t>объект адресации: право хозяйственного ведения, право оперативного управления, право пожизненно наследуемого владения, право постоянного (бессрочного) пользования</w:t>
      </w:r>
      <w:r w:rsidRPr="00B810A6">
        <w:rPr>
          <w:rFonts w:ascii="Times New Roman" w:hAnsi="Times New Roman"/>
          <w:bCs/>
          <w:sz w:val="28"/>
          <w:szCs w:val="28"/>
          <w:lang w:eastAsia="zh-CN"/>
        </w:rPr>
        <w:t xml:space="preserve">. </w:t>
      </w:r>
    </w:p>
    <w:p w:rsidR="00B810A6" w:rsidRPr="00B810A6" w:rsidRDefault="00B810A6" w:rsidP="00B81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10A6">
        <w:rPr>
          <w:rFonts w:ascii="Times New Roman" w:hAnsi="Times New Roman"/>
          <w:sz w:val="28"/>
          <w:szCs w:val="28"/>
        </w:rPr>
        <w:t xml:space="preserve">С заявлением вправе обратиться </w:t>
      </w:r>
      <w:hyperlink r:id="rId8" w:history="1">
        <w:r w:rsidRPr="00B810A6">
          <w:rPr>
            <w:rFonts w:ascii="Times New Roman" w:hAnsi="Times New Roman"/>
            <w:color w:val="0000FF"/>
            <w:sz w:val="28"/>
            <w:szCs w:val="28"/>
          </w:rPr>
          <w:t>представители</w:t>
        </w:r>
      </w:hyperlink>
      <w:r w:rsidRPr="00B810A6">
        <w:rPr>
          <w:rFonts w:ascii="Times New Roman" w:hAnsi="Times New Roman"/>
          <w:sz w:val="28"/>
          <w:szCs w:val="28"/>
        </w:rPr>
        <w:t xml:space="preserve"> заявителя, действующие в силу полномоч</w:t>
      </w:r>
      <w:r w:rsidR="00C809C6">
        <w:rPr>
          <w:rFonts w:ascii="Times New Roman" w:hAnsi="Times New Roman"/>
          <w:sz w:val="28"/>
          <w:szCs w:val="28"/>
        </w:rPr>
        <w:t>ий, основанных на оформленной в </w:t>
      </w:r>
      <w:r w:rsidRPr="00B810A6">
        <w:rPr>
          <w:rFonts w:ascii="Times New Roman" w:hAnsi="Times New Roman"/>
          <w:sz w:val="28"/>
          <w:szCs w:val="28"/>
        </w:rPr>
        <w:t xml:space="preserve">установленном законодательством Российской Федерации порядке доверенности, на указании федерального закона либо на акте </w:t>
      </w:r>
      <w:r w:rsidRPr="00B810A6">
        <w:rPr>
          <w:rFonts w:ascii="Times New Roman" w:hAnsi="Times New Roman"/>
          <w:sz w:val="28"/>
          <w:szCs w:val="28"/>
        </w:rPr>
        <w:lastRenderedPageBreak/>
        <w:t>уполномоченного на то государственного органа или органа местного самоуправления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6A6C34" w:rsidRPr="006A6C34" w:rsidRDefault="006A6C34" w:rsidP="00B810A6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B810A6">
        <w:rPr>
          <w:rFonts w:ascii="Times New Roman" w:hAnsi="Times New Roman"/>
          <w:sz w:val="28"/>
          <w:szCs w:val="28"/>
          <w:lang w:eastAsia="zh-CN"/>
        </w:rPr>
        <w:t xml:space="preserve">От имени собственников помещений в многоквартирном </w:t>
      </w:r>
      <w:r w:rsidRPr="006A6C34">
        <w:rPr>
          <w:rFonts w:ascii="Times New Roman" w:hAnsi="Times New Roman"/>
          <w:sz w:val="28"/>
          <w:szCs w:val="28"/>
          <w:lang w:eastAsia="zh-CN"/>
        </w:rPr>
        <w:t xml:space="preserve">доме </w:t>
      </w:r>
      <w:r w:rsidR="00393B56">
        <w:rPr>
          <w:rFonts w:ascii="Times New Roman" w:hAnsi="Times New Roman"/>
          <w:sz w:val="28"/>
          <w:szCs w:val="28"/>
          <w:lang w:eastAsia="zh-CN"/>
        </w:rPr>
        <w:t xml:space="preserve">                              </w:t>
      </w:r>
      <w:r w:rsidRPr="006A6C34">
        <w:rPr>
          <w:rFonts w:ascii="Times New Roman" w:hAnsi="Times New Roman"/>
          <w:sz w:val="28"/>
          <w:szCs w:val="28"/>
          <w:lang w:eastAsia="zh-CN"/>
        </w:rPr>
        <w:t>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106F6D" w:rsidRPr="00106F6D" w:rsidRDefault="006A6C34" w:rsidP="006A6C34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6A6C34">
        <w:rPr>
          <w:rFonts w:ascii="Times New Roman" w:hAnsi="Times New Roman"/>
          <w:sz w:val="28"/>
          <w:szCs w:val="28"/>
          <w:lang w:eastAsia="zh-CN"/>
        </w:rPr>
        <w:t>От имени членов садоводческого, огороднического и (или) дачного некоммерческого объединения граждан с заявлением вправе обратиться представитель указанных членов некоммерческих объединений, уполномоченный на подачу такого заявления принятым в установленном законодательством Российской Федерации порядке решением общего собрания членов такого некоммерческого объединения.</w:t>
      </w:r>
    </w:p>
    <w:p w:rsidR="00106F6D" w:rsidRPr="00106F6D" w:rsidRDefault="00106F6D" w:rsidP="00106F6D">
      <w:pPr>
        <w:suppressAutoHyphens/>
        <w:spacing w:after="0" w:line="240" w:lineRule="auto"/>
        <w:ind w:right="-2" w:firstLine="708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numPr>
          <w:ilvl w:val="1"/>
          <w:numId w:val="42"/>
        </w:numPr>
        <w:suppressAutoHyphens/>
        <w:spacing w:after="0" w:line="240" w:lineRule="auto"/>
        <w:ind w:left="0" w:right="-2" w:firstLine="568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Требования к порядку информирования о предоставлении государственной услуги</w:t>
      </w:r>
    </w:p>
    <w:p w:rsidR="00106F6D" w:rsidRPr="00106F6D" w:rsidRDefault="00106F6D" w:rsidP="00106F6D">
      <w:pPr>
        <w:suppressAutoHyphens/>
        <w:spacing w:after="0" w:line="240" w:lineRule="auto"/>
        <w:ind w:left="568" w:right="-2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106F6D" w:rsidP="00106F6D">
      <w:pPr>
        <w:numPr>
          <w:ilvl w:val="2"/>
          <w:numId w:val="42"/>
        </w:numPr>
        <w:suppressAutoHyphens/>
        <w:spacing w:after="0" w:line="240" w:lineRule="auto"/>
        <w:ind w:left="0" w:right="-2" w:firstLine="567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Информация о месте нахождения и графике работы исполнительного органа, предоставляющего государственную услугу.</w:t>
      </w:r>
    </w:p>
    <w:p w:rsidR="00106F6D" w:rsidRPr="00106F6D" w:rsidRDefault="00106F6D" w:rsidP="00106F6D">
      <w:pPr>
        <w:suppressAutoHyphens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Исполнительным органом государственной власти города Севастополя, предоставляющим государственную услугу, является Департамент архитектуры и градостроительства города Севастополя </w:t>
      </w:r>
      <w:r w:rsidR="00C809C6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(далее – Уполномоченный орган).</w:t>
      </w:r>
    </w:p>
    <w:p w:rsidR="00106F6D" w:rsidRPr="00106F6D" w:rsidRDefault="00106F6D" w:rsidP="00106F6D">
      <w:pPr>
        <w:suppressAutoHyphens/>
        <w:spacing w:after="0" w:line="240" w:lineRule="auto"/>
        <w:ind w:right="-2" w:firstLine="568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Место расположения Уполномоченного органа:</w:t>
      </w:r>
      <w:r w:rsidRPr="00106F6D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299001, г. Севастополь,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 xml:space="preserve">ул. Рабочая, 5а, телефон +7 (8692) 49-29-26. E-mail: </w:t>
      </w:r>
      <w:hyperlink r:id="rId9" w:history="1">
        <w:r w:rsidRPr="00106F6D">
          <w:rPr>
            <w:rFonts w:ascii="Times New Roman" w:hAnsi="Times New Roman"/>
            <w:color w:val="0000FF"/>
            <w:sz w:val="28"/>
            <w:szCs w:val="28"/>
            <w:u w:val="single"/>
            <w:lang w:val="en-US" w:eastAsia="zh-CN"/>
          </w:rPr>
          <w:t>architect</w:t>
        </w:r>
        <w:r w:rsidRPr="00106F6D">
          <w:rPr>
            <w:rFonts w:ascii="Times New Roman" w:hAnsi="Times New Roman"/>
            <w:color w:val="0000FF"/>
            <w:sz w:val="28"/>
            <w:szCs w:val="28"/>
            <w:u w:val="single"/>
            <w:lang w:eastAsia="zh-CN"/>
          </w:rPr>
          <w:t>@</w:t>
        </w:r>
        <w:r w:rsidRPr="00106F6D">
          <w:rPr>
            <w:rFonts w:ascii="Times New Roman" w:hAnsi="Times New Roman"/>
            <w:color w:val="0000FF"/>
            <w:sz w:val="28"/>
            <w:szCs w:val="28"/>
            <w:u w:val="single"/>
            <w:lang w:val="en-US" w:eastAsia="zh-CN"/>
          </w:rPr>
          <w:t>sev</w:t>
        </w:r>
        <w:r w:rsidRPr="00106F6D">
          <w:rPr>
            <w:rFonts w:ascii="Times New Roman" w:hAnsi="Times New Roman"/>
            <w:color w:val="0000FF"/>
            <w:sz w:val="28"/>
            <w:szCs w:val="28"/>
            <w:u w:val="single"/>
            <w:lang w:eastAsia="zh-CN"/>
          </w:rPr>
          <w:t>.</w:t>
        </w:r>
        <w:r w:rsidRPr="00106F6D">
          <w:rPr>
            <w:rFonts w:ascii="Times New Roman" w:hAnsi="Times New Roman"/>
            <w:color w:val="0000FF"/>
            <w:sz w:val="28"/>
            <w:szCs w:val="28"/>
            <w:u w:val="single"/>
            <w:lang w:val="en-US" w:eastAsia="zh-CN"/>
          </w:rPr>
          <w:t>gov</w:t>
        </w:r>
        <w:r w:rsidRPr="00106F6D">
          <w:rPr>
            <w:rFonts w:ascii="Times New Roman" w:hAnsi="Times New Roman"/>
            <w:color w:val="0000FF"/>
            <w:sz w:val="28"/>
            <w:szCs w:val="28"/>
            <w:u w:val="single"/>
            <w:lang w:eastAsia="zh-CN"/>
          </w:rPr>
          <w:t>.</w:t>
        </w:r>
        <w:r w:rsidRPr="00106F6D">
          <w:rPr>
            <w:rFonts w:ascii="Times New Roman" w:hAnsi="Times New Roman"/>
            <w:color w:val="0000FF"/>
            <w:sz w:val="28"/>
            <w:szCs w:val="28"/>
            <w:u w:val="single"/>
            <w:lang w:val="en-US" w:eastAsia="zh-CN"/>
          </w:rPr>
          <w:t>ru</w:t>
        </w:r>
      </w:hyperlink>
      <w:r w:rsidRPr="00106F6D">
        <w:rPr>
          <w:rFonts w:ascii="Times New Roman" w:hAnsi="Times New Roman"/>
          <w:sz w:val="28"/>
          <w:szCs w:val="28"/>
          <w:lang w:eastAsia="zh-CN"/>
        </w:rPr>
        <w:t>.</w:t>
      </w:r>
    </w:p>
    <w:p w:rsidR="00106F6D" w:rsidRPr="00106F6D" w:rsidRDefault="00106F6D" w:rsidP="00106F6D">
      <w:pPr>
        <w:suppressAutoHyphens/>
        <w:spacing w:after="0" w:line="240" w:lineRule="auto"/>
        <w:ind w:right="-2" w:firstLine="568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График работы Уполномоченного органа: понедельник – четверг с 09.00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до 18.00 часов, перерыв с 13.00 до 13.45 часов, пятница – с 09.00 до 16.45 часов, перерыв с 13.00 до 13.45 часов.</w:t>
      </w:r>
      <w:r w:rsidRPr="00106F6D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:rsidR="00106F6D" w:rsidRPr="00106F6D" w:rsidRDefault="00106F6D" w:rsidP="00106F6D">
      <w:pPr>
        <w:suppressAutoHyphens/>
        <w:spacing w:after="0" w:line="240" w:lineRule="auto"/>
        <w:ind w:right="-2" w:firstLine="568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В случае направления документов для предоставления государственной услуги по почте, указывается юридический адрес Уполномоченного органа: 299011, г. Севастополь, ул. Ленина, 2.</w:t>
      </w:r>
    </w:p>
    <w:p w:rsidR="003B01B3" w:rsidRDefault="003B01B3" w:rsidP="00106F6D">
      <w:pPr>
        <w:suppressAutoHyphens/>
        <w:spacing w:after="0" w:line="240" w:lineRule="auto"/>
        <w:ind w:right="-2" w:firstLine="568"/>
        <w:jc w:val="both"/>
        <w:rPr>
          <w:rFonts w:ascii="Times New Roman" w:hAnsi="Times New Roman"/>
          <w:sz w:val="28"/>
          <w:szCs w:val="28"/>
          <w:lang w:eastAsia="zh-CN"/>
        </w:rPr>
      </w:pPr>
      <w:r w:rsidRPr="00CA35C6">
        <w:rPr>
          <w:rFonts w:ascii="Times New Roman" w:hAnsi="Times New Roman"/>
          <w:sz w:val="28"/>
          <w:szCs w:val="28"/>
          <w:lang w:eastAsia="ru-RU"/>
        </w:rPr>
        <w:t xml:space="preserve">Прием граждан для консультации по вопросам присвоения объекту адресации адреса, изменения или аннулирования его адреса, а также прием документов для предоставления государственной услуги </w:t>
      </w:r>
      <w:r w:rsidRPr="00CA35C6">
        <w:rPr>
          <w:rFonts w:ascii="Times New Roman" w:hAnsi="Times New Roman"/>
          <w:sz w:val="28"/>
          <w:szCs w:val="28"/>
          <w:lang w:eastAsia="zh-CN"/>
        </w:rPr>
        <w:t xml:space="preserve">осуществляется Уполномоченным органом по предварительной записи, в соответствии </w:t>
      </w:r>
      <w:r>
        <w:rPr>
          <w:rFonts w:ascii="Times New Roman" w:hAnsi="Times New Roman"/>
          <w:sz w:val="28"/>
          <w:szCs w:val="28"/>
          <w:lang w:eastAsia="zh-CN"/>
        </w:rPr>
        <w:t xml:space="preserve">                    </w:t>
      </w:r>
      <w:r w:rsidRPr="00CA35C6">
        <w:rPr>
          <w:rFonts w:ascii="Times New Roman" w:hAnsi="Times New Roman"/>
          <w:sz w:val="28"/>
          <w:szCs w:val="28"/>
          <w:lang w:eastAsia="zh-CN"/>
        </w:rPr>
        <w:t>с графиком, устано</w:t>
      </w:r>
      <w:r w:rsidR="00956238">
        <w:rPr>
          <w:rFonts w:ascii="Times New Roman" w:hAnsi="Times New Roman"/>
          <w:sz w:val="28"/>
          <w:szCs w:val="28"/>
          <w:lang w:eastAsia="zh-CN"/>
        </w:rPr>
        <w:t xml:space="preserve">вленным приказом Департамента. </w:t>
      </w:r>
      <w:r w:rsidRPr="00CA35C6">
        <w:rPr>
          <w:rFonts w:ascii="Times New Roman" w:hAnsi="Times New Roman"/>
          <w:sz w:val="28"/>
          <w:szCs w:val="28"/>
          <w:lang w:eastAsia="zh-CN"/>
        </w:rPr>
        <w:t>Предварительная запись осуществляется по телефону: +7 (8692) 49-29-26.</w:t>
      </w:r>
    </w:p>
    <w:p w:rsidR="00106F6D" w:rsidRPr="00106F6D" w:rsidRDefault="00106F6D" w:rsidP="00106F6D">
      <w:pPr>
        <w:suppressAutoHyphens/>
        <w:spacing w:after="0" w:line="240" w:lineRule="auto"/>
        <w:ind w:right="-2" w:firstLine="568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Настоящий </w:t>
      </w:r>
      <w:r w:rsidR="00D65B43">
        <w:rPr>
          <w:rFonts w:ascii="Times New Roman" w:hAnsi="Times New Roman"/>
          <w:sz w:val="28"/>
          <w:szCs w:val="28"/>
          <w:lang w:eastAsia="zh-CN"/>
        </w:rPr>
        <w:t>а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дминистративный регламент, а также информация </w:t>
      </w:r>
      <w:r w:rsidR="00393B56">
        <w:rPr>
          <w:rFonts w:ascii="Times New Roman" w:hAnsi="Times New Roman"/>
          <w:sz w:val="28"/>
          <w:szCs w:val="28"/>
          <w:lang w:eastAsia="zh-CN"/>
        </w:rPr>
        <w:t xml:space="preserve">                          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о внесении в него изменений, размещается на официальном сайте </w:t>
      </w:r>
      <w:r w:rsidR="005C2DDC">
        <w:rPr>
          <w:rFonts w:ascii="Times New Roman" w:hAnsi="Times New Roman"/>
          <w:sz w:val="28"/>
          <w:szCs w:val="28"/>
          <w:lang w:eastAsia="zh-CN"/>
        </w:rPr>
        <w:t>Уполномоченного органа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в сети Интернет по адресу: </w:t>
      </w:r>
      <w:hyperlink r:id="rId10" w:history="1">
        <w:r w:rsidRPr="00106F6D">
          <w:rPr>
            <w:rFonts w:ascii="Times New Roman" w:hAnsi="Times New Roman"/>
            <w:color w:val="0000FF"/>
            <w:sz w:val="28"/>
            <w:szCs w:val="28"/>
            <w:u w:val="single"/>
            <w:lang w:eastAsia="zh-CN"/>
          </w:rPr>
          <w:t>http://севархитектура.рф/</w:t>
        </w:r>
      </w:hyperlink>
      <w:r w:rsidRPr="00106F6D">
        <w:rPr>
          <w:rFonts w:ascii="Times New Roman" w:hAnsi="Times New Roman"/>
          <w:sz w:val="28"/>
          <w:szCs w:val="28"/>
          <w:lang w:eastAsia="zh-CN"/>
        </w:rPr>
        <w:t>.</w:t>
      </w:r>
    </w:p>
    <w:p w:rsidR="00106F6D" w:rsidRPr="00106F6D" w:rsidRDefault="00106F6D" w:rsidP="00106F6D">
      <w:pPr>
        <w:suppressAutoHyphens/>
        <w:spacing w:after="0" w:line="240" w:lineRule="auto"/>
        <w:ind w:right="-2" w:firstLine="568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1.3.2. Информация о месте нахождения и графике работы, справочных телефонах органов, осуществляющих приём документов для предоставления государственной услуги.</w:t>
      </w:r>
    </w:p>
    <w:p w:rsidR="00106F6D" w:rsidRPr="00106F6D" w:rsidRDefault="00106F6D" w:rsidP="00106F6D">
      <w:pPr>
        <w:suppressAutoHyphens/>
        <w:spacing w:after="0" w:line="240" w:lineRule="auto"/>
        <w:ind w:right="-2" w:firstLine="568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lastRenderedPageBreak/>
        <w:t>Приём документов для предоставления государственной услуги осуществляется ГКУ «МФЦ» по адресу: 299009, г. Севастополь,                                   ул. Вокзальная, д. 10.</w:t>
      </w:r>
    </w:p>
    <w:p w:rsidR="00106F6D" w:rsidRPr="00106F6D" w:rsidRDefault="00106F6D" w:rsidP="00106F6D">
      <w:pPr>
        <w:suppressAutoHyphens/>
        <w:spacing w:after="0" w:line="240" w:lineRule="auto"/>
        <w:ind w:right="-2" w:firstLine="568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Приём документов для предоставления государственной услуги также осуществляется структурными подразделениями ГКУ «МФЦ», адреса </w:t>
      </w:r>
      <w:r w:rsidR="00B4087E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и график работы которых указаны на сайте ГКУ «МФЦ» в сети Интернет </w:t>
      </w:r>
      <w:r w:rsidR="00393B56">
        <w:rPr>
          <w:rFonts w:ascii="Times New Roman" w:hAnsi="Times New Roman"/>
          <w:sz w:val="28"/>
          <w:szCs w:val="28"/>
          <w:lang w:eastAsia="zh-CN"/>
        </w:rPr>
        <w:t xml:space="preserve">               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по адресу: http://sevastopol.gov.ru/mfc/list.php.  </w:t>
      </w:r>
    </w:p>
    <w:p w:rsidR="00106F6D" w:rsidRPr="00106F6D" w:rsidRDefault="00106F6D" w:rsidP="00106F6D">
      <w:pPr>
        <w:suppressAutoHyphens/>
        <w:spacing w:after="0" w:line="240" w:lineRule="auto"/>
        <w:ind w:right="-2" w:firstLine="568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Телефон центра телефонного обслуживания ГКУ «МФЦ»:                                      +7 (8692) 417-100.</w:t>
      </w:r>
    </w:p>
    <w:p w:rsidR="00106F6D" w:rsidRPr="00106F6D" w:rsidRDefault="00106F6D" w:rsidP="00106F6D">
      <w:pPr>
        <w:suppressAutoHyphens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1.3.3. Информирование о предоставлении государственной услуги, в том числе о месте нахождения и графике работы Уполномоченного органа, предоставляющего государственную услугу, осуществляется: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1) </w:t>
      </w:r>
      <w:r w:rsidR="002D3BD4">
        <w:rPr>
          <w:rFonts w:ascii="Times New Roman" w:eastAsia="Calibri" w:hAnsi="Times New Roman"/>
          <w:sz w:val="28"/>
          <w:szCs w:val="28"/>
          <w:lang w:eastAsia="zh-CN"/>
        </w:rPr>
        <w:t>п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t>осредством размещения информации на официальном интернет-сайте Уполномоченного органа:</w:t>
      </w:r>
      <w:r w:rsidRPr="00106F6D">
        <w:rPr>
          <w:rFonts w:ascii="Calibri" w:eastAsia="Calibri" w:hAnsi="Calibri" w:cs="Calibri"/>
          <w:lang w:eastAsia="zh-CN"/>
        </w:rPr>
        <w:t xml:space="preserve"> </w:t>
      </w:r>
      <w:hyperlink r:id="rId11" w:history="1">
        <w:r w:rsidRPr="00106F6D">
          <w:rPr>
            <w:rFonts w:ascii="Times New Roman" w:eastAsia="Calibri" w:hAnsi="Times New Roman"/>
            <w:color w:val="0000FF"/>
            <w:sz w:val="28"/>
            <w:szCs w:val="28"/>
            <w:u w:val="single"/>
            <w:lang w:eastAsia="zh-CN"/>
          </w:rPr>
          <w:t>http://севархитектура.рф/</w:t>
        </w:r>
      </w:hyperlink>
      <w:r w:rsidR="004B0507">
        <w:rPr>
          <w:rFonts w:ascii="Times New Roman" w:eastAsia="Calibri" w:hAnsi="Times New Roman"/>
          <w:sz w:val="28"/>
          <w:szCs w:val="28"/>
          <w:lang w:eastAsia="zh-CN"/>
        </w:rPr>
        <w:t>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2) </w:t>
      </w:r>
      <w:r w:rsidR="002D3BD4">
        <w:rPr>
          <w:rFonts w:ascii="Times New Roman" w:eastAsia="Calibri" w:hAnsi="Times New Roman"/>
          <w:sz w:val="28"/>
          <w:szCs w:val="28"/>
          <w:lang w:eastAsia="zh-CN"/>
        </w:rPr>
        <w:t>п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t>осредством размещения информационных стендов                                         в Уполномоченном органе</w:t>
      </w:r>
      <w:r w:rsidR="004B0507">
        <w:rPr>
          <w:rFonts w:ascii="Times New Roman" w:eastAsia="Calibri" w:hAnsi="Times New Roman"/>
          <w:sz w:val="28"/>
          <w:szCs w:val="28"/>
          <w:lang w:eastAsia="zh-CN"/>
        </w:rPr>
        <w:t>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3) </w:t>
      </w:r>
      <w:r w:rsidR="002D3BD4">
        <w:rPr>
          <w:rFonts w:ascii="Times New Roman" w:eastAsia="Calibri" w:hAnsi="Times New Roman"/>
          <w:sz w:val="28"/>
          <w:szCs w:val="28"/>
          <w:lang w:eastAsia="zh-CN"/>
        </w:rPr>
        <w:t>п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t>осредством размещения информационных стендов                                              в государственном казенном учреждении «Многофункциональный центр предоставления государственных и муниципальных услуг в городе Севастополь» (далее – ГКУ «МФЦ»),</w:t>
      </w:r>
      <w:r w:rsidRPr="00106F6D">
        <w:rPr>
          <w:rFonts w:ascii="Calibri" w:eastAsia="Calibri" w:hAnsi="Calibri" w:cs="Calibri"/>
          <w:lang w:eastAsia="zh-CN"/>
        </w:rPr>
        <w:t xml:space="preserve"> 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t>на официальном портале ГКУ «МФЦ» www.mfc92.ru</w:t>
      </w:r>
      <w:r w:rsidR="004B0507">
        <w:rPr>
          <w:rFonts w:ascii="Times New Roman" w:eastAsia="Calibri" w:hAnsi="Times New Roman"/>
          <w:sz w:val="28"/>
          <w:szCs w:val="28"/>
          <w:lang w:eastAsia="zh-CN"/>
        </w:rPr>
        <w:t>;</w:t>
      </w:r>
    </w:p>
    <w:p w:rsidR="00106F6D" w:rsidRDefault="00106F6D" w:rsidP="00106F6D">
      <w:pPr>
        <w:suppressAutoHyphens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4) </w:t>
      </w:r>
      <w:r w:rsidR="002D3BD4">
        <w:rPr>
          <w:rFonts w:ascii="Times New Roman" w:hAnsi="Times New Roman"/>
          <w:sz w:val="28"/>
          <w:szCs w:val="28"/>
          <w:lang w:eastAsia="zh-CN"/>
        </w:rPr>
        <w:t>п</w:t>
      </w:r>
      <w:r w:rsidRPr="00106F6D">
        <w:rPr>
          <w:rFonts w:ascii="Times New Roman" w:hAnsi="Times New Roman"/>
          <w:sz w:val="28"/>
          <w:szCs w:val="28"/>
          <w:lang w:eastAsia="zh-CN"/>
        </w:rPr>
        <w:t>ри личном обращении в ГКУ «МФЦ»</w:t>
      </w:r>
      <w:r w:rsidR="004B0507">
        <w:rPr>
          <w:rFonts w:ascii="Times New Roman" w:hAnsi="Times New Roman"/>
          <w:sz w:val="28"/>
          <w:szCs w:val="28"/>
          <w:lang w:eastAsia="zh-CN"/>
        </w:rPr>
        <w:t>;</w:t>
      </w:r>
    </w:p>
    <w:p w:rsidR="00106F6D" w:rsidRPr="00106F6D" w:rsidRDefault="00106F6D" w:rsidP="00106F6D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F6D">
        <w:rPr>
          <w:rFonts w:ascii="Times New Roman" w:hAnsi="Times New Roman"/>
          <w:sz w:val="28"/>
          <w:szCs w:val="28"/>
          <w:lang w:eastAsia="ru-RU"/>
        </w:rPr>
        <w:t xml:space="preserve">5) </w:t>
      </w:r>
      <w:r w:rsidR="002D3BD4">
        <w:rPr>
          <w:rFonts w:ascii="Times New Roman" w:hAnsi="Times New Roman"/>
          <w:sz w:val="28"/>
          <w:szCs w:val="28"/>
          <w:lang w:eastAsia="ru-RU"/>
        </w:rPr>
        <w:t>н</w:t>
      </w:r>
      <w:r w:rsidRPr="00106F6D">
        <w:rPr>
          <w:rFonts w:ascii="Times New Roman" w:hAnsi="Times New Roman"/>
          <w:sz w:val="28"/>
          <w:szCs w:val="28"/>
          <w:lang w:eastAsia="ru-RU"/>
        </w:rPr>
        <w:t xml:space="preserve">а Едином портале государственных и муниципальных услуг (функций) (далее </w:t>
      </w:r>
      <w:r w:rsidR="002D3BD4">
        <w:rPr>
          <w:rFonts w:ascii="Times New Roman" w:hAnsi="Times New Roman"/>
          <w:sz w:val="28"/>
          <w:szCs w:val="28"/>
          <w:lang w:eastAsia="ru-RU"/>
        </w:rPr>
        <w:t>–</w:t>
      </w:r>
      <w:r w:rsidRPr="00106F6D">
        <w:rPr>
          <w:rFonts w:ascii="Times New Roman" w:hAnsi="Times New Roman"/>
          <w:sz w:val="28"/>
          <w:szCs w:val="28"/>
          <w:lang w:eastAsia="ru-RU"/>
        </w:rPr>
        <w:t xml:space="preserve"> Портал) в сети Интернет по адресу: </w:t>
      </w:r>
      <w:hyperlink r:id="rId12" w:history="1">
        <w:r w:rsidRPr="00106F6D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106F6D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106F6D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106F6D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106F6D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gosuslugi</w:t>
        </w:r>
        <w:r w:rsidRPr="00106F6D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106F6D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106F6D">
        <w:rPr>
          <w:rFonts w:ascii="Times New Roman" w:hAnsi="Times New Roman"/>
          <w:sz w:val="28"/>
          <w:szCs w:val="28"/>
          <w:lang w:eastAsia="ru-RU"/>
        </w:rPr>
        <w:t>;</w:t>
      </w:r>
    </w:p>
    <w:p w:rsidR="00106F6D" w:rsidRPr="00106F6D" w:rsidRDefault="00106F6D" w:rsidP="00106F6D">
      <w:pPr>
        <w:tabs>
          <w:tab w:val="left" w:pos="108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106F6D">
        <w:rPr>
          <w:rFonts w:ascii="Times New Roman" w:hAnsi="Times New Roman" w:cs="Arial"/>
          <w:sz w:val="28"/>
          <w:szCs w:val="28"/>
          <w:lang w:eastAsia="ru-RU"/>
        </w:rPr>
        <w:t xml:space="preserve">6) </w:t>
      </w:r>
      <w:r w:rsidR="002D3BD4">
        <w:rPr>
          <w:rFonts w:ascii="Times New Roman" w:hAnsi="Times New Roman" w:cs="Arial"/>
          <w:sz w:val="28"/>
          <w:szCs w:val="28"/>
          <w:lang w:eastAsia="ru-RU"/>
        </w:rPr>
        <w:t>н</w:t>
      </w:r>
      <w:r w:rsidRPr="00106F6D">
        <w:rPr>
          <w:rFonts w:ascii="Times New Roman" w:hAnsi="Times New Roman" w:cs="Arial"/>
          <w:sz w:val="28"/>
          <w:szCs w:val="28"/>
          <w:lang w:eastAsia="ru-RU"/>
        </w:rPr>
        <w:t>а портале государственных услуг города Севастополя по адресу:</w:t>
      </w:r>
      <w:r w:rsidRPr="00106F6D">
        <w:rPr>
          <w:rFonts w:ascii="Times New Roman" w:hAnsi="Times New Roman" w:cs="Arial"/>
          <w:color w:val="C00000"/>
          <w:sz w:val="28"/>
          <w:szCs w:val="28"/>
          <w:lang w:eastAsia="ru-RU"/>
        </w:rPr>
        <w:t xml:space="preserve"> </w:t>
      </w:r>
      <w:hyperlink r:id="rId13" w:history="1">
        <w:r w:rsidRPr="00106F6D">
          <w:rPr>
            <w:rFonts w:ascii="Times New Roman" w:hAnsi="Times New Roman" w:cs="Arial"/>
            <w:color w:val="0000FF"/>
            <w:sz w:val="28"/>
            <w:szCs w:val="28"/>
            <w:u w:val="single"/>
            <w:lang w:eastAsia="ru-RU"/>
          </w:rPr>
          <w:t>https://gosuslugi92.ru</w:t>
        </w:r>
      </w:hyperlink>
      <w:r w:rsidRPr="00106F6D">
        <w:rPr>
          <w:rFonts w:ascii="Times New Roman" w:hAnsi="Times New Roman" w:cs="Arial"/>
          <w:sz w:val="28"/>
          <w:szCs w:val="28"/>
          <w:lang w:eastAsia="ru-RU"/>
        </w:rPr>
        <w:t xml:space="preserve">. (далее </w:t>
      </w:r>
      <w:r w:rsidR="002D3BD4">
        <w:rPr>
          <w:rFonts w:ascii="Times New Roman" w:hAnsi="Times New Roman" w:cs="Arial"/>
          <w:sz w:val="28"/>
          <w:szCs w:val="28"/>
          <w:lang w:eastAsia="ru-RU"/>
        </w:rPr>
        <w:t>–</w:t>
      </w:r>
      <w:r w:rsidRPr="00106F6D">
        <w:rPr>
          <w:rFonts w:ascii="Times New Roman" w:hAnsi="Times New Roman" w:cs="Arial"/>
          <w:sz w:val="28"/>
          <w:szCs w:val="28"/>
          <w:lang w:eastAsia="ru-RU"/>
        </w:rPr>
        <w:t xml:space="preserve"> РПГУ), (при наличии технической возможности).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4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 xml:space="preserve">1.3.3.1. На официальном </w:t>
      </w:r>
      <w:r w:rsidR="002D3BD4">
        <w:rPr>
          <w:rFonts w:ascii="Times New Roman" w:eastAsia="Calibri" w:hAnsi="Times New Roman"/>
          <w:sz w:val="28"/>
          <w:szCs w:val="28"/>
          <w:lang w:eastAsia="zh-CN"/>
        </w:rPr>
        <w:t>и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t xml:space="preserve">нтернет-сайте Уполномоченного органа, 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br/>
        <w:t>на Портале, на РПГУ (при наличии технической возможности), размещается следующая информация</w:t>
      </w:r>
      <w:r w:rsidRPr="00106F6D">
        <w:rPr>
          <w:rFonts w:ascii="Times New Roman" w:eastAsia="Calibri" w:hAnsi="Times New Roman"/>
          <w:sz w:val="28"/>
          <w:szCs w:val="24"/>
          <w:lang w:eastAsia="zh-CN"/>
        </w:rPr>
        <w:t>:</w:t>
      </w:r>
    </w:p>
    <w:p w:rsidR="00106F6D" w:rsidRPr="00106F6D" w:rsidRDefault="00106F6D" w:rsidP="00106F6D">
      <w:pPr>
        <w:tabs>
          <w:tab w:val="left" w:pos="12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106F6D">
        <w:rPr>
          <w:rFonts w:ascii="Times New Roman" w:hAnsi="Times New Roman"/>
          <w:sz w:val="28"/>
          <w:szCs w:val="24"/>
          <w:lang w:eastAsia="ru-RU"/>
        </w:rPr>
        <w:t>1)</w:t>
      </w:r>
      <w:r w:rsidRPr="00106F6D">
        <w:rPr>
          <w:rFonts w:ascii="Times New Roman" w:hAnsi="Times New Roman"/>
          <w:sz w:val="28"/>
          <w:szCs w:val="24"/>
          <w:lang w:eastAsia="ru-RU"/>
        </w:rPr>
        <w:tab/>
        <w:t>исчерпывающий перечень документов, необходимых дл</w:t>
      </w:r>
      <w:r w:rsidR="00C809C6">
        <w:rPr>
          <w:rFonts w:ascii="Times New Roman" w:hAnsi="Times New Roman"/>
          <w:sz w:val="28"/>
          <w:szCs w:val="24"/>
          <w:lang w:eastAsia="ru-RU"/>
        </w:rPr>
        <w:t>я </w:t>
      </w:r>
      <w:r w:rsidRPr="00106F6D">
        <w:rPr>
          <w:rFonts w:ascii="Times New Roman" w:hAnsi="Times New Roman"/>
          <w:sz w:val="28"/>
          <w:szCs w:val="24"/>
          <w:lang w:eastAsia="ru-RU"/>
        </w:rPr>
        <w:t>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106F6D" w:rsidRPr="00106F6D" w:rsidRDefault="00106F6D" w:rsidP="00106F6D">
      <w:pPr>
        <w:numPr>
          <w:ilvl w:val="0"/>
          <w:numId w:val="31"/>
        </w:numPr>
        <w:tabs>
          <w:tab w:val="left" w:pos="1138"/>
        </w:tabs>
        <w:suppressAutoHyphens/>
        <w:autoSpaceDE w:val="0"/>
        <w:autoSpaceDN w:val="0"/>
        <w:adjustRightInd w:val="0"/>
        <w:spacing w:after="0" w:line="240" w:lineRule="auto"/>
        <w:ind w:left="859" w:hanging="150"/>
        <w:rPr>
          <w:rFonts w:ascii="Times New Roman" w:hAnsi="Times New Roman"/>
          <w:sz w:val="28"/>
          <w:szCs w:val="24"/>
          <w:lang w:eastAsia="ru-RU"/>
        </w:rPr>
      </w:pPr>
      <w:r w:rsidRPr="00106F6D">
        <w:rPr>
          <w:rFonts w:ascii="Times New Roman" w:hAnsi="Times New Roman"/>
          <w:sz w:val="28"/>
          <w:szCs w:val="24"/>
          <w:lang w:eastAsia="ru-RU"/>
        </w:rPr>
        <w:t>круг заявителей;</w:t>
      </w:r>
    </w:p>
    <w:p w:rsidR="00106F6D" w:rsidRPr="00106F6D" w:rsidRDefault="00106F6D" w:rsidP="00106F6D">
      <w:pPr>
        <w:numPr>
          <w:ilvl w:val="0"/>
          <w:numId w:val="31"/>
        </w:numPr>
        <w:tabs>
          <w:tab w:val="left" w:pos="1138"/>
        </w:tabs>
        <w:suppressAutoHyphens/>
        <w:autoSpaceDE w:val="0"/>
        <w:autoSpaceDN w:val="0"/>
        <w:adjustRightInd w:val="0"/>
        <w:spacing w:after="0" w:line="240" w:lineRule="auto"/>
        <w:ind w:left="859" w:hanging="150"/>
        <w:rPr>
          <w:rFonts w:ascii="Times New Roman" w:hAnsi="Times New Roman"/>
          <w:sz w:val="28"/>
          <w:szCs w:val="24"/>
          <w:lang w:eastAsia="ru-RU"/>
        </w:rPr>
      </w:pPr>
      <w:r w:rsidRPr="00106F6D">
        <w:rPr>
          <w:rFonts w:ascii="Times New Roman" w:hAnsi="Times New Roman"/>
          <w:sz w:val="28"/>
          <w:szCs w:val="24"/>
          <w:lang w:eastAsia="ru-RU"/>
        </w:rPr>
        <w:t>срок предоставления государственной услуги;</w:t>
      </w:r>
    </w:p>
    <w:p w:rsidR="00106F6D" w:rsidRPr="00106F6D" w:rsidRDefault="00106F6D" w:rsidP="00106F6D">
      <w:pPr>
        <w:numPr>
          <w:ilvl w:val="0"/>
          <w:numId w:val="32"/>
        </w:numPr>
        <w:tabs>
          <w:tab w:val="left" w:pos="121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106F6D">
        <w:rPr>
          <w:rFonts w:ascii="Times New Roman" w:hAnsi="Times New Roman"/>
          <w:sz w:val="28"/>
          <w:szCs w:val="24"/>
          <w:lang w:eastAsia="ru-RU"/>
        </w:rPr>
        <w:t>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106F6D" w:rsidRPr="00106F6D" w:rsidRDefault="00106F6D" w:rsidP="00106F6D">
      <w:pPr>
        <w:tabs>
          <w:tab w:val="left" w:pos="14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106F6D">
        <w:rPr>
          <w:rFonts w:ascii="Times New Roman" w:hAnsi="Times New Roman"/>
          <w:sz w:val="28"/>
          <w:szCs w:val="24"/>
          <w:lang w:eastAsia="ru-RU"/>
        </w:rPr>
        <w:t>5)</w:t>
      </w:r>
      <w:r w:rsidRPr="00106F6D">
        <w:rPr>
          <w:rFonts w:ascii="Times New Roman" w:hAnsi="Times New Roman"/>
          <w:sz w:val="28"/>
          <w:szCs w:val="24"/>
          <w:lang w:eastAsia="ru-RU"/>
        </w:rPr>
        <w:tab/>
        <w:t>размер государственной пошлины, взимаемой за предоставление</w:t>
      </w:r>
      <w:r w:rsidRPr="00106F6D">
        <w:rPr>
          <w:rFonts w:ascii="Times New Roman" w:hAnsi="Times New Roman"/>
          <w:sz w:val="28"/>
          <w:szCs w:val="24"/>
          <w:lang w:eastAsia="ru-RU"/>
        </w:rPr>
        <w:br/>
        <w:t>государственной услуги;</w:t>
      </w:r>
    </w:p>
    <w:p w:rsidR="00106F6D" w:rsidRPr="00106F6D" w:rsidRDefault="00106F6D" w:rsidP="00106F6D">
      <w:pPr>
        <w:numPr>
          <w:ilvl w:val="0"/>
          <w:numId w:val="33"/>
        </w:numPr>
        <w:tabs>
          <w:tab w:val="left" w:pos="12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106F6D">
        <w:rPr>
          <w:rFonts w:ascii="Times New Roman" w:hAnsi="Times New Roman"/>
          <w:sz w:val="28"/>
          <w:szCs w:val="24"/>
          <w:lang w:eastAsia="ru-RU"/>
        </w:rPr>
        <w:t xml:space="preserve">исчерпывающий перечень оснований для </w:t>
      </w:r>
      <w:r w:rsidR="00C809C6">
        <w:rPr>
          <w:rFonts w:ascii="Times New Roman" w:hAnsi="Times New Roman"/>
          <w:sz w:val="28"/>
          <w:szCs w:val="24"/>
          <w:lang w:eastAsia="ru-RU"/>
        </w:rPr>
        <w:t>приостановления или </w:t>
      </w:r>
      <w:r w:rsidRPr="00106F6D">
        <w:rPr>
          <w:rFonts w:ascii="Times New Roman" w:hAnsi="Times New Roman"/>
          <w:sz w:val="28"/>
          <w:szCs w:val="24"/>
          <w:lang w:eastAsia="ru-RU"/>
        </w:rPr>
        <w:t>отказа в предоставлении государственной услуги;</w:t>
      </w:r>
    </w:p>
    <w:p w:rsidR="00106F6D" w:rsidRPr="00106F6D" w:rsidRDefault="00106F6D" w:rsidP="00106F6D">
      <w:pPr>
        <w:numPr>
          <w:ilvl w:val="0"/>
          <w:numId w:val="33"/>
        </w:numPr>
        <w:tabs>
          <w:tab w:val="left" w:pos="12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106F6D">
        <w:rPr>
          <w:rFonts w:ascii="Times New Roman" w:hAnsi="Times New Roman"/>
          <w:sz w:val="28"/>
          <w:szCs w:val="24"/>
          <w:lang w:eastAsia="ru-RU"/>
        </w:rPr>
        <w:lastRenderedPageBreak/>
        <w:t>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106F6D" w:rsidRPr="00106F6D" w:rsidRDefault="00106F6D" w:rsidP="00106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106F6D">
        <w:rPr>
          <w:rFonts w:ascii="Times New Roman" w:hAnsi="Times New Roman"/>
          <w:sz w:val="28"/>
          <w:szCs w:val="24"/>
          <w:lang w:eastAsia="ru-RU"/>
        </w:rPr>
        <w:t xml:space="preserve">8) формы заявлений (уведомлений, сообщений), используемые </w:t>
      </w:r>
      <w:r w:rsidRPr="00106F6D">
        <w:rPr>
          <w:rFonts w:ascii="Times New Roman" w:hAnsi="Times New Roman"/>
          <w:sz w:val="28"/>
          <w:szCs w:val="24"/>
          <w:lang w:eastAsia="ru-RU"/>
        </w:rPr>
        <w:br/>
        <w:t>при предоставлении государственной услуги.</w:t>
      </w:r>
    </w:p>
    <w:p w:rsidR="00106F6D" w:rsidRPr="00106F6D" w:rsidRDefault="00106F6D" w:rsidP="00106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106F6D">
        <w:rPr>
          <w:rFonts w:ascii="Times New Roman" w:hAnsi="Times New Roman"/>
          <w:sz w:val="28"/>
          <w:szCs w:val="24"/>
          <w:lang w:eastAsia="ru-RU"/>
        </w:rPr>
        <w:t xml:space="preserve">Информация на Портале государственных услуг города Севастополя </w:t>
      </w:r>
      <w:r w:rsidRPr="00106F6D">
        <w:rPr>
          <w:rFonts w:ascii="Times New Roman" w:hAnsi="Times New Roman"/>
          <w:sz w:val="28"/>
          <w:szCs w:val="24"/>
          <w:lang w:eastAsia="ru-RU"/>
        </w:rPr>
        <w:br/>
        <w:t>о порядке и сроках предоставления государственной услуги на основании сведений, содержащихся в Портале государственных услуг города Севастополя, предоставляется заявителю бесплатно.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right="-2" w:firstLine="708"/>
        <w:jc w:val="both"/>
        <w:rPr>
          <w:rFonts w:ascii="Times New Roman" w:eastAsia="Calibri" w:hAnsi="Times New Roman"/>
          <w:sz w:val="28"/>
          <w:szCs w:val="24"/>
          <w:lang w:eastAsia="zh-CN"/>
        </w:rPr>
      </w:pPr>
      <w:r w:rsidRPr="00106F6D">
        <w:rPr>
          <w:rFonts w:ascii="Times New Roman" w:eastAsia="Calibri" w:hAnsi="Times New Roman"/>
          <w:sz w:val="28"/>
          <w:szCs w:val="24"/>
          <w:lang w:eastAsia="zh-CN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</w:t>
      </w:r>
      <w:r w:rsidRPr="00106F6D">
        <w:rPr>
          <w:rFonts w:ascii="Times New Roman" w:eastAsia="Calibri" w:hAnsi="Times New Roman"/>
          <w:sz w:val="28"/>
          <w:szCs w:val="24"/>
          <w:lang w:eastAsia="zh-CN"/>
        </w:rPr>
        <w:br/>
        <w:t>на технические средства заявителя требу</w:t>
      </w:r>
      <w:r w:rsidR="00C809C6">
        <w:rPr>
          <w:rFonts w:ascii="Times New Roman" w:eastAsia="Calibri" w:hAnsi="Times New Roman"/>
          <w:sz w:val="28"/>
          <w:szCs w:val="24"/>
          <w:lang w:eastAsia="zh-CN"/>
        </w:rPr>
        <w:t>ет заключения лицензионного или </w:t>
      </w:r>
      <w:r w:rsidRPr="00106F6D">
        <w:rPr>
          <w:rFonts w:ascii="Times New Roman" w:eastAsia="Calibri" w:hAnsi="Times New Roman"/>
          <w:sz w:val="28"/>
          <w:szCs w:val="24"/>
          <w:lang w:eastAsia="zh-CN"/>
        </w:rPr>
        <w:t>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zh-CN" w:bidi="hi-IN"/>
        </w:rPr>
      </w:pPr>
      <w:r w:rsidRPr="00106F6D">
        <w:rPr>
          <w:rFonts w:ascii="Times New Roman" w:hAnsi="Times New Roman"/>
          <w:sz w:val="28"/>
          <w:szCs w:val="20"/>
          <w:lang w:eastAsia="zh-CN" w:bidi="hi-IN"/>
        </w:rPr>
        <w:t>Если заявитель подавал заявку на предоставление государственной услуги через РПГУ, то информацию о ходе предоставления государственной услуги заявитель может посмотреть в личном кабинете на РПГУ.</w:t>
      </w:r>
    </w:p>
    <w:p w:rsidR="00106F6D" w:rsidRPr="00106F6D" w:rsidRDefault="00106F6D" w:rsidP="00106F6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Для просмотра сведений о ходе и результате предоставления государственной услуги через личный кабинет РПГУ заявителю необходимо:</w:t>
      </w:r>
    </w:p>
    <w:p w:rsidR="00106F6D" w:rsidRPr="00106F6D" w:rsidRDefault="00106F6D" w:rsidP="00106F6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а) авторизоваться на РПГУ (войти в личный кабинет);</w:t>
      </w:r>
    </w:p>
    <w:p w:rsidR="00106F6D" w:rsidRPr="00106F6D" w:rsidRDefault="00106F6D" w:rsidP="00106F6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б) найти в личном кабинете соответствующую заявку;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right="-2"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в) просмотреть информацию о ходе и результате предоставления государственной услуги.</w:t>
      </w:r>
    </w:p>
    <w:p w:rsidR="00106F6D" w:rsidRPr="005C2DDC" w:rsidRDefault="00106F6D" w:rsidP="00106F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1.3.3.2.</w:t>
      </w:r>
      <w:r w:rsidR="002D3BD4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t xml:space="preserve">Информационные стенды, размещенные в Уполномоченном органе должны </w:t>
      </w:r>
      <w:r w:rsidRPr="005C2DDC">
        <w:rPr>
          <w:rFonts w:ascii="Times New Roman" w:eastAsia="Calibri" w:hAnsi="Times New Roman"/>
          <w:sz w:val="28"/>
          <w:szCs w:val="28"/>
          <w:lang w:eastAsia="zh-CN"/>
        </w:rPr>
        <w:t>содержать:</w:t>
      </w:r>
    </w:p>
    <w:p w:rsidR="00B82496" w:rsidRPr="005C2DDC" w:rsidRDefault="00106F6D" w:rsidP="00B82496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5C2DDC">
        <w:rPr>
          <w:rFonts w:ascii="Times New Roman" w:eastAsia="Calibri" w:hAnsi="Times New Roman"/>
          <w:sz w:val="28"/>
          <w:szCs w:val="28"/>
          <w:lang w:eastAsia="zh-CN"/>
        </w:rPr>
        <w:t xml:space="preserve">1) режим работы, </w:t>
      </w:r>
      <w:r w:rsidR="00B82496" w:rsidRPr="005C2DDC">
        <w:rPr>
          <w:rFonts w:ascii="Times New Roman" w:hAnsi="Times New Roman"/>
          <w:sz w:val="28"/>
          <w:szCs w:val="28"/>
          <w:lang w:eastAsia="zh-CN"/>
        </w:rPr>
        <w:t>почтовый и юридический адрес Уполномоченного органа;</w:t>
      </w:r>
    </w:p>
    <w:p w:rsidR="00106F6D" w:rsidRPr="005C2DDC" w:rsidRDefault="00106F6D" w:rsidP="00106F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5C2DDC">
        <w:rPr>
          <w:rFonts w:ascii="Times New Roman" w:eastAsia="Calibri" w:hAnsi="Times New Roman"/>
          <w:sz w:val="28"/>
          <w:szCs w:val="28"/>
          <w:lang w:eastAsia="zh-CN"/>
        </w:rPr>
        <w:t>2) адрес официального интернет-сайта Правительства Севастополя, адрес электронной почты Уполномоченного органа;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5C2DDC">
        <w:rPr>
          <w:rFonts w:ascii="Times New Roman" w:eastAsia="Calibri" w:hAnsi="Times New Roman"/>
          <w:sz w:val="28"/>
          <w:szCs w:val="28"/>
          <w:lang w:eastAsia="zh-CN"/>
        </w:rPr>
        <w:t>3) </w:t>
      </w:r>
      <w:r w:rsidR="00B82496" w:rsidRPr="005C2DDC">
        <w:rPr>
          <w:rFonts w:ascii="Times New Roman" w:eastAsia="Calibri" w:hAnsi="Times New Roman"/>
          <w:sz w:val="28"/>
          <w:szCs w:val="28"/>
          <w:lang w:eastAsia="zh-CN"/>
        </w:rPr>
        <w:t>рабочие</w:t>
      </w:r>
      <w:r w:rsidRPr="005C2DDC">
        <w:rPr>
          <w:rFonts w:ascii="Times New Roman" w:eastAsia="Calibri" w:hAnsi="Times New Roman"/>
          <w:sz w:val="28"/>
          <w:szCs w:val="28"/>
          <w:lang w:eastAsia="zh-CN"/>
        </w:rPr>
        <w:t xml:space="preserve"> телефоны, фамилии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t xml:space="preserve"> руководителей Уполномоченного органа;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4) порядок получения консультаций о предоставлении государственной услуги;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left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5) порядок и сроки предоставления государственной услуги;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6) образцы заявлений о предоста</w:t>
      </w:r>
      <w:r w:rsidR="00C809C6">
        <w:rPr>
          <w:rFonts w:ascii="Times New Roman" w:eastAsia="Calibri" w:hAnsi="Times New Roman"/>
          <w:sz w:val="28"/>
          <w:szCs w:val="28"/>
          <w:lang w:eastAsia="zh-CN"/>
        </w:rPr>
        <w:t>влении государственной услуги и 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t>образцы заполнения таких заявлений;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7) перечень документов, необходимых для предоставления государственной услуги;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8) основания для отклонения от рассмотрения заявления и поданных документов;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left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9) </w:t>
      </w:r>
      <w:r w:rsidR="005B3805" w:rsidRPr="00106F6D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t>основания для отказа в предоставлении государственной услуги;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10) досудебный (внесудебный</w:t>
      </w:r>
      <w:r w:rsidR="00C809C6">
        <w:rPr>
          <w:rFonts w:ascii="Times New Roman" w:eastAsia="Calibri" w:hAnsi="Times New Roman"/>
          <w:sz w:val="28"/>
          <w:szCs w:val="28"/>
          <w:lang w:eastAsia="zh-CN"/>
        </w:rPr>
        <w:t>) порядок обжалования решений и 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t xml:space="preserve">действий (бездействия) государственных органов исполнительной власти 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lastRenderedPageBreak/>
        <w:t>Севастополя, предоставляющих государственную услугу, а также их должностных лиц и государственных служащих;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11) иную информацию, необходимую для получения государственной услуги.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1.3.3.3</w:t>
      </w:r>
      <w:r w:rsidR="002D3BD4">
        <w:rPr>
          <w:rFonts w:ascii="Times New Roman" w:eastAsia="Calibri" w:hAnsi="Times New Roman"/>
          <w:sz w:val="28"/>
          <w:szCs w:val="28"/>
          <w:lang w:eastAsia="zh-CN"/>
        </w:rPr>
        <w:t>.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t xml:space="preserve"> Информационные стенды, размещенные в ГКУ «МФЦ», должны содержать: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69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1) режим работы, адреса ГКУ «МФЦ», государственных органов исполнительной власти Севастополя, предоставляющих государственную услугу, а также иных органов и организаций, участвующих в предоставлении государственной услуги;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69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2) адрес официального интернет-сайта Правительства Севастополя, адреса электронной почты государственных органов исполнительной власти Севастополя, предоставляющих государственную услугу;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69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3) </w:t>
      </w:r>
      <w:r w:rsidR="00B82496" w:rsidRPr="005C2DDC">
        <w:rPr>
          <w:rFonts w:ascii="Times New Roman" w:eastAsia="Calibri" w:hAnsi="Times New Roman"/>
          <w:sz w:val="28"/>
          <w:szCs w:val="28"/>
          <w:lang w:eastAsia="zh-CN"/>
        </w:rPr>
        <w:t>рабочие</w:t>
      </w:r>
      <w:r w:rsidRPr="005C2DDC">
        <w:rPr>
          <w:rFonts w:ascii="Times New Roman" w:eastAsia="Calibri" w:hAnsi="Times New Roman"/>
          <w:sz w:val="28"/>
          <w:szCs w:val="28"/>
          <w:lang w:eastAsia="zh-CN"/>
        </w:rPr>
        <w:t xml:space="preserve"> телефоны,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t xml:space="preserve"> фамилии руководителей ГКУ «МФЦ» 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br/>
        <w:t>и государственных органов исполнительной власти Севастополя, предоставляющих государственную услугу;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69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4) порядок получения консультаций о предоставлении государственной услуги;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69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5) порядок и сроки предоставления государственной услуги;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69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6) образцы заявлений о предоста</w:t>
      </w:r>
      <w:r w:rsidR="00C809C6">
        <w:rPr>
          <w:rFonts w:ascii="Times New Roman" w:eastAsia="Calibri" w:hAnsi="Times New Roman"/>
          <w:sz w:val="28"/>
          <w:szCs w:val="28"/>
          <w:lang w:eastAsia="zh-CN"/>
        </w:rPr>
        <w:t>влении государственной услуги и 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t>образцы заполнения таких заявлений;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69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7) перечень документов, необходимых для предоставления государственной услуги;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69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8) основания для отклонения от рассмотрения заявления и поданных документов;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69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9) основания для отказа в предоставлении государственной услуги;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69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10) досудебный (внесудебный</w:t>
      </w:r>
      <w:r w:rsidR="00C809C6">
        <w:rPr>
          <w:rFonts w:ascii="Times New Roman" w:eastAsia="Calibri" w:hAnsi="Times New Roman"/>
          <w:sz w:val="28"/>
          <w:szCs w:val="28"/>
          <w:lang w:eastAsia="zh-CN"/>
        </w:rPr>
        <w:t>) порядок обжалования решений и 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t>действий (бездействия) государственных органов исполнительной власти Севастополя, предоставляющих государственную услугу, а также их должностных лиц и государственных служащих;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69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11) иную информацию, необходимую для получения государственной услуги.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В случае отсутствия информационных стендов информацию можно получить через информационные терминалы (инфо-принт, инфо-киоск), находящиеся в секторе информирования ГКУ «МФЦ».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Такая же информация размещается на официальном интернет-сайте Уполномоченного органа и официальном сайте ГКУ «МФЦ».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right="-2"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Порядок получения информации заявителем по вопросам предоставления государственной услуги и услуг, которые являются необходимыми и обязательными для предоставления данной государственной услуги, сведений о ходе предоставления указанных услуг, размещается в федеральной государственной информационной системе «Единый портал государственных и муниципальных услуг (функций)».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right="-2"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1.3.4. Консультирование осуществляется бесплатно.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right="-2"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 xml:space="preserve">Специалист, осуществляющий консультирование (посредством 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lastRenderedPageBreak/>
        <w:t>телефона или лично) по вопросам предоставления государственной услуги, должен корректно и внимательно относиться к заявителям.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right="-2"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 xml:space="preserve">При консультировании по телефону специалист в вежливой форме должен проинформировать обратившегося по интересующим его вопросам,                                   по требованию заявителя специалист должен назвать свою фамилию, имя 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br/>
        <w:t>и отчество, должность.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right="-2"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Если специалист не может ответить на вопрос самостоятельно, либо подготовка ответа требует продолжительного времени, он может предложить обратившемуся обратиться письменно, ли</w:t>
      </w:r>
      <w:r w:rsidR="00C809C6">
        <w:rPr>
          <w:rFonts w:ascii="Times New Roman" w:eastAsia="Calibri" w:hAnsi="Times New Roman"/>
          <w:sz w:val="28"/>
          <w:szCs w:val="28"/>
          <w:lang w:eastAsia="zh-CN"/>
        </w:rPr>
        <w:t>бо назначить другое удобное для </w:t>
      </w:r>
      <w:r w:rsidRPr="00106F6D">
        <w:rPr>
          <w:rFonts w:ascii="Times New Roman" w:eastAsia="Calibri" w:hAnsi="Times New Roman"/>
          <w:sz w:val="28"/>
          <w:szCs w:val="28"/>
          <w:lang w:eastAsia="zh-CN"/>
        </w:rPr>
        <w:t>заинтересованного лица время для получения информации.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ind w:right="-2"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eastAsia="zh-CN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106F6D" w:rsidRPr="00106F6D" w:rsidRDefault="00106F6D" w:rsidP="00106F6D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val="en-US" w:eastAsia="zh-CN"/>
        </w:rPr>
        <w:t>II</w:t>
      </w:r>
      <w:r w:rsidRPr="00106F6D">
        <w:rPr>
          <w:rFonts w:ascii="Times New Roman" w:hAnsi="Times New Roman"/>
          <w:b/>
          <w:sz w:val="28"/>
          <w:szCs w:val="28"/>
          <w:lang w:eastAsia="zh-CN"/>
        </w:rPr>
        <w:t>. Стандарт предоставления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 xml:space="preserve">2.1. Наименование государственной услуги 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Государственная услуга – «</w:t>
      </w:r>
      <w:r w:rsidR="005B3805">
        <w:rPr>
          <w:rFonts w:ascii="Times New Roman" w:hAnsi="Times New Roman"/>
          <w:sz w:val="28"/>
          <w:szCs w:val="28"/>
          <w:lang w:eastAsia="zh-CN"/>
        </w:rPr>
        <w:t>Присвоение, изменение и аннулирование адресов</w:t>
      </w:r>
      <w:r w:rsidRPr="00106F6D">
        <w:rPr>
          <w:rFonts w:ascii="Times New Roman" w:hAnsi="Times New Roman"/>
          <w:sz w:val="28"/>
          <w:szCs w:val="28"/>
          <w:lang w:eastAsia="zh-CN"/>
        </w:rPr>
        <w:t>» (далее – государственная услуга).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2.2. Наименование органов, предоставляющих государственную услугу и участвующих в предоставлении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5560DF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5560DF">
        <w:rPr>
          <w:rFonts w:ascii="Times New Roman" w:hAnsi="Times New Roman"/>
          <w:sz w:val="28"/>
          <w:szCs w:val="28"/>
          <w:lang w:eastAsia="zh-CN"/>
        </w:rPr>
        <w:t xml:space="preserve">Предоставление государственной услуги осуществляется Уполномоченным органом. </w:t>
      </w:r>
    </w:p>
    <w:p w:rsidR="00106F6D" w:rsidRPr="005560DF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5560DF">
        <w:rPr>
          <w:rFonts w:ascii="Times New Roman" w:hAnsi="Times New Roman"/>
          <w:sz w:val="28"/>
          <w:szCs w:val="28"/>
          <w:lang w:eastAsia="zh-CN"/>
        </w:rPr>
        <w:t>При предоставлении государственной услуги участвуют следующие органы и организации: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5560DF">
        <w:rPr>
          <w:rFonts w:ascii="Times New Roman" w:hAnsi="Times New Roman"/>
          <w:sz w:val="28"/>
          <w:szCs w:val="28"/>
          <w:lang w:eastAsia="zh-CN"/>
        </w:rPr>
        <w:t xml:space="preserve">ГКУ «МФЦ» </w:t>
      </w:r>
      <w:r w:rsidR="002D3BD4">
        <w:rPr>
          <w:rFonts w:ascii="Times New Roman" w:hAnsi="Times New Roman"/>
          <w:sz w:val="28"/>
          <w:szCs w:val="28"/>
          <w:lang w:eastAsia="zh-CN"/>
        </w:rPr>
        <w:t>–</w:t>
      </w:r>
      <w:r w:rsidRPr="005560DF">
        <w:rPr>
          <w:rFonts w:ascii="Times New Roman" w:hAnsi="Times New Roman"/>
          <w:sz w:val="28"/>
          <w:szCs w:val="28"/>
          <w:lang w:eastAsia="zh-CN"/>
        </w:rPr>
        <w:t xml:space="preserve"> в части приема и передачи документов </w:t>
      </w:r>
      <w:r w:rsidR="001B03FA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</w:t>
      </w:r>
      <w:r w:rsidRPr="005560DF">
        <w:rPr>
          <w:rFonts w:ascii="Times New Roman" w:hAnsi="Times New Roman"/>
          <w:sz w:val="28"/>
          <w:szCs w:val="28"/>
          <w:lang w:eastAsia="zh-CN"/>
        </w:rPr>
        <w:t xml:space="preserve">для предоставления государственной услуги от заявителя в Уполномоченный орган, </w:t>
      </w:r>
      <w:r w:rsidR="00B82496" w:rsidRPr="005C2DDC">
        <w:rPr>
          <w:rFonts w:ascii="Times New Roman" w:hAnsi="Times New Roman"/>
          <w:sz w:val="28"/>
          <w:szCs w:val="28"/>
          <w:lang w:eastAsia="zh-CN"/>
        </w:rPr>
        <w:t>отказа в приеме заявления и документов для предоставления государственной услуги заявителю, а также</w:t>
      </w:r>
      <w:r w:rsidRPr="005C2DDC">
        <w:rPr>
          <w:rFonts w:ascii="Times New Roman" w:hAnsi="Times New Roman"/>
          <w:sz w:val="28"/>
          <w:szCs w:val="28"/>
          <w:lang w:eastAsia="zh-CN"/>
        </w:rPr>
        <w:t xml:space="preserve"> приема и передачи результата предоставления государственной услуги от Уполномоченного органа – заявителю;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Управление государственной регистрации права и кадастра города Севастополя – в части получения сведений о подтверждении права собственности на </w:t>
      </w:r>
      <w:r w:rsidR="005B3805">
        <w:rPr>
          <w:rFonts w:ascii="Times New Roman" w:hAnsi="Times New Roman"/>
          <w:sz w:val="28"/>
          <w:szCs w:val="28"/>
          <w:lang w:eastAsia="zh-CN"/>
        </w:rPr>
        <w:t>объект адресации</w:t>
      </w:r>
      <w:r w:rsidR="005560DF">
        <w:rPr>
          <w:rFonts w:ascii="Times New Roman" w:hAnsi="Times New Roman"/>
          <w:sz w:val="28"/>
          <w:szCs w:val="28"/>
          <w:lang w:eastAsia="zh-CN"/>
        </w:rPr>
        <w:t>, кадастровы</w:t>
      </w:r>
      <w:r w:rsidR="00DB0813">
        <w:rPr>
          <w:rFonts w:ascii="Times New Roman" w:hAnsi="Times New Roman"/>
          <w:sz w:val="28"/>
          <w:szCs w:val="28"/>
          <w:lang w:eastAsia="zh-CN"/>
        </w:rPr>
        <w:t>х</w:t>
      </w:r>
      <w:r w:rsidR="005560DF">
        <w:rPr>
          <w:rFonts w:ascii="Times New Roman" w:hAnsi="Times New Roman"/>
          <w:sz w:val="28"/>
          <w:szCs w:val="28"/>
          <w:lang w:eastAsia="zh-CN"/>
        </w:rPr>
        <w:t xml:space="preserve"> паспорт</w:t>
      </w:r>
      <w:r w:rsidR="00DB0813">
        <w:rPr>
          <w:rFonts w:ascii="Times New Roman" w:hAnsi="Times New Roman"/>
          <w:sz w:val="28"/>
          <w:szCs w:val="28"/>
          <w:lang w:eastAsia="zh-CN"/>
        </w:rPr>
        <w:t>ов</w:t>
      </w:r>
      <w:r w:rsidR="005560DF">
        <w:rPr>
          <w:rFonts w:ascii="Times New Roman" w:hAnsi="Times New Roman"/>
          <w:sz w:val="28"/>
          <w:szCs w:val="28"/>
          <w:lang w:eastAsia="zh-CN"/>
        </w:rPr>
        <w:t xml:space="preserve"> объектов недвижимости, следствием преобразования которых является о</w:t>
      </w:r>
      <w:r w:rsidR="00114496">
        <w:rPr>
          <w:rFonts w:ascii="Times New Roman" w:hAnsi="Times New Roman"/>
          <w:sz w:val="28"/>
          <w:szCs w:val="28"/>
          <w:lang w:eastAsia="zh-CN"/>
        </w:rPr>
        <w:t>бразование одного и более обектов</w:t>
      </w:r>
      <w:r w:rsidR="005560DF">
        <w:rPr>
          <w:rFonts w:ascii="Times New Roman" w:hAnsi="Times New Roman"/>
          <w:sz w:val="28"/>
          <w:szCs w:val="28"/>
          <w:lang w:eastAsia="zh-CN"/>
        </w:rPr>
        <w:t xml:space="preserve"> адресации (в случае преобразования объектов недвижимости с образованием одного и более новых объектов адресации</w:t>
      </w:r>
      <w:r w:rsidR="00DB0813">
        <w:rPr>
          <w:rFonts w:ascii="Times New Roman" w:hAnsi="Times New Roman"/>
          <w:sz w:val="28"/>
          <w:szCs w:val="28"/>
          <w:lang w:eastAsia="zh-CN"/>
        </w:rPr>
        <w:t>), кадастрового паспорта объекта адресации ( в случае присвоения адреса объекту адресации, поставленному н</w:t>
      </w:r>
      <w:r w:rsidR="00C809C6">
        <w:rPr>
          <w:rFonts w:ascii="Times New Roman" w:hAnsi="Times New Roman"/>
          <w:sz w:val="28"/>
          <w:szCs w:val="28"/>
          <w:lang w:eastAsia="zh-CN"/>
        </w:rPr>
        <w:t>а кадастровый учет), выписки из </w:t>
      </w:r>
      <w:r w:rsidR="00DB0813">
        <w:rPr>
          <w:rFonts w:ascii="Times New Roman" w:hAnsi="Times New Roman"/>
          <w:sz w:val="28"/>
          <w:szCs w:val="28"/>
          <w:lang w:eastAsia="zh-CN"/>
        </w:rPr>
        <w:t>Единого государственного реестра недвижимости об основных характеристиках и зарегистрированных правах на объект недвижимости, кадастровой выписки об объекте недвиж</w:t>
      </w:r>
      <w:r w:rsidR="00C809C6">
        <w:rPr>
          <w:rFonts w:ascii="Times New Roman" w:hAnsi="Times New Roman"/>
          <w:sz w:val="28"/>
          <w:szCs w:val="28"/>
          <w:lang w:eastAsia="zh-CN"/>
        </w:rPr>
        <w:t>имости, который снят с учета (в </w:t>
      </w:r>
      <w:r w:rsidR="00DB0813">
        <w:rPr>
          <w:rFonts w:ascii="Times New Roman" w:hAnsi="Times New Roman"/>
          <w:sz w:val="28"/>
          <w:szCs w:val="28"/>
          <w:lang w:eastAsia="zh-CN"/>
        </w:rPr>
        <w:t>случае аннулирования адреса объ</w:t>
      </w:r>
      <w:r w:rsidR="00C809C6">
        <w:rPr>
          <w:rFonts w:ascii="Times New Roman" w:hAnsi="Times New Roman"/>
          <w:sz w:val="28"/>
          <w:szCs w:val="28"/>
          <w:lang w:eastAsia="zh-CN"/>
        </w:rPr>
        <w:t>екта адресации), уведомления об </w:t>
      </w:r>
      <w:r w:rsidR="00DB0813">
        <w:rPr>
          <w:rFonts w:ascii="Times New Roman" w:hAnsi="Times New Roman"/>
          <w:sz w:val="28"/>
          <w:szCs w:val="28"/>
          <w:lang w:eastAsia="zh-CN"/>
        </w:rPr>
        <w:t xml:space="preserve">отсутствии в государственном кадастре недвижимости запрашиваемых </w:t>
      </w:r>
      <w:r w:rsidR="00DB0813">
        <w:rPr>
          <w:rFonts w:ascii="Times New Roman" w:hAnsi="Times New Roman"/>
          <w:sz w:val="28"/>
          <w:szCs w:val="28"/>
          <w:lang w:eastAsia="zh-CN"/>
        </w:rPr>
        <w:lastRenderedPageBreak/>
        <w:t>сведений по объекту адресации (в случае отказа в осуществлении кадастрового учета объекта адресации)</w:t>
      </w:r>
      <w:r w:rsidRPr="00106F6D">
        <w:rPr>
          <w:rFonts w:ascii="Times New Roman" w:hAnsi="Times New Roman"/>
          <w:sz w:val="28"/>
          <w:szCs w:val="28"/>
          <w:lang w:eastAsia="zh-CN"/>
        </w:rPr>
        <w:t>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Департамент по имущественным и земельным отношениям города Севастополя – в части получения </w:t>
      </w:r>
      <w:r w:rsidR="001B03FA">
        <w:rPr>
          <w:rFonts w:ascii="Times New Roman" w:hAnsi="Times New Roman"/>
          <w:sz w:val="28"/>
          <w:szCs w:val="28"/>
          <w:lang w:eastAsia="zh-CN"/>
        </w:rPr>
        <w:t>схемы расположения объекта адресации        на кадастровом плане или кадастровой карте соответствующей территории     ( в случае присвоения адреса земельному участку)</w:t>
      </w:r>
      <w:r w:rsidR="00393B56">
        <w:rPr>
          <w:rFonts w:ascii="Times New Roman" w:hAnsi="Times New Roman"/>
          <w:sz w:val="28"/>
          <w:szCs w:val="28"/>
          <w:lang w:eastAsia="zh-CN"/>
        </w:rPr>
        <w:t>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В соответствии с пунктом 3 части 1 статьи 7 Федерального закона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от 27.07.2010 № 210-ФЗ «Об организации п</w:t>
      </w:r>
      <w:r w:rsidR="00C809C6">
        <w:rPr>
          <w:rFonts w:ascii="Times New Roman" w:hAnsi="Times New Roman"/>
          <w:sz w:val="28"/>
          <w:szCs w:val="28"/>
          <w:lang w:eastAsia="zh-CN"/>
        </w:rPr>
        <w:t>редоставления государственных и </w:t>
      </w:r>
      <w:r w:rsidRPr="00106F6D">
        <w:rPr>
          <w:rFonts w:ascii="Times New Roman" w:hAnsi="Times New Roman"/>
          <w:sz w:val="28"/>
          <w:szCs w:val="28"/>
          <w:lang w:eastAsia="zh-CN"/>
        </w:rPr>
        <w:t>муниципальных услуг»</w:t>
      </w:r>
      <w:r w:rsidRPr="00106F6D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органы, предоставляющие государственные услуги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 xml:space="preserve">не вправе требовать от заявителя </w:t>
      </w:r>
      <w:r w:rsidRPr="00106F6D">
        <w:rPr>
          <w:rFonts w:ascii="Times New Roman" w:hAnsi="Times New Roman"/>
          <w:sz w:val="28"/>
          <w:szCs w:val="28"/>
          <w:lang w:eastAsia="ru-RU"/>
        </w:rPr>
        <w:t xml:space="preserve">осуществления действий, в том числе согласований, необходимых для получения государственных и связанных </w:t>
      </w:r>
      <w:r w:rsidRPr="00106F6D">
        <w:rPr>
          <w:rFonts w:ascii="Times New Roman" w:hAnsi="Times New Roman"/>
          <w:sz w:val="28"/>
          <w:szCs w:val="28"/>
          <w:lang w:eastAsia="ru-RU"/>
        </w:rPr>
        <w:br/>
        <w:t xml:space="preserve">с обращением в иные государственные органы, организации, за исключением получения услуг и получения документов и информации, предоставляемых </w:t>
      </w:r>
      <w:r w:rsidRPr="00106F6D">
        <w:rPr>
          <w:rFonts w:ascii="Times New Roman" w:hAnsi="Times New Roman"/>
          <w:sz w:val="28"/>
          <w:szCs w:val="28"/>
          <w:lang w:eastAsia="ru-RU"/>
        </w:rPr>
        <w:br/>
        <w:t xml:space="preserve">в результате предоставления таких услуг, включенных в перечни, указанные </w:t>
      </w:r>
      <w:r w:rsidRPr="00106F6D">
        <w:rPr>
          <w:rFonts w:ascii="Times New Roman" w:hAnsi="Times New Roman"/>
          <w:sz w:val="28"/>
          <w:szCs w:val="28"/>
          <w:lang w:eastAsia="ru-RU"/>
        </w:rPr>
        <w:br/>
        <w:t>в части 1 статьи 9 данного Федерального закона.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2.3. Описание результата предоставления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Результатом предоставления государственной услуги является: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1) решение </w:t>
      </w:r>
      <w:r w:rsidR="00B95FFB">
        <w:rPr>
          <w:rFonts w:ascii="Times New Roman" w:hAnsi="Times New Roman"/>
          <w:sz w:val="28"/>
          <w:szCs w:val="28"/>
          <w:lang w:eastAsia="zh-CN"/>
        </w:rPr>
        <w:t>Уполномоченного органа о присвоении объекту адресации адреса или  аннулировании его адреса</w:t>
      </w:r>
      <w:r w:rsidRPr="00106F6D">
        <w:rPr>
          <w:rFonts w:ascii="Times New Roman" w:hAnsi="Times New Roman"/>
          <w:sz w:val="28"/>
          <w:szCs w:val="28"/>
          <w:lang w:eastAsia="zh-CN"/>
        </w:rPr>
        <w:t>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2) </w:t>
      </w:r>
      <w:r w:rsidR="00B95FFB" w:rsidRPr="00B95FFB">
        <w:rPr>
          <w:rFonts w:ascii="Times New Roman" w:hAnsi="Times New Roman"/>
          <w:sz w:val="28"/>
          <w:szCs w:val="28"/>
          <w:lang w:eastAsia="zh-CN"/>
        </w:rPr>
        <w:t>решение Уполномоченного органа о</w:t>
      </w:r>
      <w:r w:rsidR="00B95FFB">
        <w:rPr>
          <w:rFonts w:ascii="Times New Roman" w:hAnsi="Times New Roman"/>
          <w:sz w:val="28"/>
          <w:szCs w:val="28"/>
          <w:lang w:eastAsia="zh-CN"/>
        </w:rPr>
        <w:t xml:space="preserve">б отказе в </w:t>
      </w:r>
      <w:r w:rsidR="00B95FFB" w:rsidRPr="00B95FFB">
        <w:rPr>
          <w:rFonts w:ascii="Times New Roman" w:hAnsi="Times New Roman"/>
          <w:sz w:val="28"/>
          <w:szCs w:val="28"/>
          <w:lang w:eastAsia="zh-CN"/>
        </w:rPr>
        <w:t>присвоении объекту адресации адреса или  аннулировании его адреса</w:t>
      </w:r>
      <w:r w:rsidRPr="00106F6D">
        <w:rPr>
          <w:rFonts w:ascii="Times New Roman" w:hAnsi="Times New Roman"/>
          <w:sz w:val="28"/>
          <w:szCs w:val="28"/>
          <w:lang w:eastAsia="zh-CN"/>
        </w:rPr>
        <w:t>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Результат предоставления государственной услуги подписывается руководителем Уполномоченного органа либо лицом, им уполномоченным.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Результат предоставления государственной услуги по выбору заявителя может быть представлен в форме документа на бумажном носителе, а также в виде информации в личном кабинете заявителя на РПГУ.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2.4. Срок предоставления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C637A7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2.4.1. 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Срок предоставления государствен</w:t>
      </w:r>
      <w:r w:rsidR="00C809C6">
        <w:rPr>
          <w:rFonts w:ascii="Times New Roman" w:hAnsi="Times New Roman"/>
          <w:sz w:val="28"/>
          <w:szCs w:val="28"/>
          <w:lang w:eastAsia="zh-CN"/>
        </w:rPr>
        <w:t>ной услуги составляет не </w:t>
      </w:r>
      <w:r w:rsidR="005B3805">
        <w:rPr>
          <w:rFonts w:ascii="Times New Roman" w:hAnsi="Times New Roman"/>
          <w:sz w:val="28"/>
          <w:szCs w:val="28"/>
          <w:lang w:eastAsia="zh-CN"/>
        </w:rPr>
        <w:t>более 18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5B3805">
        <w:rPr>
          <w:rFonts w:ascii="Times New Roman" w:hAnsi="Times New Roman"/>
          <w:sz w:val="28"/>
          <w:szCs w:val="28"/>
          <w:lang w:eastAsia="zh-CN"/>
        </w:rPr>
        <w:t xml:space="preserve">рабочих 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дней со дня пр</w:t>
      </w:r>
      <w:r w:rsidR="00C809C6">
        <w:rPr>
          <w:rFonts w:ascii="Times New Roman" w:hAnsi="Times New Roman"/>
          <w:sz w:val="28"/>
          <w:szCs w:val="28"/>
          <w:lang w:eastAsia="zh-CN"/>
        </w:rPr>
        <w:t>инятия от заявителя заявления о 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предоставлении государственной услуги и приложенных документов.</w:t>
      </w:r>
    </w:p>
    <w:p w:rsidR="00AE10DA" w:rsidRPr="00106F6D" w:rsidRDefault="00C637A7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2.4.2. </w:t>
      </w:r>
      <w:r w:rsidR="00AE10DA" w:rsidRPr="006A6C34">
        <w:rPr>
          <w:rFonts w:ascii="Times New Roman" w:hAnsi="Times New Roman"/>
          <w:sz w:val="28"/>
          <w:szCs w:val="28"/>
          <w:lang w:eastAsia="zh-CN"/>
        </w:rPr>
        <w:t>В случае предоставления заявителем, представителем заявителя документов, указанных в подразделе 2.6 административного регламента через ГКУ «МФЦ», срок принятия решения о выдаче результата предоставления государствен</w:t>
      </w:r>
      <w:r w:rsidR="002D3BD4">
        <w:rPr>
          <w:rFonts w:ascii="Times New Roman" w:hAnsi="Times New Roman"/>
          <w:sz w:val="28"/>
          <w:szCs w:val="28"/>
          <w:lang w:eastAsia="zh-CN"/>
        </w:rPr>
        <w:t>ной услуги исчисляется со дня п</w:t>
      </w:r>
      <w:r w:rsidR="00AE10DA" w:rsidRPr="006A6C34">
        <w:rPr>
          <w:rFonts w:ascii="Times New Roman" w:hAnsi="Times New Roman"/>
          <w:sz w:val="28"/>
          <w:szCs w:val="28"/>
          <w:lang w:eastAsia="zh-CN"/>
        </w:rPr>
        <w:t>ередачи многофункцианальным центром таких документов в Уполномоченный орган.</w:t>
      </w:r>
    </w:p>
    <w:p w:rsidR="00C637A7" w:rsidRPr="00297A71" w:rsidRDefault="00C637A7" w:rsidP="00C637A7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2.4.3</w:t>
      </w:r>
      <w:r w:rsidRPr="00297A71">
        <w:rPr>
          <w:rFonts w:ascii="Times New Roman" w:hAnsi="Times New Roman"/>
          <w:sz w:val="28"/>
          <w:szCs w:val="28"/>
          <w:lang w:eastAsia="zh-CN"/>
        </w:rPr>
        <w:t xml:space="preserve">. Процедура приостановления государственной услуги </w:t>
      </w:r>
      <w:r w:rsidRPr="00297A71">
        <w:rPr>
          <w:rFonts w:ascii="Times New Roman" w:hAnsi="Times New Roman"/>
          <w:sz w:val="28"/>
          <w:szCs w:val="28"/>
          <w:lang w:eastAsia="zh-CN"/>
        </w:rPr>
        <w:br/>
        <w:t>не предусмотрена действующим законодательством Российской Федерации.</w:t>
      </w:r>
    </w:p>
    <w:p w:rsidR="007A3E05" w:rsidRPr="00106F6D" w:rsidRDefault="007A3E05" w:rsidP="00C637A7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2.5. Перечень нормативных правовых актов, регулирующих отношения, возникающи</w:t>
      </w:r>
      <w:r w:rsidR="002D3BD4">
        <w:rPr>
          <w:rFonts w:ascii="Times New Roman" w:hAnsi="Times New Roman"/>
          <w:b/>
          <w:sz w:val="28"/>
          <w:szCs w:val="28"/>
          <w:lang w:eastAsia="zh-CN"/>
        </w:rPr>
        <w:t>х</w:t>
      </w:r>
      <w:r w:rsidRPr="00106F6D">
        <w:rPr>
          <w:rFonts w:ascii="Times New Roman" w:hAnsi="Times New Roman"/>
          <w:b/>
          <w:sz w:val="28"/>
          <w:szCs w:val="28"/>
          <w:lang w:eastAsia="zh-CN"/>
        </w:rPr>
        <w:t xml:space="preserve"> в связи с предоставлением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Предоставление государственной услуги осуществляется на основании:</w:t>
      </w:r>
    </w:p>
    <w:p w:rsidR="00540CBF" w:rsidRPr="009677F0" w:rsidRDefault="00540CBF" w:rsidP="00540CBF">
      <w:pPr>
        <w:pStyle w:val="a3"/>
        <w:widowControl w:val="0"/>
        <w:tabs>
          <w:tab w:val="left" w:pos="0"/>
          <w:tab w:val="left" w:pos="284"/>
          <w:tab w:val="left" w:pos="709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  <w:r w:rsidRPr="009677F0">
        <w:rPr>
          <w:rFonts w:ascii="Times New Roman" w:hAnsi="Times New Roman"/>
          <w:sz w:val="28"/>
        </w:rPr>
        <w:t>1) Конституции Российской Федерации;</w:t>
      </w:r>
    </w:p>
    <w:p w:rsidR="00540CBF" w:rsidRPr="009677F0" w:rsidRDefault="00540CBF" w:rsidP="00540CBF">
      <w:pPr>
        <w:pStyle w:val="a3"/>
        <w:widowControl w:val="0"/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9677F0">
        <w:rPr>
          <w:rFonts w:ascii="Times New Roman" w:hAnsi="Times New Roman"/>
          <w:sz w:val="28"/>
        </w:rPr>
        <w:t xml:space="preserve">2) Земельного кодекса Российской Федерации от 25.10.2001 </w:t>
      </w:r>
      <w:r w:rsidRPr="009677F0">
        <w:rPr>
          <w:rFonts w:ascii="Times New Roman" w:hAnsi="Times New Roman"/>
          <w:sz w:val="28"/>
        </w:rPr>
        <w:br/>
        <w:t>№ 136-ФЗ;</w:t>
      </w:r>
    </w:p>
    <w:p w:rsidR="00540CBF" w:rsidRPr="009677F0" w:rsidRDefault="00540CBF" w:rsidP="00540CBF">
      <w:pPr>
        <w:pStyle w:val="a3"/>
        <w:widowControl w:val="0"/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9677F0">
        <w:rPr>
          <w:rFonts w:ascii="Times New Roman" w:hAnsi="Times New Roman"/>
          <w:sz w:val="28"/>
        </w:rPr>
        <w:t xml:space="preserve">3) Гражданского кодекса Российской Федерации от 30.11.1994 </w:t>
      </w:r>
      <w:r w:rsidRPr="009677F0">
        <w:rPr>
          <w:rFonts w:ascii="Times New Roman" w:hAnsi="Times New Roman"/>
          <w:sz w:val="28"/>
        </w:rPr>
        <w:br/>
        <w:t>№ 51-ФЗ;</w:t>
      </w:r>
    </w:p>
    <w:p w:rsidR="00540CBF" w:rsidRPr="009677F0" w:rsidRDefault="00540CBF" w:rsidP="00540CBF">
      <w:pPr>
        <w:pStyle w:val="a3"/>
        <w:widowControl w:val="0"/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9677F0">
        <w:rPr>
          <w:rFonts w:ascii="Times New Roman" w:hAnsi="Times New Roman"/>
          <w:sz w:val="28"/>
        </w:rPr>
        <w:t>4) Градостроительного кодекса Российской Федерации от 29.12.2004 № 190-ФЗ;</w:t>
      </w:r>
    </w:p>
    <w:p w:rsidR="00540CBF" w:rsidRPr="009677F0" w:rsidRDefault="00540CBF" w:rsidP="00540CBF">
      <w:pPr>
        <w:pStyle w:val="a3"/>
        <w:widowControl w:val="0"/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9677F0">
        <w:rPr>
          <w:rFonts w:ascii="Times New Roman" w:hAnsi="Times New Roman"/>
          <w:sz w:val="28"/>
        </w:rPr>
        <w:t>5) Федерального закона от 13.07.2015 № 218-ФЗ «О государственной регистрации недвижимости»;</w:t>
      </w:r>
    </w:p>
    <w:p w:rsidR="00540CBF" w:rsidRPr="009677F0" w:rsidRDefault="00540CBF" w:rsidP="00540CBF">
      <w:pPr>
        <w:pStyle w:val="a3"/>
        <w:widowControl w:val="0"/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9677F0">
        <w:rPr>
          <w:rFonts w:ascii="Times New Roman" w:hAnsi="Times New Roman"/>
          <w:sz w:val="28"/>
        </w:rPr>
        <w:t>6) Федерального закона от 28.12.2013 № 443-ФЗ «О федеральной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40CBF" w:rsidRPr="009677F0" w:rsidRDefault="00540CBF" w:rsidP="00540CBF">
      <w:pPr>
        <w:pStyle w:val="a3"/>
        <w:widowControl w:val="0"/>
        <w:tabs>
          <w:tab w:val="left" w:pos="-142"/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9677F0">
        <w:rPr>
          <w:rFonts w:ascii="Times New Roman" w:hAnsi="Times New Roman"/>
          <w:sz w:val="28"/>
        </w:rPr>
        <w:t>7) Федерального закона от 21.07.1997 № 122-ФЗ «О государственной регистрации прав на недвижимое имущество и сделок с ним»;</w:t>
      </w:r>
    </w:p>
    <w:p w:rsidR="00106F6D" w:rsidRPr="00106F6D" w:rsidRDefault="00540CBF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8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) Федерального закона от 27.07.2010 № 210-ФЗ «Об организации предоставления государственных и муниципальных услуг»;</w:t>
      </w:r>
    </w:p>
    <w:p w:rsidR="00106F6D" w:rsidRPr="00106F6D" w:rsidRDefault="00540CBF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9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) Федерального закона от 27.06.2006 № 152-ФЗ «О персональных данных»;</w:t>
      </w:r>
    </w:p>
    <w:p w:rsidR="00106F6D" w:rsidRPr="00106F6D" w:rsidRDefault="00540CBF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10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) Федерального закона от 06.04.2011 № 63-ФЗ «Об электронной подписи»;</w:t>
      </w:r>
    </w:p>
    <w:p w:rsidR="00106F6D" w:rsidRPr="00106F6D" w:rsidRDefault="00540CBF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11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) Указа Президента Российской Федерации от 07.05.2012 № 601            «Об основных направлениях совершенствования системы государственного управления»;</w:t>
      </w:r>
    </w:p>
    <w:p w:rsidR="00540CBF" w:rsidRPr="009677F0" w:rsidRDefault="00540CBF" w:rsidP="00540CBF">
      <w:pPr>
        <w:pStyle w:val="a3"/>
        <w:widowControl w:val="0"/>
        <w:tabs>
          <w:tab w:val="left" w:pos="0"/>
          <w:tab w:val="left" w:pos="142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9677F0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2</w:t>
      </w:r>
      <w:r w:rsidRPr="009677F0">
        <w:rPr>
          <w:rFonts w:ascii="Times New Roman" w:hAnsi="Times New Roman"/>
          <w:sz w:val="28"/>
        </w:rPr>
        <w:t xml:space="preserve">) постановления Правительства Российской Федерации </w:t>
      </w:r>
      <w:r w:rsidRPr="009677F0">
        <w:rPr>
          <w:rFonts w:ascii="Times New Roman" w:hAnsi="Times New Roman"/>
          <w:sz w:val="28"/>
        </w:rPr>
        <w:br/>
        <w:t>от 19.11.2014 № 1221 «Об утверждении</w:t>
      </w:r>
      <w:r w:rsidR="00C809C6">
        <w:rPr>
          <w:rFonts w:ascii="Times New Roman" w:hAnsi="Times New Roman"/>
          <w:sz w:val="28"/>
        </w:rPr>
        <w:t xml:space="preserve"> Правил присвоения, изменения и </w:t>
      </w:r>
      <w:r w:rsidRPr="009677F0">
        <w:rPr>
          <w:rFonts w:ascii="Times New Roman" w:hAnsi="Times New Roman"/>
          <w:sz w:val="28"/>
        </w:rPr>
        <w:t>аннулирования адресов»;</w:t>
      </w:r>
    </w:p>
    <w:p w:rsidR="00540CBF" w:rsidRDefault="00540CBF" w:rsidP="00540CBF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9677F0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3</w:t>
      </w:r>
      <w:r w:rsidRPr="009677F0">
        <w:rPr>
          <w:rFonts w:ascii="Times New Roman" w:hAnsi="Times New Roman"/>
          <w:sz w:val="28"/>
        </w:rPr>
        <w:t xml:space="preserve">) постановления Правительства Российской Федерации </w:t>
      </w:r>
      <w:r w:rsidRPr="009677F0">
        <w:rPr>
          <w:rFonts w:ascii="Times New Roman" w:hAnsi="Times New Roman"/>
          <w:sz w:val="28"/>
        </w:rPr>
        <w:br/>
        <w:t xml:space="preserve">от 22.05.2015 № 492 «О составе сведений об адресах, размещаемых </w:t>
      </w:r>
      <w:r w:rsidRPr="009677F0">
        <w:rPr>
          <w:rFonts w:ascii="Times New Roman" w:hAnsi="Times New Roman"/>
          <w:sz w:val="28"/>
        </w:rPr>
        <w:br/>
        <w:t>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Федерации»;</w:t>
      </w:r>
    </w:p>
    <w:p w:rsidR="00106F6D" w:rsidRPr="00106F6D" w:rsidRDefault="00540CBF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14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) постановления Правительства Российской Федерации от 16.05.2011 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br/>
        <w:t>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106F6D" w:rsidRPr="00106F6D" w:rsidRDefault="00540CBF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15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) постановления Правительства Российской Федерации от 24.10.2011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br/>
        <w:t xml:space="preserve"> № 861 «О федеральных государственных информационных системах, обеспечивающих предоставление в элек</w:t>
      </w:r>
      <w:r w:rsidR="00C809C6">
        <w:rPr>
          <w:rFonts w:ascii="Times New Roman" w:hAnsi="Times New Roman"/>
          <w:sz w:val="28"/>
          <w:szCs w:val="28"/>
          <w:lang w:eastAsia="zh-CN"/>
        </w:rPr>
        <w:t>тронной форме государственных и 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муниципальных услуг (осуществление функций)», вместе с «Положением                             о федеральной государственной информационной системе «Федеральный реестр государственных и муниципальных услуг (функций)», «Правилами ведения федеральной государственной информационной системы 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lastRenderedPageBreak/>
        <w:t xml:space="preserve">«Федеральный реестр государственных и муниципальных </w:t>
      </w:r>
      <w:r>
        <w:rPr>
          <w:rFonts w:ascii="Times New Roman" w:hAnsi="Times New Roman"/>
          <w:sz w:val="28"/>
          <w:szCs w:val="28"/>
          <w:lang w:eastAsia="zh-CN"/>
        </w:rPr>
        <w:t xml:space="preserve">услуг (функций)», «Положением 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о федеральной государственной информационной системе «Единый портал государственных и муниципальных услуг (функций)», «Требованиями к регионал</w:t>
      </w:r>
      <w:r w:rsidR="00C809C6">
        <w:rPr>
          <w:rFonts w:ascii="Times New Roman" w:hAnsi="Times New Roman"/>
          <w:sz w:val="28"/>
          <w:szCs w:val="28"/>
          <w:lang w:eastAsia="zh-CN"/>
        </w:rPr>
        <w:t>ьным порталам государственных и 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муниципальных услуг (функций)»;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1</w:t>
      </w:r>
      <w:r w:rsidR="00540CBF">
        <w:rPr>
          <w:rFonts w:ascii="Times New Roman" w:hAnsi="Times New Roman"/>
          <w:sz w:val="28"/>
          <w:szCs w:val="28"/>
          <w:lang w:eastAsia="zh-CN"/>
        </w:rPr>
        <w:t>6</w:t>
      </w:r>
      <w:r w:rsidRPr="00106F6D">
        <w:rPr>
          <w:rFonts w:ascii="Times New Roman" w:hAnsi="Times New Roman"/>
          <w:sz w:val="28"/>
          <w:szCs w:val="28"/>
          <w:lang w:eastAsia="zh-CN"/>
        </w:rPr>
        <w:t>) постановления Правительства Российской Федерации от 09.02.2012     № 111 «Об электронной подписи, используемой органами исполнительной власти и органами местного самоуправления при организации электронного взаимодействия между собой, о порядке ее использования, а также                               об установлении требований к обеспечению совместимости средств электронной подписи»;</w:t>
      </w:r>
    </w:p>
    <w:p w:rsidR="00106F6D" w:rsidRPr="00106F6D" w:rsidRDefault="00540CBF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17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) постановления Правительства Российской Федерации от 25.08.2012    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изменений в Правила разработки и утверждения административных регламентов предоставления государственных услуг»; 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1</w:t>
      </w:r>
      <w:r w:rsidR="00540CBF">
        <w:rPr>
          <w:rFonts w:ascii="Times New Roman" w:hAnsi="Times New Roman"/>
          <w:sz w:val="28"/>
          <w:szCs w:val="28"/>
          <w:lang w:eastAsia="zh-CN"/>
        </w:rPr>
        <w:t>8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) постановления Правительства Российской Федерации                                      от 08.09.2010 № 697 «О единой системе межведомственного электронного взаимодействия»; 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1</w:t>
      </w:r>
      <w:r w:rsidR="00540CBF">
        <w:rPr>
          <w:rFonts w:ascii="Times New Roman" w:hAnsi="Times New Roman"/>
          <w:sz w:val="28"/>
          <w:szCs w:val="28"/>
          <w:lang w:eastAsia="zh-CN"/>
        </w:rPr>
        <w:t>9</w:t>
      </w:r>
      <w:r w:rsidRPr="00106F6D">
        <w:rPr>
          <w:rFonts w:ascii="Times New Roman" w:hAnsi="Times New Roman"/>
          <w:sz w:val="28"/>
          <w:szCs w:val="28"/>
          <w:lang w:eastAsia="zh-CN"/>
        </w:rPr>
        <w:t>) постановления Правительства Российской Федерации от 25.06.2012     № 634 «О видах электронной подписи, использование которых допускается при обращении за получением государственных и муниципальных услуг (вместе с «Правилами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услуг»)»;</w:t>
      </w:r>
    </w:p>
    <w:p w:rsidR="00106F6D" w:rsidRPr="00106F6D" w:rsidRDefault="00540CBF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20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) постановления Правительства Российской Федерации от 25.01.2013    № 33 «Об использовании простой электронной подписи при оказании государственных и муниципальных услуг»;</w:t>
      </w:r>
    </w:p>
    <w:p w:rsidR="00106F6D" w:rsidRPr="00106F6D" w:rsidRDefault="00540CBF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21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) постановления Правительства Российской Федерации от 27.09.2011                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</w:t>
      </w:r>
    </w:p>
    <w:p w:rsidR="00106F6D" w:rsidRPr="00106F6D" w:rsidRDefault="00540CBF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22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) постановления Правительства Российской Федерации от 22.12.2012     № 1376 «Об утверждении Правил организации деятельности многофункциональных центров п</w:t>
      </w:r>
      <w:r w:rsidR="00C809C6">
        <w:rPr>
          <w:rFonts w:ascii="Times New Roman" w:hAnsi="Times New Roman"/>
          <w:sz w:val="28"/>
          <w:szCs w:val="28"/>
          <w:lang w:eastAsia="zh-CN"/>
        </w:rPr>
        <w:t>редоставления государственных и 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муниципальных услуг»;</w:t>
      </w:r>
    </w:p>
    <w:p w:rsidR="00106F6D" w:rsidRPr="00106F6D" w:rsidRDefault="00540CBF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23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) постановления Правительства Российской Федерации от 18.03.2015     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lastRenderedPageBreak/>
        <w:t>предоставляющими государственные услуги, и органами, предоставляющими муниципальные услуги, и к выдаче заявителям на основ</w:t>
      </w:r>
      <w:r w:rsidR="00C809C6">
        <w:rPr>
          <w:rFonts w:ascii="Times New Roman" w:hAnsi="Times New Roman"/>
          <w:sz w:val="28"/>
          <w:szCs w:val="28"/>
          <w:lang w:eastAsia="zh-CN"/>
        </w:rPr>
        <w:t>ании информации из 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информационных систем органов, предоставляющих государственные услуги, и органов, предоставляющих муни</w:t>
      </w:r>
      <w:r w:rsidR="00C809C6">
        <w:rPr>
          <w:rFonts w:ascii="Times New Roman" w:hAnsi="Times New Roman"/>
          <w:sz w:val="28"/>
          <w:szCs w:val="28"/>
          <w:lang w:eastAsia="zh-CN"/>
        </w:rPr>
        <w:t>ципальные услуги, в том числе с 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использованием информационно-технологической и коммуникационной инфраструктуры, документов, включая составление на бумажном</w:t>
      </w:r>
      <w:r w:rsidR="00C809C6">
        <w:rPr>
          <w:rFonts w:ascii="Times New Roman" w:hAnsi="Times New Roman"/>
          <w:sz w:val="28"/>
          <w:szCs w:val="28"/>
          <w:lang w:eastAsia="zh-CN"/>
        </w:rPr>
        <w:t xml:space="preserve"> носителе и </w:t>
      </w:r>
      <w:r>
        <w:rPr>
          <w:rFonts w:ascii="Times New Roman" w:hAnsi="Times New Roman"/>
          <w:sz w:val="28"/>
          <w:szCs w:val="28"/>
          <w:lang w:eastAsia="zh-CN"/>
        </w:rPr>
        <w:t xml:space="preserve">заверение выписок 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из указанных информационных систем»;</w:t>
      </w:r>
    </w:p>
    <w:p w:rsidR="00106F6D" w:rsidRPr="00106F6D" w:rsidRDefault="00540CBF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24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) постановления Правительства Российской Федерации от 26.03.2016      № 236 «О требованиях к предоставлению государственных и муниципальных услуг в электронной форме»;</w:t>
      </w:r>
    </w:p>
    <w:p w:rsidR="00540CBF" w:rsidRDefault="00540CBF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/>
          <w:sz w:val="28"/>
        </w:rPr>
        <w:t>25</w:t>
      </w:r>
      <w:r w:rsidRPr="009677F0">
        <w:rPr>
          <w:rFonts w:ascii="Times New Roman" w:hAnsi="Times New Roman"/>
          <w:sz w:val="28"/>
        </w:rPr>
        <w:t xml:space="preserve">) приказа Министерства финансов Российской Федерации </w:t>
      </w:r>
      <w:r w:rsidRPr="009677F0">
        <w:rPr>
          <w:rFonts w:ascii="Times New Roman" w:hAnsi="Times New Roman"/>
          <w:sz w:val="28"/>
        </w:rPr>
        <w:br/>
        <w:t>от 11.12.2014 № 146-н «Об утверждении форм заявления о присвоении объекту адресации адреса или аннулировании его адреса, решения об отказе в присвоении объекту адресации адреса или аннулировании его адреса»;</w:t>
      </w:r>
    </w:p>
    <w:p w:rsidR="00106F6D" w:rsidRPr="00106F6D" w:rsidRDefault="00540CBF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  <w:lang w:eastAsia="zh-CN"/>
        </w:rPr>
        <w:t>26</w:t>
      </w:r>
      <w:r w:rsidR="00106F6D" w:rsidRPr="00106F6D">
        <w:rPr>
          <w:rFonts w:ascii="Times New Roman" w:hAnsi="Times New Roman"/>
          <w:bCs/>
          <w:sz w:val="28"/>
          <w:szCs w:val="28"/>
          <w:shd w:val="clear" w:color="auto" w:fill="FFFFFF"/>
          <w:lang w:eastAsia="zh-CN"/>
        </w:rPr>
        <w:t xml:space="preserve">) постановления Правительства Севастополя </w:t>
      </w:r>
      <w:r w:rsidR="00106F6D" w:rsidRPr="00106F6D">
        <w:rPr>
          <w:rFonts w:ascii="Times New Roman" w:hAnsi="Times New Roman"/>
          <w:bCs/>
          <w:sz w:val="28"/>
          <w:szCs w:val="28"/>
          <w:lang w:eastAsia="zh-CN"/>
        </w:rPr>
        <w:t>от 24.06.2014 № 90                 «О Порядке разработки и утверждения исполнительными органами государственной власти Севастополя административных регламентов предоставления государственных услуг (исполнения государственных функций)»</w:t>
      </w:r>
      <w:r w:rsidR="009D5625">
        <w:rPr>
          <w:rFonts w:ascii="Times New Roman" w:hAnsi="Times New Roman"/>
          <w:bCs/>
          <w:sz w:val="28"/>
          <w:szCs w:val="28"/>
          <w:lang w:eastAsia="zh-CN"/>
        </w:rPr>
        <w:t>;</w:t>
      </w:r>
    </w:p>
    <w:p w:rsidR="00540CBF" w:rsidRDefault="00540CBF" w:rsidP="00540CBF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2D3BD4">
        <w:rPr>
          <w:rFonts w:ascii="Times New Roman" w:hAnsi="Times New Roman"/>
          <w:sz w:val="28"/>
        </w:rPr>
        <w:t>7</w:t>
      </w:r>
      <w:r w:rsidRPr="009677F0">
        <w:rPr>
          <w:rFonts w:ascii="Times New Roman" w:hAnsi="Times New Roman"/>
          <w:sz w:val="28"/>
        </w:rPr>
        <w:t xml:space="preserve">) постановления Правительства Севастополя от 03.04.2015 </w:t>
      </w:r>
      <w:r w:rsidRPr="009677F0">
        <w:rPr>
          <w:rFonts w:ascii="Times New Roman" w:hAnsi="Times New Roman"/>
          <w:sz w:val="28"/>
        </w:rPr>
        <w:br/>
        <w:t>№ 270-ПП «Об утверждении</w:t>
      </w:r>
      <w:r w:rsidR="00C809C6">
        <w:rPr>
          <w:rFonts w:ascii="Times New Roman" w:hAnsi="Times New Roman"/>
          <w:sz w:val="28"/>
        </w:rPr>
        <w:t xml:space="preserve"> Правил присвоения, изменения и </w:t>
      </w:r>
      <w:r w:rsidRPr="009677F0">
        <w:rPr>
          <w:rFonts w:ascii="Times New Roman" w:hAnsi="Times New Roman"/>
          <w:sz w:val="28"/>
        </w:rPr>
        <w:t>аннулирования адресов в городе Севастополе»;</w:t>
      </w:r>
    </w:p>
    <w:p w:rsidR="00106F6D" w:rsidRPr="00106F6D" w:rsidRDefault="00106F6D" w:rsidP="00540CBF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2</w:t>
      </w:r>
      <w:r w:rsidR="002D3BD4">
        <w:rPr>
          <w:rFonts w:ascii="Times New Roman" w:hAnsi="Times New Roman"/>
          <w:sz w:val="28"/>
          <w:szCs w:val="28"/>
          <w:lang w:eastAsia="zh-CN"/>
        </w:rPr>
        <w:t>8</w:t>
      </w:r>
      <w:r w:rsidRPr="00106F6D">
        <w:rPr>
          <w:rFonts w:ascii="Times New Roman" w:hAnsi="Times New Roman"/>
          <w:sz w:val="28"/>
          <w:szCs w:val="28"/>
          <w:lang w:eastAsia="zh-CN"/>
        </w:rPr>
        <w:t>) Положения о Департаменте архитектуры и градостроительства города Севастополя, утвержденного постановлением Правительства Севастополя от 29.12.2016 № 1300-ПП;</w:t>
      </w:r>
    </w:p>
    <w:p w:rsidR="00106F6D" w:rsidRPr="00106F6D" w:rsidRDefault="002D3BD4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29</w:t>
      </w:r>
      <w:r w:rsidR="007A3E05">
        <w:rPr>
          <w:rFonts w:ascii="Times New Roman" w:hAnsi="Times New Roman"/>
          <w:sz w:val="28"/>
          <w:szCs w:val="28"/>
          <w:lang w:eastAsia="zh-CN"/>
        </w:rPr>
        <w:t>) с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оглашения о в</w:t>
      </w:r>
      <w:r w:rsidR="00C809C6">
        <w:rPr>
          <w:rFonts w:ascii="Times New Roman" w:hAnsi="Times New Roman"/>
          <w:sz w:val="28"/>
          <w:szCs w:val="28"/>
          <w:lang w:eastAsia="zh-CN"/>
        </w:rPr>
        <w:t>заимодействии между ГКУ «МФЦ» и 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Департаментом архитектуры и градостроительства города Севастополя.</w:t>
      </w:r>
    </w:p>
    <w:p w:rsidR="00540CBF" w:rsidRPr="00106F6D" w:rsidRDefault="00540CBF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 xml:space="preserve">2.6. Исчерпывающий перечень документов, необходимых </w:t>
      </w:r>
      <w:r w:rsidRPr="00106F6D">
        <w:rPr>
          <w:rFonts w:ascii="Times New Roman" w:hAnsi="Times New Roman"/>
          <w:b/>
          <w:sz w:val="28"/>
          <w:szCs w:val="28"/>
          <w:lang w:eastAsia="zh-CN"/>
        </w:rPr>
        <w:br/>
        <w:t xml:space="preserve">в соответствии с нормативными правовыми актами для предоставления государственной услуги и услуг, </w:t>
      </w:r>
      <w:r w:rsidR="00C809C6">
        <w:rPr>
          <w:rFonts w:ascii="Times New Roman" w:hAnsi="Times New Roman"/>
          <w:b/>
          <w:sz w:val="28"/>
          <w:szCs w:val="28"/>
          <w:lang w:eastAsia="zh-CN"/>
        </w:rPr>
        <w:t>которые являются необходимыми и </w:t>
      </w:r>
      <w:r w:rsidRPr="00106F6D">
        <w:rPr>
          <w:rFonts w:ascii="Times New Roman" w:hAnsi="Times New Roman"/>
          <w:b/>
          <w:sz w:val="28"/>
          <w:szCs w:val="28"/>
          <w:lang w:eastAsia="zh-CN"/>
        </w:rPr>
        <w:t>обязательными для предоставления государственной услуги, подлежащих представлению заявителем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Для получения результата государственной услуги предоставляются:</w:t>
      </w:r>
    </w:p>
    <w:p w:rsidR="007A3E05" w:rsidRPr="007A3E05" w:rsidRDefault="007A3E05" w:rsidP="00F219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7A3E05">
        <w:rPr>
          <w:rFonts w:ascii="Times New Roman" w:hAnsi="Times New Roman"/>
          <w:sz w:val="28"/>
          <w:szCs w:val="28"/>
          <w:lang w:eastAsia="zh-CN"/>
        </w:rPr>
        <w:t>1)</w:t>
      </w:r>
      <w:r w:rsidRPr="007A3E05">
        <w:rPr>
          <w:rFonts w:ascii="Times New Roman" w:hAnsi="Times New Roman"/>
          <w:sz w:val="28"/>
          <w:szCs w:val="28"/>
          <w:lang w:eastAsia="zh-CN"/>
        </w:rPr>
        <w:tab/>
        <w:t xml:space="preserve">заявление на предоставление государственной услуги по форме, согласно приложению № 1 к настоящему </w:t>
      </w:r>
      <w:r>
        <w:rPr>
          <w:rFonts w:ascii="Times New Roman" w:hAnsi="Times New Roman"/>
          <w:sz w:val="28"/>
          <w:szCs w:val="28"/>
          <w:lang w:eastAsia="zh-CN"/>
        </w:rPr>
        <w:t>а</w:t>
      </w:r>
      <w:r w:rsidRPr="007A3E05">
        <w:rPr>
          <w:rFonts w:ascii="Times New Roman" w:hAnsi="Times New Roman"/>
          <w:sz w:val="28"/>
          <w:szCs w:val="28"/>
          <w:lang w:eastAsia="zh-CN"/>
        </w:rPr>
        <w:t xml:space="preserve">дминистративному регламенту </w:t>
      </w:r>
      <w:r>
        <w:rPr>
          <w:rFonts w:ascii="Times New Roman" w:hAnsi="Times New Roman"/>
          <w:sz w:val="28"/>
          <w:szCs w:val="28"/>
          <w:lang w:eastAsia="zh-CN"/>
        </w:rPr>
        <w:t xml:space="preserve">         </w:t>
      </w:r>
      <w:r w:rsidRPr="007A3E05">
        <w:rPr>
          <w:rFonts w:ascii="Times New Roman" w:hAnsi="Times New Roman"/>
          <w:sz w:val="28"/>
          <w:szCs w:val="28"/>
          <w:lang w:eastAsia="zh-CN"/>
        </w:rPr>
        <w:t>(в случае, если собственниками объекта адресации являются несколько лиц, заявление подписывается и подается всеми собственниками совместно либо их уполномоченным представителем);</w:t>
      </w:r>
    </w:p>
    <w:p w:rsidR="007A3E05" w:rsidRDefault="00F2197E" w:rsidP="00F219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2</w:t>
      </w:r>
      <w:r w:rsidR="007A3E05" w:rsidRPr="007A3E05">
        <w:rPr>
          <w:rFonts w:ascii="Times New Roman" w:hAnsi="Times New Roman"/>
          <w:sz w:val="28"/>
          <w:szCs w:val="28"/>
          <w:lang w:eastAsia="zh-CN"/>
        </w:rPr>
        <w:t>)</w:t>
      </w:r>
      <w:r w:rsidR="007A3E05" w:rsidRPr="007A3E05">
        <w:rPr>
          <w:rFonts w:ascii="Times New Roman" w:hAnsi="Times New Roman"/>
          <w:sz w:val="28"/>
          <w:szCs w:val="28"/>
          <w:lang w:eastAsia="zh-CN"/>
        </w:rPr>
        <w:tab/>
        <w:t xml:space="preserve">документ, удостоверяющий полномочия представителя, если </w:t>
      </w:r>
      <w:r w:rsidR="007A3E05">
        <w:rPr>
          <w:rFonts w:ascii="Times New Roman" w:hAnsi="Times New Roman"/>
          <w:sz w:val="28"/>
          <w:szCs w:val="28"/>
          <w:lang w:eastAsia="zh-CN"/>
        </w:rPr>
        <w:t xml:space="preserve">            </w:t>
      </w:r>
      <w:r w:rsidR="007A3E05" w:rsidRPr="007A3E05">
        <w:rPr>
          <w:rFonts w:ascii="Times New Roman" w:hAnsi="Times New Roman"/>
          <w:sz w:val="28"/>
          <w:szCs w:val="28"/>
          <w:lang w:eastAsia="zh-CN"/>
        </w:rPr>
        <w:t>с заявлением обращается предс</w:t>
      </w:r>
      <w:r>
        <w:rPr>
          <w:rFonts w:ascii="Times New Roman" w:hAnsi="Times New Roman"/>
          <w:sz w:val="28"/>
          <w:szCs w:val="28"/>
          <w:lang w:eastAsia="zh-CN"/>
        </w:rPr>
        <w:t>тавитель заявителя (заявителей).</w:t>
      </w:r>
    </w:p>
    <w:p w:rsidR="00F2197E" w:rsidRPr="007A3E05" w:rsidRDefault="00F2197E" w:rsidP="00F219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106F6D" w:rsidRDefault="00E2225E" w:rsidP="00106F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225E">
        <w:rPr>
          <w:rFonts w:ascii="Times New Roman" w:hAnsi="Times New Roman"/>
          <w:sz w:val="28"/>
          <w:szCs w:val="28"/>
          <w:lang w:eastAsia="ru-RU"/>
        </w:rPr>
        <w:lastRenderedPageBreak/>
        <w:t>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адресации.</w:t>
      </w:r>
    </w:p>
    <w:p w:rsidR="00E2225E" w:rsidRPr="00106F6D" w:rsidRDefault="00E2225E" w:rsidP="00106F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06F6D" w:rsidRPr="00106F6D" w:rsidRDefault="00106F6D" w:rsidP="00106F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 xml:space="preserve">2.7. Исчерпывающий перечень документов, необходимых </w:t>
      </w:r>
      <w:r w:rsidR="003014E9">
        <w:rPr>
          <w:rFonts w:ascii="Times New Roman" w:hAnsi="Times New Roman"/>
          <w:b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b/>
          <w:sz w:val="28"/>
          <w:szCs w:val="28"/>
          <w:lang w:eastAsia="zh-CN"/>
        </w:rPr>
        <w:t xml:space="preserve">в соответствии с нормативными правовыми актами для предоставления государственной услуги, которые находятся в распоряжении государственных органов и иных органов, участвующих </w:t>
      </w:r>
      <w:r w:rsidR="003014E9">
        <w:rPr>
          <w:rFonts w:ascii="Times New Roman" w:hAnsi="Times New Roman"/>
          <w:b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b/>
          <w:sz w:val="28"/>
          <w:szCs w:val="28"/>
          <w:lang w:eastAsia="zh-CN"/>
        </w:rPr>
        <w:t>в предоставлении государственных услуг, и которые заявитель вправе представить</w:t>
      </w:r>
    </w:p>
    <w:p w:rsidR="00106F6D" w:rsidRPr="00106F6D" w:rsidRDefault="00106F6D" w:rsidP="00106F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2.7.1. По собственной инициативе заявителем в дополнение </w:t>
      </w:r>
      <w:r w:rsidR="003014E9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к </w:t>
      </w:r>
      <w:r w:rsidR="001B03FA">
        <w:rPr>
          <w:rFonts w:ascii="Times New Roman" w:hAnsi="Times New Roman"/>
          <w:sz w:val="28"/>
          <w:szCs w:val="28"/>
          <w:lang w:eastAsia="zh-CN"/>
        </w:rPr>
        <w:t>документам, указанным в подразделе 2.6.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административного регламента,</w:t>
      </w:r>
      <w:r w:rsidR="003014E9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в Уполномоченный орган могут быть представлены:</w:t>
      </w:r>
    </w:p>
    <w:p w:rsidR="001B03FA" w:rsidRDefault="001B03FA" w:rsidP="00106F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) сведения из Управления госу</w:t>
      </w:r>
      <w:r w:rsidR="00C809C6">
        <w:rPr>
          <w:rFonts w:ascii="Times New Roman" w:hAnsi="Times New Roman"/>
          <w:sz w:val="28"/>
          <w:szCs w:val="28"/>
          <w:lang w:eastAsia="zh-CN"/>
        </w:rPr>
        <w:t>дарственной регистрации права и 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кадастра города Севастополя</w:t>
      </w:r>
      <w:r>
        <w:rPr>
          <w:rFonts w:ascii="Times New Roman" w:hAnsi="Times New Roman"/>
          <w:sz w:val="28"/>
          <w:szCs w:val="28"/>
          <w:lang w:eastAsia="zh-CN"/>
        </w:rPr>
        <w:t>,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>а именно:</w:t>
      </w:r>
    </w:p>
    <w:p w:rsidR="00106F6D" w:rsidRDefault="001B03FA" w:rsidP="00106F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о подтверждении права собственности </w:t>
      </w:r>
      <w:r w:rsidR="00BF70B1">
        <w:rPr>
          <w:rFonts w:ascii="Times New Roman" w:hAnsi="Times New Roman"/>
          <w:sz w:val="28"/>
          <w:szCs w:val="28"/>
          <w:lang w:eastAsia="zh-CN"/>
        </w:rPr>
        <w:t>на объект (объекты) адресации</w:t>
      </w:r>
      <w:r w:rsidR="002D3BD4">
        <w:rPr>
          <w:rFonts w:ascii="Times New Roman" w:hAnsi="Times New Roman"/>
          <w:sz w:val="28"/>
          <w:szCs w:val="28"/>
          <w:lang w:eastAsia="zh-CN"/>
        </w:rPr>
        <w:t>;</w:t>
      </w:r>
    </w:p>
    <w:p w:rsidR="007A3E05" w:rsidRDefault="001B03FA" w:rsidP="00A50AA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- к</w:t>
      </w:r>
      <w:r w:rsidR="007A3E05" w:rsidRPr="007A3E05">
        <w:rPr>
          <w:rFonts w:ascii="Times New Roman" w:hAnsi="Times New Roman"/>
          <w:sz w:val="28"/>
          <w:szCs w:val="28"/>
          <w:lang w:eastAsia="zh-CN"/>
        </w:rPr>
        <w:t>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1B03FA" w:rsidRDefault="001B03FA" w:rsidP="007A3E0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Pr="007A3E05">
        <w:rPr>
          <w:rFonts w:ascii="Times New Roman" w:hAnsi="Times New Roman"/>
          <w:sz w:val="28"/>
          <w:szCs w:val="28"/>
          <w:lang w:eastAsia="zh-CN"/>
        </w:rPr>
        <w:t>кадастровый паспорт объекта адресации (в случае присвоения адреса объекту адресации, поставленному на кадастровый учет);</w:t>
      </w:r>
    </w:p>
    <w:p w:rsidR="001B03FA" w:rsidRPr="007A3E05" w:rsidRDefault="001B03FA" w:rsidP="001B03F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Pr="007A3E05">
        <w:rPr>
          <w:rFonts w:ascii="Times New Roman" w:hAnsi="Times New Roman"/>
          <w:sz w:val="28"/>
          <w:szCs w:val="28"/>
          <w:lang w:eastAsia="zh-CN"/>
        </w:rPr>
        <w:t>кадастровая выписка об объекте недвижимости, который снят с учета (в случае аннулирования адреса объекта адресации);</w:t>
      </w:r>
    </w:p>
    <w:p w:rsidR="001B03FA" w:rsidRPr="007A3E05" w:rsidRDefault="001B03FA" w:rsidP="001B03F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Pr="007A3E05">
        <w:rPr>
          <w:rFonts w:ascii="Times New Roman" w:hAnsi="Times New Roman"/>
          <w:sz w:val="28"/>
          <w:szCs w:val="28"/>
          <w:lang w:eastAsia="zh-CN"/>
        </w:rPr>
        <w:t>уведомление об отсутствии в государственном кадастре недвижимости запрашиваемых сведений по объекту адресации (в случае отказа в осуществлении кадастрового учета объекта адресации);</w:t>
      </w:r>
    </w:p>
    <w:p w:rsidR="001B03FA" w:rsidRDefault="001B03FA" w:rsidP="007A3E0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2) </w:t>
      </w:r>
      <w:r w:rsidR="00DE64CA">
        <w:rPr>
          <w:rFonts w:ascii="Times New Roman" w:hAnsi="Times New Roman"/>
          <w:sz w:val="28"/>
          <w:szCs w:val="28"/>
          <w:lang w:eastAsia="zh-CN"/>
        </w:rPr>
        <w:t xml:space="preserve">сведения из </w:t>
      </w:r>
      <w:r w:rsidR="00DE64CA" w:rsidRPr="00DE64CA">
        <w:rPr>
          <w:rFonts w:ascii="Times New Roman" w:hAnsi="Times New Roman"/>
          <w:sz w:val="28"/>
          <w:szCs w:val="28"/>
          <w:lang w:eastAsia="zh-CN"/>
        </w:rPr>
        <w:t>Департамент</w:t>
      </w:r>
      <w:r w:rsidR="00DE64CA">
        <w:rPr>
          <w:rFonts w:ascii="Times New Roman" w:hAnsi="Times New Roman"/>
          <w:sz w:val="28"/>
          <w:szCs w:val="28"/>
          <w:lang w:eastAsia="zh-CN"/>
        </w:rPr>
        <w:t>а</w:t>
      </w:r>
      <w:r w:rsidR="00DE64CA" w:rsidRPr="00DE64CA">
        <w:rPr>
          <w:rFonts w:ascii="Times New Roman" w:hAnsi="Times New Roman"/>
          <w:sz w:val="28"/>
          <w:szCs w:val="28"/>
          <w:lang w:eastAsia="zh-CN"/>
        </w:rPr>
        <w:t xml:space="preserve"> по имущественным и земельным отношениям города Севастополя – в части получения схемы расположения объекта адресации </w:t>
      </w:r>
      <w:r w:rsidR="00DE64CA">
        <w:rPr>
          <w:rFonts w:ascii="Times New Roman" w:hAnsi="Times New Roman"/>
          <w:sz w:val="28"/>
          <w:szCs w:val="28"/>
          <w:lang w:eastAsia="zh-CN"/>
        </w:rPr>
        <w:t>н</w:t>
      </w:r>
      <w:r w:rsidR="00DE64CA" w:rsidRPr="00DE64CA">
        <w:rPr>
          <w:rFonts w:ascii="Times New Roman" w:hAnsi="Times New Roman"/>
          <w:sz w:val="28"/>
          <w:szCs w:val="28"/>
          <w:lang w:eastAsia="zh-CN"/>
        </w:rPr>
        <w:t>а кадастровом плане или кадастровой кар</w:t>
      </w:r>
      <w:r w:rsidR="00DE64CA">
        <w:rPr>
          <w:rFonts w:ascii="Times New Roman" w:hAnsi="Times New Roman"/>
          <w:sz w:val="28"/>
          <w:szCs w:val="28"/>
          <w:lang w:eastAsia="zh-CN"/>
        </w:rPr>
        <w:t xml:space="preserve">те соответствующей территории </w:t>
      </w:r>
      <w:r w:rsidR="00DE64CA" w:rsidRPr="00DE64CA">
        <w:rPr>
          <w:rFonts w:ascii="Times New Roman" w:hAnsi="Times New Roman"/>
          <w:sz w:val="28"/>
          <w:szCs w:val="28"/>
          <w:lang w:eastAsia="zh-CN"/>
        </w:rPr>
        <w:t>(в случае присвоения адреса земельному участку)</w:t>
      </w:r>
      <w:r w:rsidRPr="001B03FA">
        <w:rPr>
          <w:rFonts w:ascii="Times New Roman" w:hAnsi="Times New Roman"/>
          <w:sz w:val="28"/>
          <w:szCs w:val="28"/>
          <w:lang w:eastAsia="zh-CN"/>
        </w:rPr>
        <w:t>;</w:t>
      </w:r>
    </w:p>
    <w:p w:rsidR="003014E9" w:rsidRDefault="00DE64CA" w:rsidP="007A3E0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3) </w:t>
      </w:r>
      <w:r w:rsidR="003014E9">
        <w:rPr>
          <w:rFonts w:ascii="Times New Roman" w:hAnsi="Times New Roman"/>
          <w:sz w:val="28"/>
          <w:szCs w:val="28"/>
          <w:lang w:eastAsia="zh-CN"/>
        </w:rPr>
        <w:t>сведения из Управления</w:t>
      </w:r>
      <w:r w:rsidR="003014E9" w:rsidRPr="003014E9">
        <w:rPr>
          <w:rFonts w:ascii="Times New Roman" w:hAnsi="Times New Roman"/>
          <w:sz w:val="28"/>
          <w:szCs w:val="28"/>
          <w:lang w:eastAsia="zh-CN"/>
        </w:rPr>
        <w:t xml:space="preserve"> разрешительной документации и а</w:t>
      </w:r>
      <w:r w:rsidR="003014E9">
        <w:rPr>
          <w:rFonts w:ascii="Times New Roman" w:hAnsi="Times New Roman"/>
          <w:sz w:val="28"/>
          <w:szCs w:val="28"/>
          <w:lang w:eastAsia="zh-CN"/>
        </w:rPr>
        <w:t>дресации Уполномоченного органа:</w:t>
      </w:r>
    </w:p>
    <w:p w:rsidR="007A3E05" w:rsidRPr="007A3E05" w:rsidRDefault="003014E9" w:rsidP="007A3E0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="007A3E05" w:rsidRPr="007A3E05">
        <w:rPr>
          <w:rFonts w:ascii="Times New Roman" w:hAnsi="Times New Roman"/>
          <w:sz w:val="28"/>
          <w:szCs w:val="28"/>
          <w:lang w:eastAsia="zh-CN"/>
        </w:rPr>
        <w:t>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7A3E05" w:rsidRPr="007A3E05" w:rsidRDefault="003014E9" w:rsidP="007A3E0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="007A3E05" w:rsidRPr="007A3E05">
        <w:rPr>
          <w:rFonts w:ascii="Times New Roman" w:hAnsi="Times New Roman"/>
          <w:sz w:val="28"/>
          <w:szCs w:val="28"/>
          <w:lang w:eastAsia="zh-CN"/>
        </w:rPr>
        <w:t xml:space="preserve">решение о переводе жилого помещения в нежилое помещение </w:t>
      </w:r>
      <w:r>
        <w:rPr>
          <w:rFonts w:ascii="Times New Roman" w:hAnsi="Times New Roman"/>
          <w:sz w:val="28"/>
          <w:szCs w:val="28"/>
          <w:lang w:eastAsia="zh-CN"/>
        </w:rPr>
        <w:br/>
      </w:r>
      <w:r w:rsidR="007A3E05" w:rsidRPr="007A3E05">
        <w:rPr>
          <w:rFonts w:ascii="Times New Roman" w:hAnsi="Times New Roman"/>
          <w:sz w:val="28"/>
          <w:szCs w:val="28"/>
          <w:lang w:eastAsia="zh-CN"/>
        </w:rPr>
        <w:t>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помещение в жилое помещение);</w:t>
      </w:r>
    </w:p>
    <w:p w:rsidR="007A3E05" w:rsidRPr="007A3E05" w:rsidRDefault="003014E9" w:rsidP="007A3E0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lastRenderedPageBreak/>
        <w:t xml:space="preserve">- </w:t>
      </w:r>
      <w:r w:rsidR="007A3E05" w:rsidRPr="007A3E05">
        <w:rPr>
          <w:rFonts w:ascii="Times New Roman" w:hAnsi="Times New Roman"/>
          <w:sz w:val="28"/>
          <w:szCs w:val="28"/>
          <w:lang w:eastAsia="zh-CN"/>
        </w:rPr>
        <w:t>акт приемочной коми</w:t>
      </w:r>
      <w:r w:rsidR="00C809C6">
        <w:rPr>
          <w:rFonts w:ascii="Times New Roman" w:hAnsi="Times New Roman"/>
          <w:sz w:val="28"/>
          <w:szCs w:val="28"/>
          <w:lang w:eastAsia="zh-CN"/>
        </w:rPr>
        <w:t>ссии при переустройстве и  (или) </w:t>
      </w:r>
      <w:r w:rsidR="007A3E05" w:rsidRPr="007A3E05">
        <w:rPr>
          <w:rFonts w:ascii="Times New Roman" w:hAnsi="Times New Roman"/>
          <w:sz w:val="28"/>
          <w:szCs w:val="28"/>
          <w:lang w:eastAsia="zh-CN"/>
        </w:rPr>
        <w:t>перепланировке помещения, пр</w:t>
      </w:r>
      <w:r w:rsidR="00C809C6">
        <w:rPr>
          <w:rFonts w:ascii="Times New Roman" w:hAnsi="Times New Roman"/>
          <w:sz w:val="28"/>
          <w:szCs w:val="28"/>
          <w:lang w:eastAsia="zh-CN"/>
        </w:rPr>
        <w:t>иводящих к образованию одного и </w:t>
      </w:r>
      <w:r w:rsidR="007A3E05" w:rsidRPr="007A3E05">
        <w:rPr>
          <w:rFonts w:ascii="Times New Roman" w:hAnsi="Times New Roman"/>
          <w:sz w:val="28"/>
          <w:szCs w:val="28"/>
          <w:lang w:eastAsia="zh-CN"/>
        </w:rPr>
        <w:t xml:space="preserve">более новых объектов адресации (в случае преобразования объектов недвижимости (помещений) с образованием одного и </w:t>
      </w:r>
      <w:r w:rsidR="00457B83">
        <w:rPr>
          <w:rFonts w:ascii="Times New Roman" w:hAnsi="Times New Roman"/>
          <w:sz w:val="28"/>
          <w:szCs w:val="28"/>
          <w:lang w:eastAsia="zh-CN"/>
        </w:rPr>
        <w:t>более новых объектов адресации).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2.7.2. Уполномоченный орган, в соответствии с треб</w:t>
      </w:r>
      <w:r w:rsidR="005C2DDC">
        <w:rPr>
          <w:rFonts w:ascii="Times New Roman" w:hAnsi="Times New Roman"/>
          <w:sz w:val="28"/>
          <w:szCs w:val="28"/>
          <w:lang w:eastAsia="zh-CN"/>
        </w:rPr>
        <w:t xml:space="preserve">ованиями пунктов 1 </w:t>
      </w:r>
      <w:r w:rsidRPr="00106F6D">
        <w:rPr>
          <w:rFonts w:ascii="Times New Roman" w:hAnsi="Times New Roman"/>
          <w:sz w:val="28"/>
          <w:szCs w:val="28"/>
          <w:lang w:eastAsia="zh-CN"/>
        </w:rPr>
        <w:t>и 2 части 1 статьи 7 Федерального Закона от 27.07.2010 № 210-ФЗ                       «Об организации предоставления государственных и муниципальных услуг» (далее – Закон от 27.07.2010 № 210-ФЗ) не вправе требовать от заявителя: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–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гражданам дополнительного ежемесячного материального обеспечения;</w:t>
      </w:r>
    </w:p>
    <w:p w:rsid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– представления документов и информации, которые находятся                     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государственной услуги </w:t>
      </w:r>
      <w:r w:rsidR="005B5657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за исключением документов, указанных в части 6 статьи 7 Федерального закона от 27.07</w:t>
      </w:r>
      <w:r w:rsidR="003B01B3">
        <w:rPr>
          <w:rFonts w:ascii="Times New Roman" w:hAnsi="Times New Roman"/>
          <w:sz w:val="28"/>
          <w:szCs w:val="28"/>
          <w:lang w:eastAsia="zh-CN"/>
        </w:rPr>
        <w:t>.2010 № 210-ФЗ;</w:t>
      </w:r>
    </w:p>
    <w:p w:rsidR="003B01B3" w:rsidRPr="00106F6D" w:rsidRDefault="003B01B3" w:rsidP="003B01B3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A71">
        <w:rPr>
          <w:rFonts w:ascii="Times New Roman" w:hAnsi="Times New Roman"/>
          <w:sz w:val="28"/>
          <w:szCs w:val="28"/>
          <w:lang w:eastAsia="zh-CN"/>
        </w:rPr>
        <w:t>–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002D7D">
        <w:rPr>
          <w:rFonts w:ascii="Times New Roman" w:hAnsi="Times New Roman"/>
          <w:sz w:val="28"/>
          <w:szCs w:val="28"/>
          <w:lang w:eastAsia="ru-RU"/>
        </w:rPr>
        <w:t>представления документов и</w:t>
      </w:r>
      <w:r w:rsidR="00C809C6">
        <w:rPr>
          <w:rFonts w:ascii="Times New Roman" w:hAnsi="Times New Roman"/>
          <w:sz w:val="28"/>
          <w:szCs w:val="28"/>
          <w:lang w:eastAsia="ru-RU"/>
        </w:rPr>
        <w:t xml:space="preserve"> информации, отсутствие и (или) </w:t>
      </w:r>
      <w:r w:rsidRPr="00002D7D">
        <w:rPr>
          <w:rFonts w:ascii="Times New Roman" w:hAnsi="Times New Roman"/>
          <w:sz w:val="28"/>
          <w:szCs w:val="28"/>
          <w:lang w:eastAsia="ru-RU"/>
        </w:rPr>
        <w:t>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</w:t>
      </w:r>
      <w:r w:rsidR="00C809C6">
        <w:rPr>
          <w:rFonts w:ascii="Times New Roman" w:hAnsi="Times New Roman"/>
          <w:sz w:val="28"/>
          <w:szCs w:val="28"/>
          <w:lang w:eastAsia="ru-RU"/>
        </w:rPr>
        <w:t>доставлении государственной или </w:t>
      </w:r>
      <w:r w:rsidRPr="00002D7D"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услуги, за исключением случаев, предусмотренных подпунктами а, б, в, г пункта 4 части 1 статьи 7 </w:t>
      </w:r>
      <w:r w:rsidR="00C809C6">
        <w:rPr>
          <w:rFonts w:ascii="Times New Roman" w:hAnsi="Times New Roman"/>
          <w:sz w:val="28"/>
          <w:szCs w:val="28"/>
        </w:rPr>
        <w:t>Федерального закона от </w:t>
      </w:r>
      <w:r w:rsidRPr="00002D7D">
        <w:rPr>
          <w:rFonts w:ascii="Times New Roman" w:hAnsi="Times New Roman"/>
          <w:sz w:val="28"/>
          <w:szCs w:val="28"/>
        </w:rPr>
        <w:t>27.07.2010 № 210-ФЗ.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2.8. Исчерпывающий перечень оснований для отказа в приёме документов, необходимых для предоставления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B82496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2.8.1. 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Исчерпывающий перечень оснований для отказа в приеме документов:</w:t>
      </w:r>
    </w:p>
    <w:p w:rsidR="00106F6D" w:rsidRPr="00106F6D" w:rsidRDefault="00106F6D" w:rsidP="00106F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1) отсутствие у заявителя соответствующих полномочий на получение государственной услуги;</w:t>
      </w:r>
    </w:p>
    <w:p w:rsidR="00106F6D" w:rsidRPr="00106F6D" w:rsidRDefault="00106F6D" w:rsidP="00106F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2) заявителем не заполнены (заполнены не полностью) графы, предусмотренные формой заявления;</w:t>
      </w:r>
    </w:p>
    <w:p w:rsidR="00106F6D" w:rsidRPr="00106F6D" w:rsidRDefault="00DE64CA" w:rsidP="00106F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3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) не предоставление заявителем одного или нескольких документов, необходимых для получения государственной услуги, указанных </w:t>
      </w:r>
      <w:r w:rsidR="005B5657">
        <w:rPr>
          <w:rFonts w:ascii="Times New Roman" w:hAnsi="Times New Roman"/>
          <w:sz w:val="28"/>
          <w:szCs w:val="28"/>
          <w:lang w:eastAsia="zh-CN"/>
        </w:rPr>
        <w:br/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в п</w:t>
      </w:r>
      <w:r>
        <w:rPr>
          <w:rFonts w:ascii="Times New Roman" w:hAnsi="Times New Roman"/>
          <w:sz w:val="28"/>
          <w:szCs w:val="28"/>
          <w:lang w:eastAsia="zh-CN"/>
        </w:rPr>
        <w:t>одразделе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 2.6</w:t>
      </w:r>
      <w:r>
        <w:rPr>
          <w:rFonts w:ascii="Times New Roman" w:hAnsi="Times New Roman"/>
          <w:sz w:val="28"/>
          <w:szCs w:val="28"/>
          <w:lang w:eastAsia="zh-CN"/>
        </w:rPr>
        <w:t>.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 административного регламента, и обязанность </w:t>
      </w:r>
      <w:r w:rsidR="005B5657">
        <w:rPr>
          <w:rFonts w:ascii="Times New Roman" w:hAnsi="Times New Roman"/>
          <w:sz w:val="28"/>
          <w:szCs w:val="28"/>
          <w:lang w:eastAsia="zh-CN"/>
        </w:rPr>
        <w:br/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по предоставлению которых возложена на заявителя.</w:t>
      </w:r>
    </w:p>
    <w:p w:rsidR="00106F6D" w:rsidRPr="00106F6D" w:rsidRDefault="00DE64CA" w:rsidP="00106F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4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) заявителем не представлены на обозрение оригиналы документов, 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lastRenderedPageBreak/>
        <w:t>необходимые для предоставления государственной услуги;</w:t>
      </w:r>
    </w:p>
    <w:p w:rsidR="00106F6D" w:rsidRPr="00106F6D" w:rsidRDefault="00DE64CA" w:rsidP="00106F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5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) заявителем предоставлены не надлежаще оформленные документы (содержат исправления, имеют серьёзные повреждения, не позволяющие однозначно истолковать их содер</w:t>
      </w:r>
      <w:r w:rsidR="00C809C6">
        <w:rPr>
          <w:rFonts w:ascii="Times New Roman" w:hAnsi="Times New Roman"/>
          <w:sz w:val="28"/>
          <w:szCs w:val="28"/>
          <w:lang w:eastAsia="zh-CN"/>
        </w:rPr>
        <w:t>жание, отсутствует (написаны не 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полностью) адрес, подпись, печать (при необходимости), фамилия, имя, отчество</w:t>
      </w:r>
      <w:r w:rsidR="005C2DDC">
        <w:rPr>
          <w:rFonts w:ascii="Times New Roman" w:hAnsi="Times New Roman"/>
          <w:sz w:val="28"/>
          <w:szCs w:val="28"/>
          <w:lang w:eastAsia="zh-CN"/>
        </w:rPr>
        <w:t xml:space="preserve"> (последнее – при наличии)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, заявление и документы исполнены карандашом);</w:t>
      </w:r>
    </w:p>
    <w:p w:rsidR="00106F6D" w:rsidRPr="00106F6D" w:rsidRDefault="00DE64CA" w:rsidP="00106F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6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) предоставленные заявителем документы либо их копии являются                      не читаемыми;</w:t>
      </w:r>
    </w:p>
    <w:p w:rsidR="00DE64CA" w:rsidRDefault="00DE64CA" w:rsidP="00106F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7) указанные в заявлении документы не соответствуют прилагаемым</w:t>
      </w:r>
      <w:r w:rsidR="003216D4">
        <w:rPr>
          <w:rFonts w:ascii="Times New Roman" w:hAnsi="Times New Roman"/>
          <w:sz w:val="28"/>
          <w:szCs w:val="28"/>
          <w:lang w:eastAsia="zh-CN"/>
        </w:rPr>
        <w:br/>
      </w:r>
      <w:r>
        <w:rPr>
          <w:rFonts w:ascii="Times New Roman" w:hAnsi="Times New Roman"/>
          <w:sz w:val="28"/>
          <w:szCs w:val="28"/>
          <w:lang w:eastAsia="zh-CN"/>
        </w:rPr>
        <w:t xml:space="preserve"> к заявлению документам;</w:t>
      </w:r>
    </w:p>
    <w:p w:rsidR="00DE64CA" w:rsidRDefault="00DE64CA" w:rsidP="00106F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8) </w:t>
      </w:r>
      <w:r w:rsidRPr="00DE64CA">
        <w:rPr>
          <w:rFonts w:ascii="Times New Roman" w:hAnsi="Times New Roman"/>
          <w:sz w:val="28"/>
          <w:szCs w:val="28"/>
          <w:lang w:eastAsia="zh-CN"/>
        </w:rPr>
        <w:t>направление заявителем посредством почтового отправления                             в Уполномоченный орган заявления и документов, перечень которых приведен в подразделе 2.6 административно</w:t>
      </w:r>
      <w:r>
        <w:rPr>
          <w:rFonts w:ascii="Times New Roman" w:hAnsi="Times New Roman"/>
          <w:sz w:val="28"/>
          <w:szCs w:val="28"/>
          <w:lang w:eastAsia="zh-CN"/>
        </w:rPr>
        <w:t>го регламента, не заверенных</w:t>
      </w:r>
      <w:r w:rsidR="003216D4">
        <w:rPr>
          <w:rFonts w:ascii="Times New Roman" w:hAnsi="Times New Roman"/>
          <w:sz w:val="28"/>
          <w:szCs w:val="28"/>
          <w:lang w:eastAsia="zh-CN"/>
        </w:rPr>
        <w:br/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386B67">
        <w:rPr>
          <w:rFonts w:ascii="Times New Roman" w:hAnsi="Times New Roman"/>
          <w:sz w:val="28"/>
          <w:szCs w:val="28"/>
          <w:lang w:eastAsia="zh-CN"/>
        </w:rPr>
        <w:t>в нотариальном порядке, за исключением заявления.</w:t>
      </w:r>
    </w:p>
    <w:p w:rsidR="00B82496" w:rsidRPr="005C2DDC" w:rsidRDefault="00B82496" w:rsidP="00B8249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5C2DDC">
        <w:rPr>
          <w:rFonts w:ascii="Times New Roman" w:hAnsi="Times New Roman"/>
          <w:sz w:val="28"/>
          <w:szCs w:val="28"/>
          <w:lang w:eastAsia="zh-CN"/>
        </w:rPr>
        <w:t>2.8.2. Основания для возврата заявления и приложенных к нему документов, поступивших из ГКУ «МФЦ»:</w:t>
      </w:r>
    </w:p>
    <w:p w:rsidR="00B82496" w:rsidRPr="005C2DDC" w:rsidRDefault="00B82496" w:rsidP="00B8249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5C2DDC">
        <w:rPr>
          <w:rFonts w:ascii="Times New Roman" w:hAnsi="Times New Roman"/>
          <w:sz w:val="28"/>
          <w:szCs w:val="28"/>
          <w:lang w:eastAsia="zh-CN"/>
        </w:rPr>
        <w:t>1) отсутствие у заявителя соответствующих полномочий на получение государственной услуги;</w:t>
      </w:r>
    </w:p>
    <w:p w:rsidR="00B82496" w:rsidRPr="005C2DDC" w:rsidRDefault="00B82496" w:rsidP="00B8249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5C2DDC">
        <w:rPr>
          <w:rFonts w:ascii="Times New Roman" w:hAnsi="Times New Roman"/>
          <w:sz w:val="28"/>
          <w:szCs w:val="28"/>
          <w:lang w:eastAsia="zh-CN"/>
        </w:rPr>
        <w:t>2) заявителем не заполнены (заполнены не полностью) графы, предусмотренные формой заявления;</w:t>
      </w:r>
    </w:p>
    <w:p w:rsidR="00B82496" w:rsidRPr="005C2DDC" w:rsidRDefault="00B82496" w:rsidP="00B8249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5C2DDC">
        <w:rPr>
          <w:rFonts w:ascii="Times New Roman" w:hAnsi="Times New Roman"/>
          <w:sz w:val="28"/>
          <w:szCs w:val="28"/>
          <w:lang w:eastAsia="zh-CN"/>
        </w:rPr>
        <w:t>3) наличие в заявлении и прилагаемых к заявлению документах, неоговоренных исправлений, серьезных повреждений, не позволяющих однозначно истолковать их содержание</w:t>
      </w:r>
      <w:r w:rsidR="005C2DDC" w:rsidRPr="005C2DDC">
        <w:rPr>
          <w:rFonts w:ascii="Times New Roman" w:hAnsi="Times New Roman"/>
          <w:sz w:val="28"/>
          <w:szCs w:val="28"/>
          <w:lang w:eastAsia="zh-CN"/>
        </w:rPr>
        <w:t>, неверно заполненное заявление</w:t>
      </w:r>
      <w:r w:rsidRPr="005C2DDC">
        <w:rPr>
          <w:rFonts w:ascii="Times New Roman" w:hAnsi="Times New Roman"/>
          <w:sz w:val="28"/>
          <w:szCs w:val="28"/>
          <w:lang w:eastAsia="zh-CN"/>
        </w:rPr>
        <w:t>;</w:t>
      </w:r>
    </w:p>
    <w:p w:rsidR="00B82496" w:rsidRDefault="00B82496" w:rsidP="00B8249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5C2DDC">
        <w:rPr>
          <w:rFonts w:ascii="Times New Roman" w:hAnsi="Times New Roman"/>
          <w:sz w:val="28"/>
          <w:szCs w:val="28"/>
          <w:lang w:eastAsia="zh-CN"/>
        </w:rPr>
        <w:t>4) отсутствие в предоставленном пак</w:t>
      </w:r>
      <w:r w:rsidR="00C809C6">
        <w:rPr>
          <w:rFonts w:ascii="Times New Roman" w:hAnsi="Times New Roman"/>
          <w:sz w:val="28"/>
          <w:szCs w:val="28"/>
          <w:lang w:eastAsia="zh-CN"/>
        </w:rPr>
        <w:t>ете документов одного или </w:t>
      </w:r>
      <w:r w:rsidRPr="005C2DDC">
        <w:rPr>
          <w:rFonts w:ascii="Times New Roman" w:hAnsi="Times New Roman"/>
          <w:sz w:val="28"/>
          <w:szCs w:val="28"/>
          <w:lang w:eastAsia="zh-CN"/>
        </w:rPr>
        <w:t xml:space="preserve">нескольких документов, необходимых для получения государственной услуги, указанных в подразделе 2.6. </w:t>
      </w:r>
      <w:r w:rsidR="00C809C6">
        <w:rPr>
          <w:rFonts w:ascii="Times New Roman" w:hAnsi="Times New Roman"/>
          <w:sz w:val="28"/>
          <w:szCs w:val="28"/>
          <w:lang w:eastAsia="zh-CN"/>
        </w:rPr>
        <w:t>административного регламента, и </w:t>
      </w:r>
      <w:r w:rsidRPr="005C2DDC">
        <w:rPr>
          <w:rFonts w:ascii="Times New Roman" w:hAnsi="Times New Roman"/>
          <w:sz w:val="28"/>
          <w:szCs w:val="28"/>
          <w:lang w:eastAsia="zh-CN"/>
        </w:rPr>
        <w:t>обязанность по предоставлению которых возложена на заявителя.</w:t>
      </w:r>
    </w:p>
    <w:p w:rsidR="00106F6D" w:rsidRDefault="00106F6D" w:rsidP="00BF129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Отказ в приеме документов не препятствует повторному обращению заявителя за получением результата предоставления государственной услуги после устранения причины, послужившей основанием для отказа.</w:t>
      </w:r>
    </w:p>
    <w:p w:rsidR="004F1DFD" w:rsidRPr="00106F6D" w:rsidRDefault="004F1DFD" w:rsidP="00BF129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2D3BD4" w:rsidRDefault="00106F6D" w:rsidP="00453638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2.9. Исчерпывающий перечень оснований для приостановлени</w:t>
      </w:r>
      <w:r w:rsidR="003216D4">
        <w:rPr>
          <w:rFonts w:ascii="Times New Roman" w:hAnsi="Times New Roman"/>
          <w:b/>
          <w:sz w:val="28"/>
          <w:szCs w:val="28"/>
          <w:lang w:eastAsia="zh-CN"/>
        </w:rPr>
        <w:t>я</w:t>
      </w:r>
      <w:r w:rsidRPr="00106F6D">
        <w:rPr>
          <w:rFonts w:ascii="Times New Roman" w:hAnsi="Times New Roman"/>
          <w:b/>
          <w:sz w:val="28"/>
          <w:szCs w:val="28"/>
          <w:lang w:eastAsia="zh-CN"/>
        </w:rPr>
        <w:t xml:space="preserve"> или отказа в предоставлении государственной услуги</w:t>
      </w:r>
    </w:p>
    <w:p w:rsidR="00225627" w:rsidRPr="00106F6D" w:rsidRDefault="00225627" w:rsidP="00453638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B810A6" w:rsidRDefault="006A6C34" w:rsidP="00B810A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2.9.1. 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Исчерпывающий перечень оснований для отказа </w:t>
      </w:r>
      <w:r w:rsidR="005B5657">
        <w:rPr>
          <w:rFonts w:ascii="Times New Roman" w:hAnsi="Times New Roman"/>
          <w:sz w:val="28"/>
          <w:szCs w:val="28"/>
          <w:lang w:eastAsia="zh-CN"/>
        </w:rPr>
        <w:br/>
      </w:r>
      <w:r w:rsidR="00106F6D" w:rsidRPr="00B810A6">
        <w:rPr>
          <w:rFonts w:ascii="Times New Roman" w:hAnsi="Times New Roman"/>
          <w:sz w:val="28"/>
          <w:szCs w:val="28"/>
          <w:lang w:eastAsia="zh-CN"/>
        </w:rPr>
        <w:t>в предоставлении государственной услуги:</w:t>
      </w:r>
    </w:p>
    <w:p w:rsidR="00917C76" w:rsidRPr="00B810A6" w:rsidRDefault="00917C76" w:rsidP="00B81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10A6">
        <w:rPr>
          <w:rFonts w:ascii="Times New Roman" w:hAnsi="Times New Roman"/>
          <w:sz w:val="28"/>
          <w:szCs w:val="28"/>
          <w:lang w:eastAsia="zh-CN"/>
        </w:rPr>
        <w:t xml:space="preserve">1) </w:t>
      </w:r>
      <w:r w:rsidR="00B810A6" w:rsidRPr="00B810A6">
        <w:rPr>
          <w:rFonts w:ascii="Times New Roman" w:hAnsi="Times New Roman"/>
          <w:sz w:val="28"/>
          <w:szCs w:val="28"/>
        </w:rPr>
        <w:t>с заявлением о присвоении объекту адресации адреса обратилось лицо, не указанное в подразделе  1.2. административного регламента;</w:t>
      </w:r>
    </w:p>
    <w:p w:rsidR="00DE64CA" w:rsidRDefault="00917C76" w:rsidP="00B810A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B810A6">
        <w:rPr>
          <w:rFonts w:ascii="Times New Roman" w:hAnsi="Times New Roman"/>
          <w:sz w:val="28"/>
          <w:szCs w:val="28"/>
          <w:lang w:eastAsia="zh-CN"/>
        </w:rPr>
        <w:t>2</w:t>
      </w:r>
      <w:r w:rsidR="00106F6D" w:rsidRPr="00B810A6">
        <w:rPr>
          <w:rFonts w:ascii="Times New Roman" w:hAnsi="Times New Roman"/>
          <w:sz w:val="28"/>
          <w:szCs w:val="28"/>
          <w:lang w:eastAsia="zh-CN"/>
        </w:rPr>
        <w:t xml:space="preserve">) поступление в Уполномоченный орган ответа </w:t>
      </w:r>
      <w:r w:rsidR="00DE64CA" w:rsidRPr="00B810A6">
        <w:rPr>
          <w:rFonts w:ascii="Times New Roman" w:hAnsi="Times New Roman"/>
          <w:sz w:val="28"/>
          <w:szCs w:val="28"/>
          <w:lang w:eastAsia="zh-CN"/>
        </w:rPr>
        <w:t>на межведомственный</w:t>
      </w:r>
      <w:r w:rsidR="00DE64CA">
        <w:rPr>
          <w:rFonts w:ascii="Times New Roman" w:hAnsi="Times New Roman"/>
          <w:sz w:val="28"/>
          <w:szCs w:val="28"/>
          <w:lang w:eastAsia="zh-CN"/>
        </w:rPr>
        <w:t xml:space="preserve"> запрос, свидетельствующего об отсутствии документа и (или) информации, необходимых для присвоения, изменения и аннулирования адреса, </w:t>
      </w:r>
      <w:r w:rsidR="005B5657">
        <w:rPr>
          <w:rFonts w:ascii="Times New Roman" w:hAnsi="Times New Roman"/>
          <w:sz w:val="28"/>
          <w:szCs w:val="28"/>
          <w:lang w:eastAsia="zh-CN"/>
        </w:rPr>
        <w:br/>
      </w:r>
      <w:r w:rsidR="00DE64CA">
        <w:rPr>
          <w:rFonts w:ascii="Times New Roman" w:hAnsi="Times New Roman"/>
          <w:sz w:val="28"/>
          <w:szCs w:val="28"/>
          <w:lang w:eastAsia="zh-CN"/>
        </w:rPr>
        <w:t>и соответствующий документ не был представлен заявителем (представителем  заявителя) по собственной инициативе;</w:t>
      </w:r>
    </w:p>
    <w:p w:rsidR="00DE64CA" w:rsidRPr="00DE64CA" w:rsidRDefault="00917C76" w:rsidP="00DE64CA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 w:bidi="hi-IN"/>
        </w:rPr>
      </w:pPr>
      <w:r>
        <w:rPr>
          <w:rFonts w:ascii="Times New Roman" w:hAnsi="Times New Roman"/>
          <w:sz w:val="28"/>
          <w:szCs w:val="28"/>
          <w:lang w:eastAsia="zh-CN" w:bidi="hi-IN"/>
        </w:rPr>
        <w:t>3</w:t>
      </w:r>
      <w:r w:rsidR="00DE64CA" w:rsidRPr="00DE64CA">
        <w:rPr>
          <w:rFonts w:ascii="Times New Roman" w:hAnsi="Times New Roman"/>
          <w:sz w:val="28"/>
          <w:szCs w:val="28"/>
          <w:lang w:eastAsia="zh-CN" w:bidi="hi-IN"/>
        </w:rPr>
        <w:t xml:space="preserve">) документы, обязанность по предоставлению которых </w:t>
      </w:r>
      <w:r w:rsidR="00DE64CA" w:rsidRPr="00DE64CA">
        <w:rPr>
          <w:rFonts w:ascii="Times New Roman" w:hAnsi="Times New Roman"/>
          <w:sz w:val="28"/>
          <w:szCs w:val="28"/>
          <w:lang w:eastAsia="zh-CN" w:bidi="hi-IN"/>
        </w:rPr>
        <w:lastRenderedPageBreak/>
        <w:t>для</w:t>
      </w:r>
      <w:r w:rsidR="00C809C6">
        <w:rPr>
          <w:rFonts w:ascii="Times New Roman" w:hAnsi="Times New Roman"/>
          <w:sz w:val="28"/>
          <w:szCs w:val="28"/>
          <w:lang w:eastAsia="zh-CN" w:bidi="hi-IN"/>
        </w:rPr>
        <w:t> </w:t>
      </w:r>
      <w:r w:rsidR="00DE64CA" w:rsidRPr="00DE64CA">
        <w:rPr>
          <w:rFonts w:ascii="Times New Roman" w:hAnsi="Times New Roman"/>
          <w:sz w:val="28"/>
          <w:szCs w:val="28"/>
          <w:lang w:eastAsia="zh-CN" w:bidi="hi-IN"/>
        </w:rPr>
        <w:t>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106F6D" w:rsidRPr="00106F6D" w:rsidRDefault="00917C76" w:rsidP="001B05AB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 w:bidi="hi-IN"/>
        </w:rPr>
      </w:pPr>
      <w:r>
        <w:rPr>
          <w:rFonts w:ascii="Times New Roman" w:hAnsi="Times New Roman"/>
          <w:sz w:val="28"/>
          <w:szCs w:val="28"/>
          <w:lang w:eastAsia="zh-CN" w:bidi="hi-IN"/>
        </w:rPr>
        <w:t>4</w:t>
      </w:r>
      <w:r w:rsidR="00DE64CA" w:rsidRPr="00DE64CA">
        <w:rPr>
          <w:rFonts w:ascii="Times New Roman" w:hAnsi="Times New Roman"/>
          <w:sz w:val="28"/>
          <w:szCs w:val="28"/>
          <w:lang w:eastAsia="zh-CN" w:bidi="hi-IN"/>
        </w:rPr>
        <w:t xml:space="preserve">) отсутствуют случаи и условия для присвоения объекту адресации адреса или аннулирования его адреса, </w:t>
      </w:r>
      <w:r w:rsidR="00B7498F">
        <w:rPr>
          <w:rFonts w:ascii="Times New Roman" w:hAnsi="Times New Roman"/>
          <w:sz w:val="28"/>
          <w:szCs w:val="28"/>
          <w:lang w:eastAsia="zh-CN" w:bidi="hi-IN"/>
        </w:rPr>
        <w:t xml:space="preserve">указанные в </w:t>
      </w:r>
      <w:r w:rsidR="00B7498F" w:rsidRPr="00B7498F">
        <w:rPr>
          <w:rFonts w:ascii="Times New Roman" w:hAnsi="Times New Roman"/>
          <w:sz w:val="28"/>
          <w:szCs w:val="28"/>
          <w:lang w:eastAsia="zh-CN" w:bidi="hi-IN"/>
        </w:rPr>
        <w:t xml:space="preserve">пунктах 5, 8 - 11 и 14 - 18 </w:t>
      </w:r>
      <w:r w:rsidR="001B05AB" w:rsidRPr="001B05AB">
        <w:rPr>
          <w:rFonts w:ascii="Times New Roman" w:hAnsi="Times New Roman"/>
          <w:sz w:val="28"/>
          <w:szCs w:val="28"/>
          <w:lang w:eastAsia="zh-CN" w:bidi="hi-IN"/>
        </w:rPr>
        <w:t>Правил присвоения, изменения и аннулирования адресов в городе Севастополе</w:t>
      </w:r>
      <w:r w:rsidR="001B05AB">
        <w:rPr>
          <w:rFonts w:ascii="Times New Roman" w:hAnsi="Times New Roman"/>
          <w:sz w:val="28"/>
          <w:szCs w:val="28"/>
          <w:lang w:eastAsia="zh-CN" w:bidi="hi-IN"/>
        </w:rPr>
        <w:t>, утвержденных постановлением</w:t>
      </w:r>
      <w:r w:rsidR="001B05AB" w:rsidRPr="001B05AB">
        <w:rPr>
          <w:rFonts w:ascii="Times New Roman" w:hAnsi="Times New Roman"/>
          <w:sz w:val="28"/>
          <w:szCs w:val="28"/>
          <w:lang w:eastAsia="zh-CN" w:bidi="hi-IN"/>
        </w:rPr>
        <w:t xml:space="preserve"> Правительства Севастополя </w:t>
      </w:r>
      <w:r w:rsidR="00393B56">
        <w:rPr>
          <w:rFonts w:ascii="Times New Roman" w:hAnsi="Times New Roman"/>
          <w:sz w:val="28"/>
          <w:szCs w:val="28"/>
          <w:lang w:eastAsia="zh-CN" w:bidi="hi-IN"/>
        </w:rPr>
        <w:t xml:space="preserve">       </w:t>
      </w:r>
      <w:r w:rsidR="001B05AB" w:rsidRPr="001B05AB">
        <w:rPr>
          <w:rFonts w:ascii="Times New Roman" w:hAnsi="Times New Roman"/>
          <w:sz w:val="28"/>
          <w:szCs w:val="28"/>
          <w:lang w:eastAsia="zh-CN" w:bidi="hi-IN"/>
        </w:rPr>
        <w:t>от 03.04.2015 № 270-ПП</w:t>
      </w:r>
      <w:r w:rsidR="00DC6F9F" w:rsidRPr="001B05AB">
        <w:rPr>
          <w:rFonts w:ascii="Times New Roman" w:hAnsi="Times New Roman"/>
          <w:sz w:val="28"/>
          <w:szCs w:val="28"/>
          <w:lang w:eastAsia="zh-CN" w:bidi="hi-IN"/>
        </w:rPr>
        <w:t>.</w:t>
      </w:r>
    </w:p>
    <w:p w:rsidR="00106F6D" w:rsidRPr="00106F6D" w:rsidRDefault="004F1DFD" w:rsidP="00106F6D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 w:bidi="hi-IN"/>
        </w:rPr>
      </w:pPr>
      <w:r>
        <w:rPr>
          <w:rFonts w:ascii="Times New Roman" w:hAnsi="Times New Roman"/>
          <w:sz w:val="28"/>
          <w:szCs w:val="28"/>
          <w:lang w:eastAsia="zh-CN" w:bidi="hi-IN"/>
        </w:rPr>
        <w:t xml:space="preserve">2.9.2. </w:t>
      </w:r>
      <w:r w:rsidR="00106F6D" w:rsidRPr="00106F6D">
        <w:rPr>
          <w:rFonts w:ascii="Times New Roman" w:hAnsi="Times New Roman"/>
          <w:sz w:val="28"/>
          <w:szCs w:val="28"/>
          <w:lang w:eastAsia="zh-CN" w:bidi="hi-IN"/>
        </w:rPr>
        <w:t>Непредставление (несвоевреме</w:t>
      </w:r>
      <w:r w:rsidR="00C809C6">
        <w:rPr>
          <w:rFonts w:ascii="Times New Roman" w:hAnsi="Times New Roman"/>
          <w:sz w:val="28"/>
          <w:szCs w:val="28"/>
          <w:lang w:eastAsia="zh-CN" w:bidi="hi-IN"/>
        </w:rPr>
        <w:t>нное представление) органом или </w:t>
      </w:r>
      <w:r w:rsidR="00106F6D" w:rsidRPr="00106F6D">
        <w:rPr>
          <w:rFonts w:ascii="Times New Roman" w:hAnsi="Times New Roman"/>
          <w:sz w:val="28"/>
          <w:szCs w:val="28"/>
          <w:lang w:eastAsia="zh-CN" w:bidi="hi-IN"/>
        </w:rPr>
        <w:t>организацией по межведо</w:t>
      </w:r>
      <w:r w:rsidR="00C809C6">
        <w:rPr>
          <w:rFonts w:ascii="Times New Roman" w:hAnsi="Times New Roman"/>
          <w:sz w:val="28"/>
          <w:szCs w:val="28"/>
          <w:lang w:eastAsia="zh-CN" w:bidi="hi-IN"/>
        </w:rPr>
        <w:t>мственному запросу документов и </w:t>
      </w:r>
      <w:r w:rsidR="00106F6D" w:rsidRPr="00106F6D">
        <w:rPr>
          <w:rFonts w:ascii="Times New Roman" w:hAnsi="Times New Roman"/>
          <w:sz w:val="28"/>
          <w:szCs w:val="28"/>
          <w:lang w:eastAsia="zh-CN" w:bidi="hi-IN"/>
        </w:rPr>
        <w:t xml:space="preserve">информации, необходимых для предоставления государственной услуги, </w:t>
      </w:r>
      <w:r w:rsidR="00393B56">
        <w:rPr>
          <w:rFonts w:ascii="Times New Roman" w:hAnsi="Times New Roman"/>
          <w:sz w:val="28"/>
          <w:szCs w:val="28"/>
          <w:lang w:eastAsia="zh-CN" w:bidi="hi-IN"/>
        </w:rPr>
        <w:t xml:space="preserve">                                           </w:t>
      </w:r>
      <w:r w:rsidR="00106F6D" w:rsidRPr="00106F6D">
        <w:rPr>
          <w:rFonts w:ascii="Times New Roman" w:hAnsi="Times New Roman"/>
          <w:sz w:val="28"/>
          <w:szCs w:val="28"/>
          <w:lang w:eastAsia="zh-CN" w:bidi="hi-IN"/>
        </w:rPr>
        <w:t>в Уполномоченный орган не может являться основанием для отказа</w:t>
      </w:r>
      <w:r w:rsidR="00393B56">
        <w:rPr>
          <w:rFonts w:ascii="Times New Roman" w:hAnsi="Times New Roman"/>
          <w:sz w:val="28"/>
          <w:szCs w:val="28"/>
          <w:lang w:eastAsia="zh-CN" w:bidi="hi-IN"/>
        </w:rPr>
        <w:t xml:space="preserve">                        </w:t>
      </w:r>
      <w:r w:rsidR="00106F6D" w:rsidRPr="00106F6D">
        <w:rPr>
          <w:rFonts w:ascii="Times New Roman" w:hAnsi="Times New Roman"/>
          <w:sz w:val="28"/>
          <w:szCs w:val="28"/>
          <w:lang w:eastAsia="zh-CN" w:bidi="hi-IN"/>
        </w:rPr>
        <w:t xml:space="preserve"> в предоставлении заявителю государственной услуги. </w:t>
      </w:r>
    </w:p>
    <w:p w:rsidR="00DC6F9F" w:rsidRDefault="00106F6D" w:rsidP="00BF1290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Отказ в предоставлении государственной услуги не препятствует повторному обращению заявителя за получением результата предоставления государственной услуги после устранения причины, послужившей основанием для отказа.</w:t>
      </w:r>
    </w:p>
    <w:p w:rsidR="004F1DFD" w:rsidRPr="00297A71" w:rsidRDefault="004F1DFD" w:rsidP="004F1DF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297A71">
        <w:rPr>
          <w:rFonts w:ascii="Times New Roman" w:hAnsi="Times New Roman"/>
          <w:sz w:val="28"/>
          <w:szCs w:val="28"/>
          <w:lang w:eastAsia="zh-CN"/>
        </w:rPr>
        <w:t>2.9.</w:t>
      </w:r>
      <w:r>
        <w:rPr>
          <w:rFonts w:ascii="Times New Roman" w:hAnsi="Times New Roman"/>
          <w:sz w:val="28"/>
          <w:szCs w:val="28"/>
          <w:lang w:eastAsia="zh-CN"/>
        </w:rPr>
        <w:t>3</w:t>
      </w:r>
      <w:r w:rsidRPr="00297A71">
        <w:rPr>
          <w:rFonts w:ascii="Times New Roman" w:hAnsi="Times New Roman"/>
          <w:sz w:val="28"/>
          <w:szCs w:val="28"/>
          <w:lang w:eastAsia="zh-CN"/>
        </w:rPr>
        <w:t>.</w:t>
      </w:r>
      <w:r w:rsidRPr="00297A71">
        <w:t xml:space="preserve"> </w:t>
      </w:r>
      <w:r w:rsidRPr="00297A71">
        <w:rPr>
          <w:rFonts w:ascii="Times New Roman" w:hAnsi="Times New Roman"/>
          <w:sz w:val="28"/>
          <w:szCs w:val="28"/>
          <w:lang w:eastAsia="zh-CN"/>
        </w:rPr>
        <w:t>Основания для приостановления предоставления государственной услуги в соответствии с законодательством Российской Федерации отсутствуют.</w:t>
      </w:r>
    </w:p>
    <w:p w:rsidR="00106F6D" w:rsidRPr="00106F6D" w:rsidRDefault="00106F6D" w:rsidP="00BF129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 xml:space="preserve">2.10. Перечень услуг, необходимых и обязательных </w:t>
      </w:r>
      <w:r w:rsidRPr="00106F6D">
        <w:rPr>
          <w:rFonts w:ascii="Times New Roman" w:hAnsi="Times New Roman"/>
          <w:b/>
          <w:sz w:val="28"/>
          <w:szCs w:val="28"/>
          <w:lang w:eastAsia="zh-CN"/>
        </w:rPr>
        <w:br/>
        <w:t>для предоставления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Услуги, необходимые и обязательные для предоставления государственной услуги, не предусмотрены.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2.11. Порядок, размер и основания взимания государственной пошлины или иной платы, взимаемой за предоставление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DC6F9F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Государственная пошлина за предоставление государственной услуги не взимается.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2.12. Порядок, размер и основания взима</w:t>
      </w:r>
      <w:r w:rsidR="00C809C6">
        <w:rPr>
          <w:rFonts w:ascii="Times New Roman" w:hAnsi="Times New Roman"/>
          <w:b/>
          <w:sz w:val="28"/>
          <w:szCs w:val="28"/>
          <w:lang w:eastAsia="zh-CN"/>
        </w:rPr>
        <w:t>ния платы за </w:t>
      </w:r>
      <w:r w:rsidRPr="00106F6D">
        <w:rPr>
          <w:rFonts w:ascii="Times New Roman" w:hAnsi="Times New Roman"/>
          <w:b/>
          <w:sz w:val="28"/>
          <w:szCs w:val="28"/>
          <w:lang w:eastAsia="zh-CN"/>
        </w:rPr>
        <w:t>предоставление государственных услуг, необходимых и обязательных для предоставления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Порядок, размер и основания взимания платы за предоставление государственных услуг, необходимых и обязательных для предоставления государственной услуги законодательством не предусмотрен.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2.13. Максимальный срок ожидания в очереди при подаче заявления о предоставлении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BF1290" w:rsidRPr="00297A71" w:rsidRDefault="00BF1290" w:rsidP="00BF1290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297A71">
        <w:rPr>
          <w:rFonts w:ascii="Times New Roman" w:hAnsi="Times New Roman"/>
          <w:sz w:val="28"/>
          <w:szCs w:val="28"/>
          <w:lang w:eastAsia="zh-CN"/>
        </w:rPr>
        <w:lastRenderedPageBreak/>
        <w:t xml:space="preserve">2.13.1. Время ожидания в очереди для подачи заявления </w:t>
      </w:r>
      <w:r w:rsidRPr="00297A71">
        <w:rPr>
          <w:rFonts w:ascii="Times New Roman" w:hAnsi="Times New Roman"/>
          <w:sz w:val="28"/>
          <w:szCs w:val="28"/>
          <w:lang w:eastAsia="zh-CN"/>
        </w:rPr>
        <w:br/>
        <w:t>о предоставлении государственной услуги и получения результата государственной услуги не может превышать 15 минут.</w:t>
      </w:r>
    </w:p>
    <w:p w:rsidR="00BF1290" w:rsidRPr="00297A71" w:rsidRDefault="00BF1290" w:rsidP="00BF1290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297A71">
        <w:rPr>
          <w:rFonts w:ascii="Times New Roman" w:hAnsi="Times New Roman"/>
          <w:sz w:val="28"/>
          <w:szCs w:val="28"/>
          <w:lang w:eastAsia="zh-CN"/>
        </w:rPr>
        <w:t xml:space="preserve">Срок приема заявления о предоставлении государственной услуги </w:t>
      </w:r>
      <w:r w:rsidRPr="00297A71">
        <w:rPr>
          <w:rFonts w:ascii="Times New Roman" w:hAnsi="Times New Roman"/>
          <w:sz w:val="28"/>
          <w:szCs w:val="28"/>
          <w:lang w:eastAsia="zh-CN"/>
        </w:rPr>
        <w:br/>
        <w:t>и пакета документов, с момента обращения заявителя не может превышать 20 минут.</w:t>
      </w:r>
    </w:p>
    <w:p w:rsidR="00BF1290" w:rsidRDefault="00BF1290" w:rsidP="00BF1290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297A71">
        <w:rPr>
          <w:rFonts w:ascii="Times New Roman" w:hAnsi="Times New Roman"/>
          <w:sz w:val="28"/>
          <w:szCs w:val="28"/>
          <w:lang w:eastAsia="zh-CN"/>
        </w:rPr>
        <w:t xml:space="preserve">2.13.2. В целях предоставления государственной услуги </w:t>
      </w:r>
      <w:r w:rsidR="00C809C6">
        <w:rPr>
          <w:rFonts w:ascii="Times New Roman" w:hAnsi="Times New Roman"/>
          <w:sz w:val="28"/>
          <w:szCs w:val="28"/>
          <w:lang w:eastAsia="zh-CN"/>
        </w:rPr>
        <w:t>в </w:t>
      </w:r>
      <w:r>
        <w:rPr>
          <w:rFonts w:ascii="Times New Roman" w:hAnsi="Times New Roman"/>
          <w:sz w:val="28"/>
          <w:szCs w:val="28"/>
          <w:lang w:eastAsia="zh-CN"/>
        </w:rPr>
        <w:t xml:space="preserve">Уполномоченном органе </w:t>
      </w:r>
      <w:r w:rsidRPr="00297A71">
        <w:rPr>
          <w:rFonts w:ascii="Times New Roman" w:hAnsi="Times New Roman"/>
          <w:sz w:val="28"/>
          <w:szCs w:val="28"/>
          <w:lang w:eastAsia="zh-CN"/>
        </w:rPr>
        <w:t>осуществляется прием заяви</w:t>
      </w:r>
      <w:r w:rsidR="00C809C6">
        <w:rPr>
          <w:rFonts w:ascii="Times New Roman" w:hAnsi="Times New Roman"/>
          <w:sz w:val="28"/>
          <w:szCs w:val="28"/>
          <w:lang w:eastAsia="zh-CN"/>
        </w:rPr>
        <w:t>телей по </w:t>
      </w:r>
      <w:r>
        <w:rPr>
          <w:rFonts w:ascii="Times New Roman" w:hAnsi="Times New Roman"/>
          <w:sz w:val="28"/>
          <w:szCs w:val="28"/>
          <w:lang w:eastAsia="zh-CN"/>
        </w:rPr>
        <w:t>предварительной записи. Предварит</w:t>
      </w:r>
      <w:r w:rsidR="00C809C6">
        <w:rPr>
          <w:rFonts w:ascii="Times New Roman" w:hAnsi="Times New Roman"/>
          <w:sz w:val="28"/>
          <w:szCs w:val="28"/>
          <w:lang w:eastAsia="zh-CN"/>
        </w:rPr>
        <w:t>ельная запись осуществляется по </w:t>
      </w:r>
      <w:r>
        <w:rPr>
          <w:rFonts w:ascii="Times New Roman" w:hAnsi="Times New Roman"/>
          <w:sz w:val="28"/>
          <w:szCs w:val="28"/>
          <w:lang w:eastAsia="zh-CN"/>
        </w:rPr>
        <w:t>телефону: +7 (8692) 49-29-26.</w:t>
      </w:r>
    </w:p>
    <w:p w:rsidR="00BF1290" w:rsidRPr="00297A71" w:rsidRDefault="00BF1290" w:rsidP="00BF1290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297A71">
        <w:rPr>
          <w:rFonts w:ascii="Times New Roman" w:hAnsi="Times New Roman"/>
          <w:sz w:val="28"/>
          <w:szCs w:val="28"/>
          <w:lang w:eastAsia="zh-CN"/>
        </w:rPr>
        <w:t xml:space="preserve">Заявителю предоставляется возможность записи в любые свободные </w:t>
      </w:r>
      <w:r w:rsidRPr="00297A71">
        <w:rPr>
          <w:rFonts w:ascii="Times New Roman" w:hAnsi="Times New Roman"/>
          <w:sz w:val="28"/>
          <w:szCs w:val="28"/>
          <w:lang w:eastAsia="zh-CN"/>
        </w:rPr>
        <w:br/>
        <w:t>для приема дату и время в пределах установленного Уполномоченным органом графика приема заявителей.</w:t>
      </w:r>
    </w:p>
    <w:p w:rsidR="00BF1290" w:rsidRPr="00297A71" w:rsidRDefault="00BF1290" w:rsidP="00BF1290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297A71">
        <w:rPr>
          <w:rFonts w:ascii="Times New Roman" w:hAnsi="Times New Roman"/>
          <w:sz w:val="28"/>
          <w:szCs w:val="28"/>
          <w:lang w:eastAsia="zh-CN"/>
        </w:rPr>
        <w:t xml:space="preserve">Уполномоченный орган не вправе требовать от заявителя совершения иных действий, кроме прохождения идентификации и аутентификации                  в соответствии с нормативными правовыми актами Российской Федерации, указания цели приема, а также предоставления сведений, необходимых </w:t>
      </w:r>
      <w:r w:rsidRPr="00297A71">
        <w:rPr>
          <w:rFonts w:ascii="Times New Roman" w:hAnsi="Times New Roman"/>
          <w:sz w:val="28"/>
          <w:szCs w:val="28"/>
          <w:lang w:eastAsia="zh-CN"/>
        </w:rPr>
        <w:br/>
        <w:t>для расчета длительности временного интервала, который необходимо забронировать для приема.</w:t>
      </w:r>
    </w:p>
    <w:p w:rsidR="00BF1290" w:rsidRPr="00297A71" w:rsidRDefault="00BF1290" w:rsidP="00BF1290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297A71">
        <w:rPr>
          <w:rFonts w:ascii="Times New Roman" w:hAnsi="Times New Roman"/>
          <w:sz w:val="28"/>
          <w:szCs w:val="28"/>
          <w:lang w:eastAsia="zh-CN"/>
        </w:rPr>
        <w:t xml:space="preserve">Максимальное время ожидания при подаче документов                                           на предоставление государственной услуги по предварительной записи, осуществляемой при личном обращении граждан, по телефону </w:t>
      </w:r>
      <w:r w:rsidRPr="00297A71">
        <w:rPr>
          <w:rFonts w:ascii="Times New Roman" w:hAnsi="Times New Roman"/>
          <w:sz w:val="28"/>
          <w:szCs w:val="28"/>
          <w:lang w:eastAsia="zh-CN"/>
        </w:rPr>
        <w:br/>
        <w:t xml:space="preserve">или посредством электронной почты, не должно превышать 15 минут </w:t>
      </w:r>
      <w:r w:rsidRPr="00297A71">
        <w:rPr>
          <w:rFonts w:ascii="Times New Roman" w:hAnsi="Times New Roman"/>
          <w:sz w:val="28"/>
          <w:szCs w:val="28"/>
          <w:lang w:eastAsia="zh-CN"/>
        </w:rPr>
        <w:br/>
        <w:t>с момента времени, на который была осуществлена запись.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 xml:space="preserve">2.14. Срок и порядок регистрации заявления заявителя </w:t>
      </w:r>
      <w:r w:rsidRPr="00106F6D">
        <w:rPr>
          <w:rFonts w:ascii="Times New Roman" w:hAnsi="Times New Roman"/>
          <w:b/>
          <w:sz w:val="28"/>
          <w:szCs w:val="28"/>
          <w:lang w:eastAsia="zh-CN"/>
        </w:rPr>
        <w:br/>
        <w:t>о предоставлении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Заявление заявителя о предоставлении государственной услуги регистрируется в день подачи гражданином заявления с полным пакетом документов, предусмотренных п</w:t>
      </w:r>
      <w:r w:rsidR="00DC6F9F">
        <w:rPr>
          <w:rFonts w:ascii="Times New Roman" w:hAnsi="Times New Roman"/>
          <w:sz w:val="28"/>
          <w:szCs w:val="28"/>
          <w:lang w:eastAsia="zh-CN"/>
        </w:rPr>
        <w:t>одразделом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2.6. административного регламента.</w:t>
      </w:r>
    </w:p>
    <w:p w:rsidR="00B82496" w:rsidRDefault="00B82496" w:rsidP="00B8249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5C2DDC">
        <w:rPr>
          <w:rFonts w:ascii="Times New Roman" w:hAnsi="Times New Roman"/>
          <w:sz w:val="28"/>
          <w:szCs w:val="28"/>
          <w:lang w:eastAsia="zh-CN"/>
        </w:rPr>
        <w:t xml:space="preserve">Заявление заявителя о предоставлении государственной услуги, направленное в форме электронного </w:t>
      </w:r>
      <w:r w:rsidR="00C809C6">
        <w:rPr>
          <w:rFonts w:ascii="Times New Roman" w:hAnsi="Times New Roman"/>
          <w:sz w:val="28"/>
          <w:szCs w:val="28"/>
          <w:lang w:eastAsia="zh-CN"/>
        </w:rPr>
        <w:t>документа посредством РПГУ (при </w:t>
      </w:r>
      <w:r w:rsidRPr="005C2DDC">
        <w:rPr>
          <w:rFonts w:ascii="Times New Roman" w:hAnsi="Times New Roman"/>
          <w:sz w:val="28"/>
          <w:szCs w:val="28"/>
          <w:lang w:eastAsia="zh-CN"/>
        </w:rPr>
        <w:t>наличии технической возможности), осуществляется не позднее рабочего дня, следующего за днем его поступления в Уполномоченный орган (с приложением электронных копий документов, предусмотренных подразделом 2.6. административного регламента).</w:t>
      </w:r>
    </w:p>
    <w:p w:rsidR="00304369" w:rsidRPr="00297A71" w:rsidRDefault="00304369" w:rsidP="00304369">
      <w:pPr>
        <w:widowControl w:val="0"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EB2">
        <w:rPr>
          <w:rFonts w:ascii="Times New Roman" w:hAnsi="Times New Roman"/>
          <w:sz w:val="28"/>
          <w:szCs w:val="28"/>
        </w:rPr>
        <w:t>Заявление заявителя о предоставлении государственной услуги</w:t>
      </w:r>
      <w:r>
        <w:rPr>
          <w:rFonts w:ascii="Times New Roman" w:hAnsi="Times New Roman"/>
          <w:sz w:val="28"/>
          <w:szCs w:val="28"/>
        </w:rPr>
        <w:t>,</w:t>
      </w:r>
      <w:r w:rsidRPr="00423EB2">
        <w:rPr>
          <w:rFonts w:ascii="Times New Roman" w:hAnsi="Times New Roman"/>
          <w:sz w:val="28"/>
          <w:szCs w:val="28"/>
        </w:rPr>
        <w:t xml:space="preserve"> направленное в Уполномоченный орган по почте с пакетом документов</w:t>
      </w:r>
      <w:r>
        <w:rPr>
          <w:rFonts w:ascii="Times New Roman" w:hAnsi="Times New Roman"/>
          <w:sz w:val="28"/>
          <w:szCs w:val="28"/>
        </w:rPr>
        <w:t>, предусмотренным подразделом 2.6 Административного регламента,</w:t>
      </w:r>
      <w:r w:rsidRPr="00423EB2">
        <w:rPr>
          <w:rFonts w:ascii="Times New Roman" w:hAnsi="Times New Roman"/>
          <w:sz w:val="28"/>
          <w:szCs w:val="28"/>
        </w:rPr>
        <w:t xml:space="preserve"> </w:t>
      </w:r>
      <w:r w:rsidRPr="00423EB2">
        <w:rPr>
          <w:rFonts w:ascii="Times New Roman" w:hAnsi="Times New Roman"/>
          <w:sz w:val="28"/>
          <w:szCs w:val="28"/>
        </w:rPr>
        <w:br/>
        <w:t>регистрируется в день его поступления в Уполномоченный орган.</w:t>
      </w:r>
    </w:p>
    <w:p w:rsidR="00106F6D" w:rsidRDefault="00106F6D" w:rsidP="00CE18B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Срок и порядок регистрации заявления заявителя о получении услуг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 xml:space="preserve">в организациях, участвующих в предоставлении государственной услуги, </w:t>
      </w:r>
      <w:r w:rsidRPr="00106F6D">
        <w:rPr>
          <w:rFonts w:ascii="Times New Roman" w:hAnsi="Times New Roman"/>
          <w:sz w:val="28"/>
          <w:szCs w:val="28"/>
          <w:lang w:eastAsia="zh-CN"/>
        </w:rPr>
        <w:lastRenderedPageBreak/>
        <w:t>устанавливается локальными нормативными актами указанных организаций.</w:t>
      </w:r>
    </w:p>
    <w:p w:rsidR="00187E2D" w:rsidRPr="00106F6D" w:rsidRDefault="00187E2D" w:rsidP="00CE18B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2.15. Требования к помещениям, в которых предоставляются государственная услуга, услуга, предоставляемая организацией, участвующей в предоставлении государственной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2.15.1. Помещения, в которых принимаются </w:t>
      </w:r>
      <w:r w:rsidRPr="00106F6D">
        <w:rPr>
          <w:rFonts w:ascii="Times New Roman" w:hAnsi="Times New Roman"/>
          <w:bCs/>
          <w:sz w:val="28"/>
          <w:szCs w:val="28"/>
          <w:lang w:eastAsia="zh-CN"/>
        </w:rPr>
        <w:t xml:space="preserve">заявления </w:t>
      </w:r>
      <w:r w:rsidR="005B5657">
        <w:rPr>
          <w:rFonts w:ascii="Times New Roman" w:hAnsi="Times New Roman"/>
          <w:bCs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bCs/>
          <w:sz w:val="28"/>
          <w:szCs w:val="28"/>
          <w:lang w:eastAsia="zh-CN"/>
        </w:rPr>
        <w:t>о предоставлении государственной услуги и выдаются результаты государственной услуги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вентилирования воздуха, средствами оповещения </w:t>
      </w:r>
      <w:r w:rsidR="005B5657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о возникновении чрезвычайной ситуации. На видном месте размещаются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106F6D" w:rsidRPr="00106F6D" w:rsidRDefault="00106F6D" w:rsidP="00106F6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106F6D">
        <w:rPr>
          <w:rFonts w:ascii="Times New Roman" w:hAnsi="Times New Roman"/>
          <w:kern w:val="3"/>
          <w:sz w:val="28"/>
          <w:szCs w:val="28"/>
          <w:lang w:eastAsia="zh-CN"/>
        </w:rPr>
        <w:t xml:space="preserve">2.15.2. Руководителями ГКУ «МФЦ» и Уполномоченного органа обеспечиваются условия получения инвалидами услуги в соответствии </w:t>
      </w:r>
      <w:r w:rsidR="00DC6F9F">
        <w:rPr>
          <w:rFonts w:ascii="Times New Roman" w:hAnsi="Times New Roman"/>
          <w:kern w:val="3"/>
          <w:sz w:val="28"/>
          <w:szCs w:val="28"/>
          <w:lang w:eastAsia="zh-CN"/>
        </w:rPr>
        <w:t xml:space="preserve">                 </w:t>
      </w:r>
      <w:r w:rsidRPr="00106F6D">
        <w:rPr>
          <w:rFonts w:ascii="Times New Roman" w:hAnsi="Times New Roman"/>
          <w:kern w:val="3"/>
          <w:sz w:val="28"/>
          <w:szCs w:val="28"/>
          <w:lang w:eastAsia="zh-CN"/>
        </w:rPr>
        <w:t>с требованиями, установленными законодательными и иными нормативными правовыми актами, включая:</w:t>
      </w:r>
    </w:p>
    <w:p w:rsidR="00106F6D" w:rsidRPr="00106F6D" w:rsidRDefault="00106F6D" w:rsidP="00106F6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106F6D">
        <w:rPr>
          <w:rFonts w:ascii="Times New Roman" w:hAnsi="Times New Roman"/>
          <w:kern w:val="3"/>
          <w:sz w:val="28"/>
          <w:szCs w:val="28"/>
          <w:lang w:eastAsia="zh-CN"/>
        </w:rPr>
        <w:t xml:space="preserve">1)  содействие со стороны должностных лиц ГКУ «МФЦ» </w:t>
      </w:r>
      <w:r w:rsidRPr="00106F6D">
        <w:rPr>
          <w:rFonts w:ascii="Times New Roman" w:hAnsi="Times New Roman"/>
          <w:kern w:val="3"/>
          <w:sz w:val="28"/>
          <w:szCs w:val="28"/>
          <w:lang w:eastAsia="zh-CN"/>
        </w:rPr>
        <w:br/>
        <w:t>и Уполномоченного органа, при необходимости, инвалиду при входе в объект и выходе из него;</w:t>
      </w:r>
    </w:p>
    <w:p w:rsidR="00106F6D" w:rsidRPr="00106F6D" w:rsidRDefault="00106F6D" w:rsidP="00106F6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106F6D">
        <w:rPr>
          <w:rFonts w:ascii="Times New Roman" w:hAnsi="Times New Roman"/>
          <w:kern w:val="3"/>
          <w:sz w:val="28"/>
          <w:szCs w:val="28"/>
          <w:lang w:eastAsia="zh-CN"/>
        </w:rPr>
        <w:t>2) возможность самостоятельного передвижения по объекту в целях доступа к месту предоставления услуги, а также с помощью должностных лиц, предоставляющих услуги;</w:t>
      </w:r>
    </w:p>
    <w:p w:rsidR="00106F6D" w:rsidRPr="00106F6D" w:rsidRDefault="00106F6D" w:rsidP="00106F6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106F6D">
        <w:rPr>
          <w:rFonts w:ascii="Times New Roman" w:hAnsi="Times New Roman"/>
          <w:kern w:val="3"/>
          <w:sz w:val="28"/>
          <w:szCs w:val="28"/>
          <w:lang w:eastAsia="zh-CN"/>
        </w:rPr>
        <w:t>3) сопровождение инвалидов, имеющих стойкие расстройства функции зрения и самостоятельного передвижения, по территории учреждения;</w:t>
      </w:r>
    </w:p>
    <w:p w:rsidR="00106F6D" w:rsidRPr="00106F6D" w:rsidRDefault="00106F6D" w:rsidP="00106F6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106F6D">
        <w:rPr>
          <w:rFonts w:ascii="Times New Roman" w:hAnsi="Times New Roman"/>
          <w:kern w:val="3"/>
          <w:sz w:val="28"/>
          <w:szCs w:val="28"/>
          <w:lang w:eastAsia="zh-CN"/>
        </w:rPr>
        <w:t xml:space="preserve">4) проведение инструктажа должностных лиц, осуществляющих первичный контакт с получателями услуги, по вопросам работы </w:t>
      </w:r>
      <w:r w:rsidR="005B5657">
        <w:rPr>
          <w:rFonts w:ascii="Times New Roman" w:hAnsi="Times New Roman"/>
          <w:kern w:val="3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kern w:val="3"/>
          <w:sz w:val="28"/>
          <w:szCs w:val="28"/>
          <w:lang w:eastAsia="zh-CN"/>
        </w:rPr>
        <w:t>с инвалидами;</w:t>
      </w:r>
    </w:p>
    <w:p w:rsidR="00106F6D" w:rsidRPr="00106F6D" w:rsidRDefault="00106F6D" w:rsidP="00106F6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106F6D">
        <w:rPr>
          <w:rFonts w:ascii="Times New Roman" w:hAnsi="Times New Roman"/>
          <w:kern w:val="3"/>
          <w:sz w:val="28"/>
          <w:szCs w:val="28"/>
          <w:lang w:eastAsia="zh-CN"/>
        </w:rPr>
        <w:t>5) размещение носителей информации о порядке предоставления услуги инвалидам с учетом ограничений их жизнедеятельности, в том числе,                          при необходимости,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106F6D" w:rsidRPr="00106F6D" w:rsidRDefault="00106F6D" w:rsidP="00106F6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106F6D">
        <w:rPr>
          <w:rFonts w:ascii="Times New Roman" w:hAnsi="Times New Roman"/>
          <w:kern w:val="3"/>
          <w:sz w:val="28"/>
          <w:szCs w:val="28"/>
          <w:lang w:eastAsia="zh-CN"/>
        </w:rPr>
        <w:t xml:space="preserve">6) обеспечение допуска на объект собаки-проводника при наличии документа, подтверждающего ее специальное обучение, выданного по форме, установленной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</w:t>
      </w:r>
      <w:r w:rsidRPr="00106F6D">
        <w:rPr>
          <w:rFonts w:ascii="Times New Roman" w:hAnsi="Times New Roman"/>
          <w:kern w:val="3"/>
          <w:sz w:val="28"/>
          <w:szCs w:val="28"/>
          <w:lang w:eastAsia="zh-CN"/>
        </w:rPr>
        <w:lastRenderedPageBreak/>
        <w:t>защиты населения;</w:t>
      </w:r>
    </w:p>
    <w:p w:rsidR="00106F6D" w:rsidRPr="00106F6D" w:rsidRDefault="00106F6D" w:rsidP="00106F6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106F6D">
        <w:rPr>
          <w:rFonts w:ascii="Times New Roman" w:hAnsi="Times New Roman"/>
          <w:kern w:val="3"/>
          <w:sz w:val="28"/>
          <w:szCs w:val="28"/>
          <w:lang w:eastAsia="zh-CN"/>
        </w:rPr>
        <w:t>7) оказание должностными лицами инвалидам необходимой помощи, связанной с разъяснением в доступной для них форме порядка предоставления и получения услуги, оформлением необходимых для ее предоставления документов, ознакомлением инвалидов с размещением кабинетов, последовательностью действий, необходимых для получения услуги;</w:t>
      </w:r>
    </w:p>
    <w:p w:rsidR="00106F6D" w:rsidRPr="00106F6D" w:rsidRDefault="00106F6D" w:rsidP="00106F6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106F6D">
        <w:rPr>
          <w:rFonts w:ascii="Times New Roman" w:hAnsi="Times New Roman"/>
          <w:kern w:val="3"/>
          <w:sz w:val="28"/>
          <w:szCs w:val="28"/>
          <w:lang w:eastAsia="zh-CN"/>
        </w:rPr>
        <w:t>8) обеспечение допуска сурдопереводчика, тифлосурдопереводчика,                        а также иного лица, владеющего жестовым языком;</w:t>
      </w:r>
    </w:p>
    <w:p w:rsidR="00106F6D" w:rsidRPr="00106F6D" w:rsidRDefault="00106F6D" w:rsidP="00106F6D">
      <w:pPr>
        <w:widowControl w:val="0"/>
        <w:suppressAutoHyphens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106F6D">
        <w:rPr>
          <w:rFonts w:ascii="Times New Roman" w:hAnsi="Times New Roman"/>
          <w:kern w:val="3"/>
          <w:sz w:val="28"/>
          <w:szCs w:val="28"/>
          <w:lang w:eastAsia="zh-CN"/>
        </w:rPr>
        <w:t>9) оказание должностными лицами ГКУ «МФЦ» и Уполномоченного органа иной необходимой инвалидам помощи в преодолении барьеров, мешающих получению ими услуг наравне с другими лицами.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2.15.3. Информационные стенды размещаются на видном, доступном месте.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Оформление информационных листов осуществляется удобным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для чтения шрифтом - Times New Roman, формат листа А-4, текст - прописные буквы, размером шрифта № 18 - обычный, наименование - заглавные буквы, размером шрифта № 18 - жирный, поля - 1 см вкруговую. Тексты материалов должны быть напечатаны без исправлений, наиболее важная информация выделяется жирным шрифтом. При оформл</w:t>
      </w:r>
      <w:r w:rsidR="00B82496">
        <w:rPr>
          <w:rFonts w:ascii="Times New Roman" w:hAnsi="Times New Roman"/>
          <w:sz w:val="28"/>
          <w:szCs w:val="28"/>
          <w:lang w:eastAsia="zh-CN"/>
        </w:rPr>
        <w:t xml:space="preserve">ении информационных материалов </w:t>
      </w:r>
      <w:r w:rsidRPr="00106F6D">
        <w:rPr>
          <w:rFonts w:ascii="Times New Roman" w:hAnsi="Times New Roman"/>
          <w:sz w:val="28"/>
          <w:szCs w:val="28"/>
          <w:lang w:eastAsia="zh-CN"/>
        </w:rPr>
        <w:t>в виде образцов заявлений на получение государственной услуги, образцов заявлений, перечней документов требования к размеру шрифта и формату листа могут быть снижены.</w:t>
      </w:r>
    </w:p>
    <w:p w:rsidR="00106F6D" w:rsidRPr="00106F6D" w:rsidRDefault="00106F6D" w:rsidP="00106F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2.16. Показатели доступности и качества государственной услуги</w:t>
      </w:r>
    </w:p>
    <w:p w:rsidR="00106F6D" w:rsidRPr="00106F6D" w:rsidRDefault="00106F6D" w:rsidP="00106F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DC6F9F" w:rsidRPr="00DC6F9F" w:rsidRDefault="00DC6F9F" w:rsidP="00DC6F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6F9F">
        <w:rPr>
          <w:rFonts w:ascii="Times New Roman" w:hAnsi="Times New Roman"/>
          <w:kern w:val="3"/>
          <w:sz w:val="28"/>
          <w:szCs w:val="28"/>
          <w:lang w:eastAsia="zh-CN"/>
        </w:rPr>
        <w:t>К показателям доступности и качества государственных услуг относятся:</w:t>
      </w:r>
    </w:p>
    <w:p w:rsidR="00DC6F9F" w:rsidRPr="00DC6F9F" w:rsidRDefault="00DC6F9F" w:rsidP="00DC6F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6F9F">
        <w:rPr>
          <w:rFonts w:ascii="Times New Roman" w:hAnsi="Times New Roman"/>
          <w:kern w:val="3"/>
          <w:sz w:val="28"/>
          <w:szCs w:val="28"/>
          <w:lang w:eastAsia="zh-CN"/>
        </w:rPr>
        <w:t>1) своевременность (установленный регламентом срок, время, фактически затраченное на предоставление услуги);</w:t>
      </w:r>
    </w:p>
    <w:p w:rsidR="00DC6F9F" w:rsidRPr="00DC6F9F" w:rsidRDefault="00DC6F9F" w:rsidP="00DC6F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6F9F">
        <w:rPr>
          <w:rFonts w:ascii="Times New Roman" w:hAnsi="Times New Roman"/>
          <w:kern w:val="3"/>
          <w:sz w:val="28"/>
          <w:szCs w:val="28"/>
          <w:lang w:eastAsia="zh-CN"/>
        </w:rPr>
        <w:t xml:space="preserve">2) доступность ( наличие возможности подать заявление в электронном виде (при наличии технической возможности), доступность информации   </w:t>
      </w:r>
      <w:r w:rsidR="00E56EBA">
        <w:rPr>
          <w:rFonts w:ascii="Times New Roman" w:hAnsi="Times New Roman"/>
          <w:kern w:val="3"/>
          <w:sz w:val="28"/>
          <w:szCs w:val="28"/>
          <w:lang w:eastAsia="zh-CN"/>
        </w:rPr>
        <w:t xml:space="preserve">   </w:t>
      </w:r>
      <w:r w:rsidRPr="00DC6F9F">
        <w:rPr>
          <w:rFonts w:ascii="Times New Roman" w:hAnsi="Times New Roman"/>
          <w:kern w:val="3"/>
          <w:sz w:val="28"/>
          <w:szCs w:val="28"/>
          <w:lang w:eastAsia="zh-CN"/>
        </w:rPr>
        <w:t xml:space="preserve"> для заявителей в форме индивидуального или публичного (устного            </w:t>
      </w:r>
      <w:r w:rsidR="00E56EBA">
        <w:rPr>
          <w:rFonts w:ascii="Times New Roman" w:hAnsi="Times New Roman"/>
          <w:kern w:val="3"/>
          <w:sz w:val="28"/>
          <w:szCs w:val="28"/>
          <w:lang w:eastAsia="zh-CN"/>
        </w:rPr>
        <w:t xml:space="preserve">       </w:t>
      </w:r>
      <w:r w:rsidRPr="00DC6F9F">
        <w:rPr>
          <w:rFonts w:ascii="Times New Roman" w:hAnsi="Times New Roman"/>
          <w:kern w:val="3"/>
          <w:sz w:val="28"/>
          <w:szCs w:val="28"/>
          <w:lang w:eastAsia="zh-CN"/>
        </w:rPr>
        <w:t xml:space="preserve">  или письменного) информирования о порядке и сроках предоставления государственной услуги, об образцах оформления документов, необходимых для предоставления государственной услуги, посредством размещения            </w:t>
      </w:r>
      <w:r w:rsidR="00E56EBA">
        <w:rPr>
          <w:rFonts w:ascii="Times New Roman" w:hAnsi="Times New Roman"/>
          <w:kern w:val="3"/>
          <w:sz w:val="28"/>
          <w:szCs w:val="28"/>
          <w:lang w:eastAsia="zh-CN"/>
        </w:rPr>
        <w:t xml:space="preserve">     </w:t>
      </w:r>
      <w:r w:rsidRPr="00DC6F9F">
        <w:rPr>
          <w:rFonts w:ascii="Times New Roman" w:hAnsi="Times New Roman"/>
          <w:kern w:val="3"/>
          <w:sz w:val="28"/>
          <w:szCs w:val="28"/>
          <w:lang w:eastAsia="zh-CN"/>
        </w:rPr>
        <w:t>в информационно-телекоммуникационной сети Интернет на РГПУ, обеспечение доступа заявителей к формам заявлений и иным документам, необходимым для получения государственной услуги;</w:t>
      </w:r>
    </w:p>
    <w:p w:rsidR="00DC6F9F" w:rsidRPr="00DC6F9F" w:rsidRDefault="00DC6F9F" w:rsidP="00DC6F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6F9F">
        <w:rPr>
          <w:rFonts w:ascii="Times New Roman" w:hAnsi="Times New Roman"/>
          <w:kern w:val="3"/>
          <w:sz w:val="28"/>
          <w:szCs w:val="28"/>
          <w:lang w:eastAsia="zh-CN"/>
        </w:rPr>
        <w:t xml:space="preserve">3) качество (количество документов должно быть принято                </w:t>
      </w:r>
      <w:r w:rsidR="00E56EBA">
        <w:rPr>
          <w:rFonts w:ascii="Times New Roman" w:hAnsi="Times New Roman"/>
          <w:kern w:val="3"/>
          <w:sz w:val="28"/>
          <w:szCs w:val="28"/>
          <w:lang w:eastAsia="zh-CN"/>
        </w:rPr>
        <w:t xml:space="preserve">       </w:t>
      </w:r>
      <w:r w:rsidRPr="00DC6F9F">
        <w:rPr>
          <w:rFonts w:ascii="Times New Roman" w:hAnsi="Times New Roman"/>
          <w:kern w:val="3"/>
          <w:sz w:val="28"/>
          <w:szCs w:val="28"/>
          <w:lang w:eastAsia="zh-CN"/>
        </w:rPr>
        <w:t xml:space="preserve">          в соответствии с действующим законодательством. Не допустимо требование лишних документов. Недостаточное количество документов приведет </w:t>
      </w:r>
      <w:r w:rsidR="00E56EBA">
        <w:rPr>
          <w:rFonts w:ascii="Times New Roman" w:hAnsi="Times New Roman"/>
          <w:kern w:val="3"/>
          <w:sz w:val="28"/>
          <w:szCs w:val="28"/>
          <w:lang w:eastAsia="zh-CN"/>
        </w:rPr>
        <w:t xml:space="preserve">                      </w:t>
      </w:r>
      <w:r w:rsidRPr="00DC6F9F">
        <w:rPr>
          <w:rFonts w:ascii="Times New Roman" w:hAnsi="Times New Roman"/>
          <w:kern w:val="3"/>
          <w:sz w:val="28"/>
          <w:szCs w:val="28"/>
          <w:lang w:eastAsia="zh-CN"/>
        </w:rPr>
        <w:t>к повторному обращению гражданина). Сотрудники должны быть вежливы, корректны, предупредительны, давать подробные доступные разъяснения;</w:t>
      </w:r>
    </w:p>
    <w:p w:rsidR="00DC6F9F" w:rsidRPr="00DC6F9F" w:rsidRDefault="00DC6F9F" w:rsidP="00DC6F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6F9F">
        <w:rPr>
          <w:rFonts w:ascii="Times New Roman" w:hAnsi="Times New Roman"/>
          <w:kern w:val="3"/>
          <w:sz w:val="28"/>
          <w:szCs w:val="28"/>
          <w:lang w:eastAsia="zh-CN"/>
        </w:rPr>
        <w:lastRenderedPageBreak/>
        <w:t xml:space="preserve">4) удовлетворенность заявителя предоставлением государственной услуги (отсутствие жалоб на действия (бездействие) должностных лиц     </w:t>
      </w:r>
      <w:r w:rsidR="00E56EBA">
        <w:rPr>
          <w:rFonts w:ascii="Times New Roman" w:hAnsi="Times New Roman"/>
          <w:kern w:val="3"/>
          <w:sz w:val="28"/>
          <w:szCs w:val="28"/>
          <w:lang w:eastAsia="zh-CN"/>
        </w:rPr>
        <w:t xml:space="preserve">    </w:t>
      </w:r>
      <w:r w:rsidRPr="00DC6F9F">
        <w:rPr>
          <w:rFonts w:ascii="Times New Roman" w:hAnsi="Times New Roman"/>
          <w:kern w:val="3"/>
          <w:sz w:val="28"/>
          <w:szCs w:val="28"/>
          <w:lang w:eastAsia="zh-CN"/>
        </w:rPr>
        <w:t xml:space="preserve">   при предоставлении государственной услуги);</w:t>
      </w:r>
    </w:p>
    <w:p w:rsidR="00DC6F9F" w:rsidRPr="00DC6F9F" w:rsidRDefault="00DC6F9F" w:rsidP="00DC6F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6F9F">
        <w:rPr>
          <w:rFonts w:ascii="Times New Roman" w:hAnsi="Times New Roman"/>
          <w:kern w:val="3"/>
          <w:sz w:val="28"/>
          <w:szCs w:val="28"/>
          <w:lang w:eastAsia="zh-CN"/>
        </w:rPr>
        <w:t xml:space="preserve">5) бесплатность предоставления государственной услуги; </w:t>
      </w:r>
    </w:p>
    <w:p w:rsidR="00DC6F9F" w:rsidRPr="00DC6F9F" w:rsidRDefault="00DC6F9F" w:rsidP="00DC6F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6F9F">
        <w:rPr>
          <w:rFonts w:ascii="Times New Roman" w:hAnsi="Times New Roman"/>
          <w:kern w:val="3"/>
          <w:sz w:val="28"/>
          <w:szCs w:val="28"/>
          <w:lang w:eastAsia="zh-CN"/>
        </w:rPr>
        <w:t xml:space="preserve">6) возможность подачи заявления и комплекта документов              </w:t>
      </w:r>
      <w:r w:rsidR="00E56EBA">
        <w:rPr>
          <w:rFonts w:ascii="Times New Roman" w:hAnsi="Times New Roman"/>
          <w:kern w:val="3"/>
          <w:sz w:val="28"/>
          <w:szCs w:val="28"/>
          <w:lang w:eastAsia="zh-CN"/>
        </w:rPr>
        <w:t xml:space="preserve">        </w:t>
      </w:r>
      <w:r w:rsidRPr="00DC6F9F">
        <w:rPr>
          <w:rFonts w:ascii="Times New Roman" w:hAnsi="Times New Roman"/>
          <w:kern w:val="3"/>
          <w:sz w:val="28"/>
          <w:szCs w:val="28"/>
          <w:lang w:eastAsia="zh-CN"/>
        </w:rPr>
        <w:t xml:space="preserve">     для предоставления государственной услуги через ГКУ «МФЦ»; </w:t>
      </w:r>
    </w:p>
    <w:p w:rsidR="00DC6F9F" w:rsidRPr="00DC6F9F" w:rsidRDefault="00DC6F9F" w:rsidP="00DC6F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6F9F">
        <w:rPr>
          <w:rFonts w:ascii="Times New Roman" w:hAnsi="Times New Roman"/>
          <w:kern w:val="3"/>
          <w:sz w:val="28"/>
          <w:szCs w:val="28"/>
          <w:lang w:eastAsia="zh-CN"/>
        </w:rPr>
        <w:t xml:space="preserve">7) количество взаимодействий заявителя с должностным лицом        </w:t>
      </w:r>
      <w:r w:rsidR="00E56EBA">
        <w:rPr>
          <w:rFonts w:ascii="Times New Roman" w:hAnsi="Times New Roman"/>
          <w:kern w:val="3"/>
          <w:sz w:val="28"/>
          <w:szCs w:val="28"/>
          <w:lang w:eastAsia="zh-CN"/>
        </w:rPr>
        <w:t xml:space="preserve">     </w:t>
      </w:r>
      <w:r w:rsidRPr="00DC6F9F">
        <w:rPr>
          <w:rFonts w:ascii="Times New Roman" w:hAnsi="Times New Roman"/>
          <w:kern w:val="3"/>
          <w:sz w:val="28"/>
          <w:szCs w:val="28"/>
          <w:lang w:eastAsia="zh-CN"/>
        </w:rPr>
        <w:t xml:space="preserve">  при предоставлении государственной услуги не должно превышать двух раз, максимальная продолжительность до 30 минут.</w:t>
      </w:r>
    </w:p>
    <w:p w:rsidR="00106F6D" w:rsidRPr="000646E6" w:rsidRDefault="000646E6" w:rsidP="000646E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</w:p>
    <w:p w:rsidR="00106F6D" w:rsidRPr="00106F6D" w:rsidRDefault="00106F6D" w:rsidP="00106F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2.17. Иные требования, в том числе учитывающие особенности предоставления государственной услуги в МФЦ и особенности предоставления государственной услуги в электронной форме</w:t>
      </w:r>
    </w:p>
    <w:p w:rsidR="00106F6D" w:rsidRPr="00106F6D" w:rsidRDefault="00106F6D" w:rsidP="00106F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E56EBA" w:rsidRPr="00E56EBA" w:rsidRDefault="00E56EBA" w:rsidP="00E56EB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bookmarkStart w:id="1" w:name="Par175"/>
      <w:bookmarkEnd w:id="1"/>
      <w:r w:rsidRPr="00E56EBA">
        <w:rPr>
          <w:rFonts w:ascii="Times New Roman" w:hAnsi="Times New Roman"/>
          <w:sz w:val="28"/>
          <w:szCs w:val="28"/>
          <w:lang w:eastAsia="zh-CN"/>
        </w:rPr>
        <w:t>2.17.1.</w:t>
      </w:r>
      <w:r w:rsidR="000B6BF0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E56EBA">
        <w:rPr>
          <w:rFonts w:ascii="Times New Roman" w:hAnsi="Times New Roman"/>
          <w:sz w:val="28"/>
          <w:szCs w:val="28"/>
          <w:lang w:eastAsia="zh-CN"/>
        </w:rPr>
        <w:t>При предоставлении государственной услуги в электронной форме осуществляются:</w:t>
      </w:r>
    </w:p>
    <w:p w:rsidR="00E56EBA" w:rsidRPr="00E56EBA" w:rsidRDefault="00E56EBA" w:rsidP="00E56EB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56EBA">
        <w:rPr>
          <w:rFonts w:ascii="Times New Roman" w:hAnsi="Times New Roman"/>
          <w:sz w:val="28"/>
          <w:szCs w:val="28"/>
          <w:lang w:eastAsia="zh-CN"/>
        </w:rPr>
        <w:t xml:space="preserve">– предоставление гражданам информации о процедуре получения государственной услуги в информационных разделах Портала и </w:t>
      </w:r>
      <w:r w:rsidRPr="00E56EBA">
        <w:rPr>
          <w:rFonts w:ascii="Times New Roman" w:hAnsi="Times New Roman"/>
          <w:sz w:val="28"/>
          <w:szCs w:val="27"/>
          <w:lang w:eastAsia="zh-CN"/>
        </w:rPr>
        <w:t>РПГУ</w:t>
      </w:r>
      <w:r w:rsidRPr="00E56EBA">
        <w:rPr>
          <w:rFonts w:ascii="Times New Roman" w:hAnsi="Times New Roman"/>
          <w:sz w:val="28"/>
          <w:szCs w:val="28"/>
          <w:lang w:eastAsia="zh-CN"/>
        </w:rPr>
        <w:t>;</w:t>
      </w:r>
    </w:p>
    <w:p w:rsidR="00E56EBA" w:rsidRPr="00E56EBA" w:rsidRDefault="00E56EBA" w:rsidP="00E56EB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56EBA">
        <w:rPr>
          <w:rFonts w:ascii="Times New Roman" w:hAnsi="Times New Roman"/>
          <w:sz w:val="28"/>
          <w:szCs w:val="28"/>
          <w:lang w:eastAsia="zh-CN"/>
        </w:rPr>
        <w:t xml:space="preserve">– подача заявителем заявления и документов, необходимых                   </w:t>
      </w:r>
      <w:r>
        <w:rPr>
          <w:rFonts w:ascii="Times New Roman" w:hAnsi="Times New Roman"/>
          <w:sz w:val="28"/>
          <w:szCs w:val="28"/>
          <w:lang w:eastAsia="zh-CN"/>
        </w:rPr>
        <w:t xml:space="preserve">   </w:t>
      </w:r>
      <w:r w:rsidRPr="00E56EBA">
        <w:rPr>
          <w:rFonts w:ascii="Times New Roman" w:hAnsi="Times New Roman"/>
          <w:sz w:val="28"/>
          <w:szCs w:val="28"/>
          <w:lang w:eastAsia="zh-CN"/>
        </w:rPr>
        <w:t xml:space="preserve">  для предоставления государственной услуги, и прием такого заявления                         и документов с использованием </w:t>
      </w:r>
      <w:r w:rsidRPr="00E56EBA">
        <w:rPr>
          <w:rFonts w:ascii="Times New Roman" w:hAnsi="Times New Roman"/>
          <w:sz w:val="28"/>
          <w:szCs w:val="27"/>
          <w:lang w:eastAsia="zh-CN"/>
        </w:rPr>
        <w:t>РПГУ</w:t>
      </w:r>
      <w:r w:rsidRPr="00E56EBA">
        <w:rPr>
          <w:rFonts w:ascii="Times New Roman" w:hAnsi="Times New Roman"/>
          <w:sz w:val="28"/>
          <w:szCs w:val="28"/>
          <w:lang w:eastAsia="zh-CN"/>
        </w:rPr>
        <w:t>;</w:t>
      </w:r>
    </w:p>
    <w:p w:rsidR="00E56EBA" w:rsidRPr="00E56EBA" w:rsidRDefault="00E56EBA" w:rsidP="00E56EB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56EBA">
        <w:rPr>
          <w:rFonts w:ascii="Times New Roman" w:hAnsi="Times New Roman"/>
          <w:sz w:val="28"/>
          <w:szCs w:val="28"/>
          <w:lang w:eastAsia="zh-CN"/>
        </w:rPr>
        <w:t>–</w:t>
      </w:r>
      <w:r w:rsidRPr="00E56EBA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E56EBA">
        <w:rPr>
          <w:rFonts w:ascii="Times New Roman" w:hAnsi="Times New Roman"/>
          <w:sz w:val="28"/>
          <w:szCs w:val="28"/>
          <w:lang w:eastAsia="zh-CN"/>
        </w:rPr>
        <w:t xml:space="preserve">получение заявителем сведений о ходе рассмотрения заявления                       о предоставлении государственной услуги; </w:t>
      </w:r>
    </w:p>
    <w:p w:rsidR="00E56EBA" w:rsidRPr="00E56EBA" w:rsidRDefault="00E56EBA" w:rsidP="00E56EB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  <w:lang w:eastAsia="zh-CN"/>
        </w:rPr>
      </w:pPr>
      <w:r w:rsidRPr="00E56EBA">
        <w:rPr>
          <w:rFonts w:ascii="Times New Roman" w:hAnsi="Times New Roman"/>
          <w:sz w:val="28"/>
          <w:szCs w:val="28"/>
          <w:lang w:eastAsia="zh-CN"/>
        </w:rPr>
        <w:t>– получение заявителем результата предоставления государственной услуги.</w:t>
      </w:r>
      <w:r w:rsidRPr="00E56EBA">
        <w:rPr>
          <w:rFonts w:ascii="Times New Roman" w:hAnsi="Times New Roman"/>
          <w:sz w:val="24"/>
          <w:szCs w:val="28"/>
          <w:lang w:eastAsia="zh-CN"/>
        </w:rPr>
        <w:t xml:space="preserve"> </w:t>
      </w:r>
    </w:p>
    <w:p w:rsidR="00E56EBA" w:rsidRPr="00E56EBA" w:rsidRDefault="00E56EBA" w:rsidP="00E56EB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56EBA">
        <w:rPr>
          <w:rFonts w:ascii="Times New Roman" w:hAnsi="Times New Roman"/>
          <w:sz w:val="28"/>
          <w:szCs w:val="28"/>
          <w:lang w:eastAsia="zh-CN"/>
        </w:rPr>
        <w:t>2.17.2. Заявитель имеет право в любой момент на получение информации о ходе предоставления государственной услуги.</w:t>
      </w:r>
    </w:p>
    <w:p w:rsidR="00E56EBA" w:rsidRPr="00E56EBA" w:rsidRDefault="00E56EBA" w:rsidP="00E56EB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2.17.3. Прием заявления и пакета документов о предоставлении государственной услуги также осуществляется ГКУ «МФЦ».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2.17.3.1. Прием и регистрация заявления и документов (сведений), передача принятых заявления и документов (в случае необходимости)        </w:t>
      </w:r>
      <w:r>
        <w:rPr>
          <w:rFonts w:ascii="Times New Roman" w:hAnsi="Times New Roman"/>
          <w:bCs/>
          <w:sz w:val="28"/>
          <w:szCs w:val="28"/>
          <w:lang w:eastAsia="zh-CN"/>
        </w:rPr>
        <w:t xml:space="preserve">     </w:t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 для подготовки результата предос</w:t>
      </w:r>
      <w:r w:rsidR="000B6BF0">
        <w:rPr>
          <w:rFonts w:ascii="Times New Roman" w:hAnsi="Times New Roman"/>
          <w:bCs/>
          <w:sz w:val="28"/>
          <w:szCs w:val="28"/>
          <w:lang w:eastAsia="zh-CN"/>
        </w:rPr>
        <w:t>тавления государственной услуги.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При приеме заявления и прилагаемых к нему документов, работник ГКУ «МФЦ» осуществляет следующие действия: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1) устанавливает личность заявителя, представителя заявителя, в том числе проверяет документ, удостоверяющий личность, проверяет полномочия представителя заявителя, удостоверяется в том, что не истек срок действия документа, удостоверяющего личность заявителя (заявителей), доверенности, удостоверяющей права (полномочия) представителя заявителя;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2) проверяет предоставленные документы на их соответствие перечню документов, необходимых для предоставления государственной услуги;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3) проверяет соответствие предоставленных документов установленным требованиям, удостоверяясь, что: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lastRenderedPageBreak/>
        <w:t>– документы, в установленных законодательством случаях,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– тексты заявления и документов написаны разборчиво;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– графы, установленные формами заявления и иных документов, предусмотренных административным регламентом, заполнены полностью; 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– в документах нет подчисток, приписок, зачеркнутых слов и иных                      не оговоренных в них исправлений;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– документы не исполнены карандашом;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– документы не имеют серьезных повреждений, наличие которых                       не позволяет однозначно истолковать их содержание;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– срок действия документов не истек.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4) сличает представленные экземпляры оригиналов и копий документов (в том числе нотариально удостоверенные), необходимых для</w:t>
      </w:r>
      <w:r w:rsidR="00C809C6">
        <w:rPr>
          <w:rFonts w:ascii="Times New Roman" w:hAnsi="Times New Roman"/>
          <w:bCs/>
          <w:sz w:val="28"/>
          <w:szCs w:val="28"/>
          <w:lang w:eastAsia="zh-CN"/>
        </w:rPr>
        <w:t> </w:t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t>получения результата предоставления государственной услуги, в том числе, необходимых для заполнения форм документов, предусмотренных административным регламентом, друг с другом. Если предоставленные копии документов нотариально не заверены, сличив копии документов с их подлинными экземплярами, заверяет своей подписью с указание</w:t>
      </w:r>
      <w:r w:rsidR="00C809C6">
        <w:rPr>
          <w:rFonts w:ascii="Times New Roman" w:hAnsi="Times New Roman"/>
          <w:bCs/>
          <w:sz w:val="28"/>
          <w:szCs w:val="28"/>
          <w:lang w:eastAsia="zh-CN"/>
        </w:rPr>
        <w:t>м фамилии и </w:t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t>инициалов и ставит отметку «с подлинным сверено»;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5) оформляет расписку о приёме документов в 3-х экземплярах (один экземпляр расписки вручается заявителю, второй экземпляр расписки помещается в п</w:t>
      </w:r>
      <w:r w:rsidR="00CA68E3">
        <w:rPr>
          <w:rFonts w:ascii="Times New Roman" w:hAnsi="Times New Roman"/>
          <w:bCs/>
          <w:sz w:val="28"/>
          <w:szCs w:val="28"/>
          <w:lang w:eastAsia="zh-CN"/>
        </w:rPr>
        <w:t>акет принятых документов</w:t>
      </w:r>
      <w:r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t>для предоставления государственной услуги, третий экземпляр расписки передается в архив ГКУ «МФЦ») – для работника ГКУ «МФЦ».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В расписке указываются: дата и номер регистрации заявления; дата исполнения государственной услуги; Ф.И.О. заявителя (законного представителя); контактный телефон или электронный адрес заявителя; перечень прилагаемых документов с указанием их наименования, реквизитов, количества экземпляров каждого из предоставленных документов (подлинных экземпляров и их копий) и листов; фамилия, инициалы и подпись работника ГК</w:t>
      </w:r>
      <w:r w:rsidR="00C809C6">
        <w:rPr>
          <w:rFonts w:ascii="Times New Roman" w:hAnsi="Times New Roman"/>
          <w:bCs/>
          <w:sz w:val="28"/>
          <w:szCs w:val="28"/>
          <w:lang w:eastAsia="zh-CN"/>
        </w:rPr>
        <w:t>У «МФЦ», принявшего документы и </w:t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t>заявление; иные данные.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 При установлении фактов несоответствия предоставленных документов требованиям настоящего административного регламента, работник ГКУ «МФЦ», устно уведомляет заявителя о сроке предоставления государственной услуги, а также о наличии препятствий для предоставления государственной услуги (при выявлении оснований для отказа в приеме документов, указанных в подразделе 2.8 административного регламента), </w:t>
      </w:r>
      <w:r w:rsidR="005C0A72">
        <w:rPr>
          <w:rFonts w:ascii="Times New Roman" w:hAnsi="Times New Roman"/>
          <w:bCs/>
          <w:sz w:val="28"/>
          <w:szCs w:val="28"/>
          <w:lang w:eastAsia="zh-CN"/>
        </w:rPr>
        <w:t>уведомляет</w:t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 заявител</w:t>
      </w:r>
      <w:r w:rsidR="005C0A72">
        <w:rPr>
          <w:rFonts w:ascii="Times New Roman" w:hAnsi="Times New Roman"/>
          <w:bCs/>
          <w:sz w:val="28"/>
          <w:szCs w:val="28"/>
          <w:lang w:eastAsia="zh-CN"/>
        </w:rPr>
        <w:t>я</w:t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r w:rsidR="005C0A72">
        <w:rPr>
          <w:rFonts w:ascii="Times New Roman" w:hAnsi="Times New Roman"/>
          <w:bCs/>
          <w:sz w:val="28"/>
          <w:szCs w:val="28"/>
          <w:lang w:eastAsia="zh-CN"/>
        </w:rPr>
        <w:t xml:space="preserve">о </w:t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t>содержани</w:t>
      </w:r>
      <w:r w:rsidR="005C0A72">
        <w:rPr>
          <w:rFonts w:ascii="Times New Roman" w:hAnsi="Times New Roman"/>
          <w:bCs/>
          <w:sz w:val="28"/>
          <w:szCs w:val="28"/>
          <w:lang w:eastAsia="zh-CN"/>
        </w:rPr>
        <w:t>ии</w:t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 выявленных недостатков и предлагает заявителю принять меры по их устранению</w:t>
      </w:r>
      <w:r w:rsidR="005C0A72">
        <w:rPr>
          <w:rFonts w:ascii="Times New Roman" w:hAnsi="Times New Roman"/>
          <w:bCs/>
          <w:sz w:val="28"/>
          <w:szCs w:val="28"/>
          <w:lang w:eastAsia="zh-CN"/>
        </w:rPr>
        <w:t xml:space="preserve"> (согласно приложению</w:t>
      </w:r>
      <w:r w:rsidR="000B6BF0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r w:rsidR="005C0A72">
        <w:rPr>
          <w:rFonts w:ascii="Times New Roman" w:hAnsi="Times New Roman"/>
          <w:bCs/>
          <w:sz w:val="28"/>
          <w:szCs w:val="28"/>
          <w:lang w:eastAsia="zh-CN"/>
        </w:rPr>
        <w:t>№</w:t>
      </w:r>
      <w:r w:rsidR="000B6BF0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r w:rsidR="005C0A72" w:rsidRPr="005C0A72">
        <w:rPr>
          <w:rFonts w:ascii="Times New Roman" w:hAnsi="Times New Roman"/>
          <w:sz w:val="28"/>
        </w:rPr>
        <w:t>4 административного регламента)</w:t>
      </w:r>
      <w:r w:rsidRPr="005C0A72">
        <w:rPr>
          <w:rFonts w:ascii="Times New Roman" w:hAnsi="Times New Roman"/>
          <w:bCs/>
          <w:sz w:val="36"/>
          <w:szCs w:val="28"/>
          <w:lang w:eastAsia="zh-CN"/>
        </w:rPr>
        <w:t>.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2.17.3.2. Передача из ГКУ «МФЦ» в Уполномоченный орган принятых заявления и пакета документов осуществляется на основании акта </w:t>
      </w:r>
      <w:r w:rsidR="00C809C6">
        <w:rPr>
          <w:rFonts w:ascii="Times New Roman" w:hAnsi="Times New Roman"/>
          <w:bCs/>
          <w:sz w:val="28"/>
          <w:szCs w:val="28"/>
          <w:lang w:eastAsia="zh-CN"/>
        </w:rPr>
        <w:br/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lastRenderedPageBreak/>
        <w:t>приема-передачи, который составляется в 2</w:t>
      </w:r>
      <w:r w:rsidR="00C809C6">
        <w:rPr>
          <w:rFonts w:ascii="Times New Roman" w:hAnsi="Times New Roman"/>
          <w:bCs/>
          <w:sz w:val="28"/>
          <w:szCs w:val="28"/>
          <w:lang w:eastAsia="zh-CN"/>
        </w:rPr>
        <w:t>-х экземплярах, содержит дату и </w:t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время передачи, </w:t>
      </w:r>
      <w:r w:rsidR="00453638">
        <w:rPr>
          <w:rFonts w:ascii="Times New Roman" w:hAnsi="Times New Roman"/>
          <w:bCs/>
          <w:sz w:val="28"/>
          <w:szCs w:val="28"/>
          <w:lang w:eastAsia="zh-CN"/>
        </w:rPr>
        <w:t>по форме согласно приложению № 8</w:t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 к административному регламенту.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При приеме заявления и пакета документов специалист Уполномоченного органа, в присутствии работника ГКУ «МФЦ», уполномоченного на передачу документов (далее – курьер), проверяет количество и состав документов на соответствие их данным, указанным        </w:t>
      </w:r>
      <w:r>
        <w:rPr>
          <w:rFonts w:ascii="Times New Roman" w:hAnsi="Times New Roman"/>
          <w:bCs/>
          <w:sz w:val="28"/>
          <w:szCs w:val="28"/>
          <w:lang w:eastAsia="zh-CN"/>
        </w:rPr>
        <w:t xml:space="preserve">     </w:t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  в акте приема-передачи, и при условии отсутствия замечаний, проставляет дату, время получения документов и свою подпись. При наличии замечаний, указывает данные замечания в графе «примечания» и возвращает пакет документов, имеющий замечания, курьеру. Один экземпляр акта приема-передачи остается в Уполномоченном органе, второй экземпляр, с отметкой  </w:t>
      </w:r>
      <w:r>
        <w:rPr>
          <w:rFonts w:ascii="Times New Roman" w:hAnsi="Times New Roman"/>
          <w:bCs/>
          <w:sz w:val="28"/>
          <w:szCs w:val="28"/>
          <w:lang w:eastAsia="zh-CN"/>
        </w:rPr>
        <w:t xml:space="preserve">  </w:t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 о приеме, возвращается курьеру. Инфор</w:t>
      </w:r>
      <w:r w:rsidR="00C809C6">
        <w:rPr>
          <w:rFonts w:ascii="Times New Roman" w:hAnsi="Times New Roman"/>
          <w:bCs/>
          <w:sz w:val="28"/>
          <w:szCs w:val="28"/>
          <w:lang w:eastAsia="zh-CN"/>
        </w:rPr>
        <w:t>мация о полученных заявлениях и </w:t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t>документах вносится в электронную базу Уполномоченного органа.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Срок передачи заявления и пакета документов из ГКУ «МФЦ»                      в Уполномоченный орган составляет не более 2 рабочих дней.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2.17.4.</w:t>
      </w:r>
      <w:r w:rsidRPr="00E56EBA">
        <w:rPr>
          <w:rFonts w:ascii="Times New Roman" w:hAnsi="Times New Roman"/>
          <w:sz w:val="24"/>
          <w:szCs w:val="24"/>
          <w:lang w:eastAsia="zh-CN"/>
        </w:rPr>
        <w:t> </w:t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t>Передача результата предоставления государственной услуги через  ГКУ «МФЦ»</w:t>
      </w:r>
      <w:r w:rsidR="000B6BF0">
        <w:rPr>
          <w:rFonts w:ascii="Times New Roman" w:hAnsi="Times New Roman"/>
          <w:bCs/>
          <w:sz w:val="28"/>
          <w:szCs w:val="28"/>
          <w:lang w:eastAsia="zh-CN"/>
        </w:rPr>
        <w:t>.</w:t>
      </w:r>
    </w:p>
    <w:p w:rsidR="00145ADE" w:rsidRPr="00145ADE" w:rsidRDefault="00E56EBA" w:rsidP="00145A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2.17.4.1. </w:t>
      </w:r>
      <w:r w:rsidR="00145ADE" w:rsidRPr="00145ADE">
        <w:rPr>
          <w:rFonts w:ascii="Times New Roman" w:hAnsi="Times New Roman"/>
          <w:bCs/>
          <w:sz w:val="28"/>
          <w:szCs w:val="28"/>
          <w:lang w:eastAsia="zh-CN"/>
        </w:rPr>
        <w:t>Уполномоченный орган обе</w:t>
      </w:r>
      <w:r w:rsidR="00C809C6">
        <w:rPr>
          <w:rFonts w:ascii="Times New Roman" w:hAnsi="Times New Roman"/>
          <w:bCs/>
          <w:sz w:val="28"/>
          <w:szCs w:val="28"/>
          <w:lang w:eastAsia="zh-CN"/>
        </w:rPr>
        <w:t>спечивает передачу документов в </w:t>
      </w:r>
      <w:r w:rsidR="00145ADE" w:rsidRPr="00145ADE">
        <w:rPr>
          <w:rFonts w:ascii="Times New Roman" w:hAnsi="Times New Roman"/>
          <w:bCs/>
          <w:sz w:val="28"/>
          <w:szCs w:val="28"/>
          <w:lang w:eastAsia="zh-CN"/>
        </w:rPr>
        <w:t xml:space="preserve">ГКУ «МФЦ» для выдачи заявителю не позднее рабочего дня, предшествующего дню окончания срока рассмотрения заявления </w:t>
      </w:r>
      <w:r w:rsidR="003216D4">
        <w:rPr>
          <w:rFonts w:ascii="Times New Roman" w:hAnsi="Times New Roman"/>
          <w:bCs/>
          <w:sz w:val="28"/>
          <w:szCs w:val="28"/>
          <w:lang w:eastAsia="zh-CN"/>
        </w:rPr>
        <w:br/>
      </w:r>
      <w:r w:rsidR="00145ADE" w:rsidRPr="00145ADE">
        <w:rPr>
          <w:rFonts w:ascii="Times New Roman" w:hAnsi="Times New Roman"/>
          <w:bCs/>
          <w:sz w:val="28"/>
          <w:szCs w:val="28"/>
          <w:lang w:eastAsia="zh-CN"/>
        </w:rPr>
        <w:t xml:space="preserve">о предоставлении государственной услуги. При приеме документов курьер сверяет количество документов с данными указанными в акте </w:t>
      </w:r>
      <w:r w:rsidR="00C809C6">
        <w:rPr>
          <w:rFonts w:ascii="Times New Roman" w:hAnsi="Times New Roman"/>
          <w:bCs/>
          <w:sz w:val="28"/>
          <w:szCs w:val="28"/>
          <w:lang w:eastAsia="zh-CN"/>
        </w:rPr>
        <w:t xml:space="preserve">              </w:t>
      </w:r>
      <w:r w:rsidR="00145ADE" w:rsidRPr="00145ADE">
        <w:rPr>
          <w:rFonts w:ascii="Times New Roman" w:hAnsi="Times New Roman"/>
          <w:bCs/>
          <w:sz w:val="28"/>
          <w:szCs w:val="28"/>
          <w:lang w:eastAsia="zh-CN"/>
        </w:rPr>
        <w:t xml:space="preserve">приема-передачи результата предоставления государственной услуги (далее – акт приема-передачи), проставляет дату на указанном акте </w:t>
      </w:r>
      <w:r w:rsidR="00C809C6">
        <w:rPr>
          <w:rFonts w:ascii="Times New Roman" w:hAnsi="Times New Roman"/>
          <w:bCs/>
          <w:sz w:val="28"/>
          <w:szCs w:val="28"/>
          <w:lang w:eastAsia="zh-CN"/>
        </w:rPr>
        <w:t xml:space="preserve">                 </w:t>
      </w:r>
      <w:r w:rsidR="00145ADE" w:rsidRPr="00145ADE">
        <w:rPr>
          <w:rFonts w:ascii="Times New Roman" w:hAnsi="Times New Roman"/>
          <w:bCs/>
          <w:sz w:val="28"/>
          <w:szCs w:val="28"/>
          <w:lang w:eastAsia="zh-CN"/>
        </w:rPr>
        <w:t xml:space="preserve">приема-передачи и свою подпись. </w:t>
      </w:r>
    </w:p>
    <w:p w:rsidR="00145ADE" w:rsidRPr="00145ADE" w:rsidRDefault="00145ADE" w:rsidP="00145A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145ADE">
        <w:rPr>
          <w:rFonts w:ascii="Times New Roman" w:hAnsi="Times New Roman"/>
          <w:bCs/>
          <w:sz w:val="28"/>
          <w:szCs w:val="28"/>
          <w:lang w:eastAsia="zh-CN"/>
        </w:rPr>
        <w:t xml:space="preserve">Передача документов из Уполномоченного органа, предоставляющего государственную услугу, осуществляется на основании акта </w:t>
      </w:r>
      <w:r w:rsidR="00C809C6">
        <w:rPr>
          <w:rFonts w:ascii="Times New Roman" w:hAnsi="Times New Roman"/>
          <w:bCs/>
          <w:sz w:val="28"/>
          <w:szCs w:val="28"/>
          <w:lang w:eastAsia="zh-CN"/>
        </w:rPr>
        <w:t xml:space="preserve">                 </w:t>
      </w:r>
      <w:r w:rsidRPr="00145ADE">
        <w:rPr>
          <w:rFonts w:ascii="Times New Roman" w:hAnsi="Times New Roman"/>
          <w:bCs/>
          <w:sz w:val="28"/>
          <w:szCs w:val="28"/>
          <w:lang w:eastAsia="zh-CN"/>
        </w:rPr>
        <w:t>приема-передачи, форма кото</w:t>
      </w:r>
      <w:r w:rsidR="00453638">
        <w:rPr>
          <w:rFonts w:ascii="Times New Roman" w:hAnsi="Times New Roman"/>
          <w:bCs/>
          <w:sz w:val="28"/>
          <w:szCs w:val="28"/>
          <w:lang w:eastAsia="zh-CN"/>
        </w:rPr>
        <w:t>рого определена приложением № 9</w:t>
      </w:r>
      <w:r w:rsidR="00C809C6">
        <w:rPr>
          <w:rFonts w:ascii="Times New Roman" w:hAnsi="Times New Roman"/>
          <w:bCs/>
          <w:sz w:val="28"/>
          <w:szCs w:val="28"/>
          <w:lang w:eastAsia="zh-CN"/>
        </w:rPr>
        <w:t xml:space="preserve"> к </w:t>
      </w:r>
      <w:r w:rsidRPr="00145ADE">
        <w:rPr>
          <w:rFonts w:ascii="Times New Roman" w:hAnsi="Times New Roman"/>
          <w:bCs/>
          <w:sz w:val="28"/>
          <w:szCs w:val="28"/>
          <w:lang w:eastAsia="zh-CN"/>
        </w:rPr>
        <w:t>настоящему административному регламенту и который составляется в 2 экземплярах.</w:t>
      </w:r>
    </w:p>
    <w:p w:rsidR="00145ADE" w:rsidRPr="00145ADE" w:rsidRDefault="00145ADE" w:rsidP="00145A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145ADE">
        <w:rPr>
          <w:rFonts w:ascii="Times New Roman" w:hAnsi="Times New Roman"/>
          <w:bCs/>
          <w:sz w:val="28"/>
          <w:szCs w:val="28"/>
          <w:lang w:eastAsia="zh-CN"/>
        </w:rPr>
        <w:t>При передаче пакета документов работник ГКУ «МФЦ», принимающий их, проверяет в при</w:t>
      </w:r>
      <w:r w:rsidR="00C809C6">
        <w:rPr>
          <w:rFonts w:ascii="Times New Roman" w:hAnsi="Times New Roman"/>
          <w:bCs/>
          <w:sz w:val="28"/>
          <w:szCs w:val="28"/>
          <w:lang w:eastAsia="zh-CN"/>
        </w:rPr>
        <w:t>сутствии курьера соответствие и </w:t>
      </w:r>
      <w:r w:rsidRPr="00145ADE">
        <w:rPr>
          <w:rFonts w:ascii="Times New Roman" w:hAnsi="Times New Roman"/>
          <w:bCs/>
          <w:sz w:val="28"/>
          <w:szCs w:val="28"/>
          <w:lang w:eastAsia="zh-CN"/>
        </w:rPr>
        <w:t>количество документов с данными, указанными в акте приема-передачи. Первый экземпляр акта приема-передачи остается у работника ГКУ «МФЦ», второй в Уполномоченном органе.</w:t>
      </w:r>
    </w:p>
    <w:p w:rsidR="00E56EBA" w:rsidRPr="00E56EBA" w:rsidRDefault="00145ADE" w:rsidP="00145A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145ADE">
        <w:rPr>
          <w:rFonts w:ascii="Times New Roman" w:hAnsi="Times New Roman"/>
          <w:bCs/>
          <w:sz w:val="28"/>
          <w:szCs w:val="28"/>
          <w:lang w:eastAsia="zh-CN"/>
        </w:rPr>
        <w:t xml:space="preserve">Работник ГКУ «МФЦ», принимающий документы                                                из Уполномоченного органа, предоставляющего государственную услугу, проверяет наличие передаваемых документов, делает в акте приема-передачи отметку о принятии и передает принятые документы в сектор приема </w:t>
      </w:r>
      <w:r w:rsidR="005B5657">
        <w:rPr>
          <w:rFonts w:ascii="Times New Roman" w:hAnsi="Times New Roman"/>
          <w:bCs/>
          <w:sz w:val="28"/>
          <w:szCs w:val="28"/>
          <w:lang w:eastAsia="zh-CN"/>
        </w:rPr>
        <w:br/>
      </w:r>
      <w:r w:rsidRPr="00145ADE">
        <w:rPr>
          <w:rFonts w:ascii="Times New Roman" w:hAnsi="Times New Roman"/>
          <w:bCs/>
          <w:sz w:val="28"/>
          <w:szCs w:val="28"/>
          <w:lang w:eastAsia="zh-CN"/>
        </w:rPr>
        <w:t>и выдачи документов ГКУ «МФЦ».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2.17.4.2. Выдача заявителю результата предоставления государственной услуги в ГКУ «МФЦ».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lastRenderedPageBreak/>
        <w:t>Для получения результата предоставления государственной услуги, заявитель прибывает в ГКУ «МФЦ» лично с документом, удостоверяющим личность (паспорт гражданина РФ).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При выдаче документов работник ГКУ «МФЦ»: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1) устанавливает личность заявителя, представителя заявителя, в том числе проверяет документ, удостоверяющий личность, проверяет полномочия представителя заявителя, удостоверяется в том, что не истек срок действия документа, удостоверяющего личность заявителя (заявителей), доверенности, удостоверяющей права (полномочия) представителя заявителя;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>2) проверяет наличие расписки (в случае утери заявителем расписки проверяет наличие расписки в архиве ГКУ «МФЦ», изготавливает 1 копию, либо распечатывает с использованием программного электронного комплекса, на обратной стороне которой делает надпись «оригинал расписки утерян», ставит дату и подпись);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3) выдает один экземпляр решения о предоставлении (отказе)         </w:t>
      </w:r>
      <w:r>
        <w:rPr>
          <w:rFonts w:ascii="Times New Roman" w:hAnsi="Times New Roman"/>
          <w:bCs/>
          <w:sz w:val="28"/>
          <w:szCs w:val="28"/>
          <w:lang w:eastAsia="zh-CN"/>
        </w:rPr>
        <w:t xml:space="preserve">            </w:t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        в предоставлении государственной услуги. </w:t>
      </w:r>
    </w:p>
    <w:p w:rsidR="00E56EBA" w:rsidRPr="00E56EBA" w:rsidRDefault="00E56EBA" w:rsidP="00E56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Заявитель подтверждает получение документов личной подписью </w:t>
      </w:r>
      <w:r>
        <w:rPr>
          <w:rFonts w:ascii="Times New Roman" w:hAnsi="Times New Roman"/>
          <w:bCs/>
          <w:sz w:val="28"/>
          <w:szCs w:val="28"/>
          <w:lang w:eastAsia="zh-CN"/>
        </w:rPr>
        <w:t xml:space="preserve">     </w:t>
      </w:r>
      <w:r w:rsidRPr="00E56EBA">
        <w:rPr>
          <w:rFonts w:ascii="Times New Roman" w:hAnsi="Times New Roman"/>
          <w:bCs/>
          <w:sz w:val="28"/>
          <w:szCs w:val="28"/>
          <w:lang w:eastAsia="zh-CN"/>
        </w:rPr>
        <w:t xml:space="preserve">         с расшифровкой в соответствующей графе расписки, которая хранится в ГКУ «МФЦ».</w:t>
      </w:r>
    </w:p>
    <w:p w:rsidR="009925B5" w:rsidRPr="00E56EBA" w:rsidRDefault="00E56EBA" w:rsidP="009925B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E56EBA">
        <w:rPr>
          <w:rFonts w:ascii="Times New Roman" w:hAnsi="Times New Roman"/>
          <w:sz w:val="28"/>
          <w:szCs w:val="28"/>
          <w:lang w:eastAsia="zh-CN"/>
        </w:rPr>
        <w:t>2.17.5. </w:t>
      </w:r>
      <w:r w:rsidR="009925B5" w:rsidRPr="00E56EBA">
        <w:rPr>
          <w:rFonts w:ascii="Times New Roman" w:hAnsi="Times New Roman"/>
          <w:sz w:val="28"/>
          <w:szCs w:val="28"/>
          <w:lang w:eastAsia="zh-CN"/>
        </w:rPr>
        <w:t>Заявитель вправе отозвать заявление о предоставлении государственной услуги до момента регистрации документа, являющегося результатом предоставления государственной услуги, в Уполномоченном органе.</w:t>
      </w:r>
    </w:p>
    <w:p w:rsidR="00106F6D" w:rsidRDefault="009925B5" w:rsidP="009925B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E56EBA">
        <w:rPr>
          <w:rFonts w:ascii="Times New Roman" w:hAnsi="Times New Roman"/>
          <w:sz w:val="28"/>
          <w:szCs w:val="28"/>
          <w:lang w:eastAsia="zh-CN"/>
        </w:rPr>
        <w:t xml:space="preserve">Отзыв заявления осуществляется путем предоставления заявителем      </w:t>
      </w:r>
      <w:r>
        <w:rPr>
          <w:rFonts w:ascii="Times New Roman" w:hAnsi="Times New Roman"/>
          <w:sz w:val="28"/>
          <w:szCs w:val="28"/>
          <w:lang w:eastAsia="zh-CN"/>
        </w:rPr>
        <w:t xml:space="preserve">    </w:t>
      </w:r>
      <w:r w:rsidRPr="00E56EBA">
        <w:rPr>
          <w:rFonts w:ascii="Times New Roman" w:hAnsi="Times New Roman"/>
          <w:sz w:val="28"/>
          <w:szCs w:val="28"/>
          <w:lang w:eastAsia="zh-CN"/>
        </w:rPr>
        <w:t xml:space="preserve"> в ГКУ «МФЦ»</w:t>
      </w:r>
      <w:r>
        <w:rPr>
          <w:rFonts w:ascii="Times New Roman" w:hAnsi="Times New Roman"/>
          <w:sz w:val="28"/>
          <w:szCs w:val="28"/>
          <w:lang w:eastAsia="zh-CN"/>
        </w:rPr>
        <w:t xml:space="preserve">, посредством РПГУ либо почтовым отправлением </w:t>
      </w:r>
      <w:r w:rsidRPr="00E56EBA">
        <w:rPr>
          <w:rFonts w:ascii="Times New Roman" w:hAnsi="Times New Roman"/>
          <w:sz w:val="28"/>
          <w:szCs w:val="28"/>
          <w:lang w:eastAsia="zh-CN"/>
        </w:rPr>
        <w:t>письменного заявления о прекращении делопроизводства и возврате ранее предоставленных документо</w:t>
      </w:r>
      <w:r>
        <w:rPr>
          <w:rFonts w:ascii="Times New Roman" w:hAnsi="Times New Roman"/>
          <w:sz w:val="28"/>
          <w:szCs w:val="28"/>
          <w:lang w:eastAsia="zh-CN"/>
        </w:rPr>
        <w:t xml:space="preserve">в по форме согласно приложению </w:t>
      </w:r>
      <w:r w:rsidR="00C809C6">
        <w:rPr>
          <w:rFonts w:ascii="Times New Roman" w:hAnsi="Times New Roman"/>
          <w:sz w:val="28"/>
          <w:szCs w:val="28"/>
          <w:lang w:eastAsia="zh-CN"/>
        </w:rPr>
        <w:t>№ 3 к </w:t>
      </w:r>
      <w:r w:rsidRPr="00E56EBA">
        <w:rPr>
          <w:rFonts w:ascii="Times New Roman" w:hAnsi="Times New Roman"/>
          <w:sz w:val="28"/>
          <w:szCs w:val="28"/>
          <w:lang w:eastAsia="zh-CN"/>
        </w:rPr>
        <w:t xml:space="preserve">административному регламенту. Прекращение делопроизводства и возврат документов заявителю осуществляется в срок </w:t>
      </w:r>
      <w:r>
        <w:rPr>
          <w:rFonts w:ascii="Times New Roman" w:hAnsi="Times New Roman"/>
          <w:sz w:val="28"/>
          <w:szCs w:val="28"/>
          <w:lang w:eastAsia="zh-CN"/>
        </w:rPr>
        <w:br/>
      </w:r>
      <w:r w:rsidRPr="00E56EBA">
        <w:rPr>
          <w:rFonts w:ascii="Times New Roman" w:hAnsi="Times New Roman"/>
          <w:sz w:val="28"/>
          <w:szCs w:val="28"/>
          <w:lang w:eastAsia="zh-CN"/>
        </w:rPr>
        <w:t>не более 5 рабочих дней с момента предоставления заявите</w:t>
      </w:r>
      <w:r>
        <w:rPr>
          <w:rFonts w:ascii="Times New Roman" w:hAnsi="Times New Roman"/>
          <w:sz w:val="28"/>
          <w:szCs w:val="28"/>
          <w:lang w:eastAsia="zh-CN"/>
        </w:rPr>
        <w:t>лем соответствующего заявления.</w:t>
      </w:r>
    </w:p>
    <w:p w:rsidR="009925B5" w:rsidRPr="00106F6D" w:rsidRDefault="009925B5" w:rsidP="009925B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99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1. Предоставление государственной услуги включает в себя следующие административные процедуры:</w:t>
      </w:r>
    </w:p>
    <w:p w:rsidR="00B82496" w:rsidRPr="005C2DDC" w:rsidRDefault="00106F6D" w:rsidP="00B8249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F6D">
        <w:rPr>
          <w:rFonts w:ascii="Times New Roman" w:hAnsi="Times New Roman"/>
          <w:sz w:val="28"/>
          <w:szCs w:val="28"/>
          <w:lang w:eastAsia="ru-RU"/>
        </w:rPr>
        <w:t xml:space="preserve">1) приём и </w:t>
      </w:r>
      <w:r w:rsidRPr="005C2DDC">
        <w:rPr>
          <w:rFonts w:ascii="Times New Roman" w:hAnsi="Times New Roman"/>
          <w:sz w:val="28"/>
          <w:szCs w:val="28"/>
          <w:lang w:eastAsia="ru-RU"/>
        </w:rPr>
        <w:t>регистрация документов, представленных для получения государственной услуги</w:t>
      </w:r>
      <w:r w:rsidR="00B82496" w:rsidRPr="005C2DDC">
        <w:rPr>
          <w:rFonts w:ascii="Times New Roman" w:hAnsi="Times New Roman"/>
          <w:sz w:val="28"/>
          <w:szCs w:val="28"/>
          <w:lang w:eastAsia="ru-RU"/>
        </w:rPr>
        <w:t>;</w:t>
      </w:r>
    </w:p>
    <w:p w:rsidR="00106F6D" w:rsidRDefault="00106F6D" w:rsidP="00106F6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2DDC">
        <w:rPr>
          <w:rFonts w:ascii="Times New Roman" w:hAnsi="Times New Roman"/>
          <w:sz w:val="28"/>
          <w:szCs w:val="28"/>
          <w:lang w:eastAsia="ru-RU"/>
        </w:rPr>
        <w:t>2) формирование и направление межведомственных</w:t>
      </w:r>
      <w:r w:rsidRPr="00106F6D">
        <w:rPr>
          <w:rFonts w:ascii="Times New Roman" w:hAnsi="Times New Roman"/>
          <w:sz w:val="28"/>
          <w:szCs w:val="28"/>
          <w:lang w:eastAsia="ru-RU"/>
        </w:rPr>
        <w:t xml:space="preserve"> запросов в органы и организации, участвующие в предоставлении государственной услуги;</w:t>
      </w:r>
    </w:p>
    <w:p w:rsidR="00106F6D" w:rsidRPr="00106F6D" w:rsidRDefault="00106F6D" w:rsidP="00106F6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F6D">
        <w:rPr>
          <w:rFonts w:ascii="Times New Roman" w:hAnsi="Times New Roman"/>
          <w:sz w:val="28"/>
          <w:szCs w:val="28"/>
          <w:lang w:eastAsia="ru-RU"/>
        </w:rPr>
        <w:t xml:space="preserve">3) оценка документов, представленных для получения государственной </w:t>
      </w:r>
      <w:r w:rsidRPr="00106F6D">
        <w:rPr>
          <w:rFonts w:ascii="Times New Roman" w:hAnsi="Times New Roman"/>
          <w:sz w:val="28"/>
          <w:szCs w:val="28"/>
          <w:lang w:eastAsia="ru-RU"/>
        </w:rPr>
        <w:lastRenderedPageBreak/>
        <w:t>услуги;</w:t>
      </w:r>
    </w:p>
    <w:p w:rsidR="00106F6D" w:rsidRPr="00106F6D" w:rsidRDefault="00106F6D" w:rsidP="00106F6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F6D">
        <w:rPr>
          <w:rFonts w:ascii="Times New Roman" w:hAnsi="Times New Roman"/>
          <w:sz w:val="28"/>
          <w:szCs w:val="28"/>
          <w:lang w:eastAsia="ru-RU"/>
        </w:rPr>
        <w:t xml:space="preserve">4) принятие решения о предоставлении государственной услуги либо </w:t>
      </w:r>
      <w:r w:rsidRPr="00106F6D">
        <w:rPr>
          <w:rFonts w:ascii="Times New Roman" w:hAnsi="Times New Roman"/>
          <w:sz w:val="28"/>
          <w:szCs w:val="28"/>
          <w:lang w:eastAsia="ru-RU"/>
        </w:rPr>
        <w:br/>
        <w:t>об отказе в предоставлении государственной услуги;</w:t>
      </w:r>
    </w:p>
    <w:p w:rsidR="00106F6D" w:rsidRPr="00106F6D" w:rsidRDefault="00106F6D" w:rsidP="00106F6D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F6D">
        <w:rPr>
          <w:rFonts w:ascii="Times New Roman" w:hAnsi="Times New Roman"/>
          <w:sz w:val="28"/>
          <w:szCs w:val="28"/>
          <w:lang w:eastAsia="ru-RU"/>
        </w:rPr>
        <w:t xml:space="preserve">5) выдача заявителю результата предоставления государственной услуги; </w:t>
      </w:r>
    </w:p>
    <w:p w:rsidR="00106F6D" w:rsidRPr="00106F6D" w:rsidRDefault="00106F6D" w:rsidP="00106F6D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6) исправление опечаток и (или) ошибок в документе, являющегося результатом предоставления государственной услуги;</w:t>
      </w:r>
    </w:p>
    <w:p w:rsidR="00106F6D" w:rsidRPr="00106F6D" w:rsidRDefault="00106F6D" w:rsidP="00106F6D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7) предоставление государственной услуги в электронной форме.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Блок-схема порядка предоставления государственной услуги приведена                 в приложении № </w:t>
      </w:r>
      <w:r w:rsidR="00453638">
        <w:rPr>
          <w:rFonts w:ascii="Times New Roman" w:hAnsi="Times New Roman"/>
          <w:sz w:val="28"/>
          <w:szCs w:val="28"/>
          <w:lang w:eastAsia="zh-CN"/>
        </w:rPr>
        <w:t>10</w:t>
      </w:r>
      <w:r w:rsidR="00CA68E3">
        <w:rPr>
          <w:rFonts w:ascii="Times New Roman" w:hAnsi="Times New Roman"/>
          <w:sz w:val="28"/>
          <w:szCs w:val="28"/>
          <w:lang w:eastAsia="zh-CN"/>
        </w:rPr>
        <w:t xml:space="preserve"> к а</w:t>
      </w:r>
      <w:r w:rsidRPr="00106F6D">
        <w:rPr>
          <w:rFonts w:ascii="Times New Roman" w:hAnsi="Times New Roman"/>
          <w:sz w:val="28"/>
          <w:szCs w:val="28"/>
          <w:lang w:eastAsia="zh-CN"/>
        </w:rPr>
        <w:t>дминистративному регламенту.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 xml:space="preserve">3.1. Приём и регистрация документов, представленных </w:t>
      </w:r>
      <w:r w:rsidR="003216D4">
        <w:rPr>
          <w:rFonts w:ascii="Times New Roman" w:hAnsi="Times New Roman"/>
          <w:b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b/>
          <w:sz w:val="28"/>
          <w:szCs w:val="28"/>
          <w:lang w:eastAsia="zh-CN"/>
        </w:rPr>
        <w:t>для получения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B82496" w:rsidRPr="00B82496" w:rsidRDefault="00B82496" w:rsidP="00B82496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B82496">
        <w:rPr>
          <w:rFonts w:ascii="Times New Roman" w:hAnsi="Times New Roman"/>
          <w:sz w:val="28"/>
          <w:szCs w:val="28"/>
          <w:lang w:eastAsia="zh-CN"/>
        </w:rPr>
        <w:t xml:space="preserve">Основанием для начала исполнения </w:t>
      </w:r>
      <w:r w:rsidRPr="005C2DDC">
        <w:rPr>
          <w:rFonts w:ascii="Times New Roman" w:hAnsi="Times New Roman"/>
          <w:sz w:val="28"/>
          <w:szCs w:val="28"/>
          <w:lang w:eastAsia="zh-CN"/>
        </w:rPr>
        <w:t>административной процедуры «Приём и регистрация документов, предоставленных для по</w:t>
      </w:r>
      <w:r w:rsidR="00CC7662">
        <w:rPr>
          <w:rFonts w:ascii="Times New Roman" w:hAnsi="Times New Roman"/>
          <w:sz w:val="28"/>
          <w:szCs w:val="28"/>
          <w:lang w:eastAsia="zh-CN"/>
        </w:rPr>
        <w:t>лучения государственной услуги</w:t>
      </w:r>
      <w:r w:rsidRPr="005C2DDC">
        <w:rPr>
          <w:rFonts w:ascii="Times New Roman" w:hAnsi="Times New Roman"/>
          <w:sz w:val="28"/>
          <w:szCs w:val="28"/>
          <w:lang w:eastAsia="zh-CN"/>
        </w:rPr>
        <w:t>» является: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- личное обращение гражданина (представителя) в Уполномоченный орган с комплектом документов, необходимых для предоставления государственной услуги;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- поступление в Уполномоченный орган заявления о предоставлении государственной услуги и документов, необходимых для принятия решения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 xml:space="preserve">о предоставлении государственной услуги, почтовой корреспонденцией через организации почтовой связи;  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- поступление в Уполномоченный орган электронного заявления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и приложенных к нему электронных копий документов с использованием РПГУ;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- личное обращение гражданина (представителя) в ГКУ «МФЦ»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с комплектом документов, необходимых для предоставления государственной услуги.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При приеме документов специалист </w:t>
      </w:r>
      <w:r w:rsidR="001B05AB">
        <w:rPr>
          <w:rFonts w:ascii="Times New Roman" w:hAnsi="Times New Roman"/>
          <w:sz w:val="28"/>
          <w:szCs w:val="28"/>
          <w:lang w:eastAsia="zh-CN"/>
        </w:rPr>
        <w:t xml:space="preserve">отдела адресации Управления разрешительной документации и адресации 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Департамента архитектуры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и градостроительства города Севастополя (далее – специалист Уполномоченного органа) устанавливает и проверяет: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- личность заявителя, для чего проверяет документ, удостоверяющий личность; 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- наличие у заявителя документа, подтверждающего факт проживания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на обслуживаемой территории;</w:t>
      </w:r>
      <w:r w:rsidRPr="00106F6D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:rsidR="00106F6D" w:rsidRPr="005C2DDC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5C2DDC"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="00B82496" w:rsidRPr="005C2DDC">
        <w:rPr>
          <w:rFonts w:ascii="Times New Roman" w:hAnsi="Times New Roman"/>
          <w:sz w:val="28"/>
          <w:szCs w:val="28"/>
          <w:lang w:eastAsia="zh-CN"/>
        </w:rPr>
        <w:t>наличие всех документов, необходимых для получения государственной услуги, указанных в подразделе 2.6. административного регламента, и обязанность по пред</w:t>
      </w:r>
      <w:r w:rsidR="00C809C6">
        <w:rPr>
          <w:rFonts w:ascii="Times New Roman" w:hAnsi="Times New Roman"/>
          <w:sz w:val="28"/>
          <w:szCs w:val="28"/>
          <w:lang w:eastAsia="zh-CN"/>
        </w:rPr>
        <w:t>оставлению которых возложена на </w:t>
      </w:r>
      <w:r w:rsidR="00B82496" w:rsidRPr="005C2DDC">
        <w:rPr>
          <w:rFonts w:ascii="Times New Roman" w:hAnsi="Times New Roman"/>
          <w:sz w:val="28"/>
          <w:szCs w:val="28"/>
          <w:lang w:eastAsia="zh-CN"/>
        </w:rPr>
        <w:t>заявителя;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5C2DDC">
        <w:rPr>
          <w:rFonts w:ascii="Times New Roman" w:hAnsi="Times New Roman"/>
          <w:sz w:val="28"/>
          <w:szCs w:val="28"/>
          <w:lang w:eastAsia="zh-CN"/>
        </w:rPr>
        <w:t>- правильность заполнения заявления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; 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- полномочия действовать от имени заявителя (в случае обращения представителя).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lastRenderedPageBreak/>
        <w:t>Специалист Уполномоченного органа сличает копии представленных документов с их подлинными экземплярами, делает о</w:t>
      </w:r>
      <w:r w:rsidR="001B05AB">
        <w:rPr>
          <w:rFonts w:ascii="Times New Roman" w:hAnsi="Times New Roman"/>
          <w:sz w:val="28"/>
          <w:szCs w:val="28"/>
          <w:lang w:eastAsia="zh-CN"/>
        </w:rPr>
        <w:t xml:space="preserve">тметку об их соответствии </w:t>
      </w:r>
      <w:r w:rsidRPr="00106F6D">
        <w:rPr>
          <w:rFonts w:ascii="Times New Roman" w:hAnsi="Times New Roman"/>
          <w:sz w:val="28"/>
          <w:szCs w:val="28"/>
          <w:lang w:eastAsia="zh-CN"/>
        </w:rPr>
        <w:t>и заверяет своей подписью с</w:t>
      </w:r>
      <w:r w:rsidR="00C809C6">
        <w:rPr>
          <w:rFonts w:ascii="Times New Roman" w:hAnsi="Times New Roman"/>
          <w:sz w:val="28"/>
          <w:szCs w:val="28"/>
          <w:lang w:eastAsia="zh-CN"/>
        </w:rPr>
        <w:t xml:space="preserve"> указанием фамилии, инициалов и 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даты. 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При отсутствии у заявителя заполненного заявления или неправильном его заполнении, специалист Уполномоченного органа помогает заявителю собственноручно заполнить заявление. При этом заявитель должен своей подписью подтвердить верность внесенных в заявление сведений о нем.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Специалист Уполномоченного органа, осуществляющий прием заявлений и документов, необходимых для предоставления государственной услуги обязан проинформировать заявителя о сроках предоставления государственной услуги, а также об ответственности за предоставление недостоверных или ложных сведений. 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В случае подачи лицом, имеющим право на предоставление государственной услуги, заявления через представителя в заявлении дополнительно к сведениям, указанным в заявлении, указываются фамилия, имя, отчество</w:t>
      </w:r>
      <w:r w:rsidR="005C2DDC">
        <w:rPr>
          <w:rFonts w:ascii="Times New Roman" w:hAnsi="Times New Roman"/>
          <w:sz w:val="28"/>
          <w:szCs w:val="28"/>
          <w:lang w:eastAsia="zh-CN"/>
        </w:rPr>
        <w:t xml:space="preserve"> (последнее – при наличии)</w:t>
      </w:r>
      <w:r w:rsidRPr="00106F6D">
        <w:rPr>
          <w:rFonts w:ascii="Times New Roman" w:hAnsi="Times New Roman"/>
          <w:sz w:val="28"/>
          <w:szCs w:val="28"/>
          <w:lang w:eastAsia="zh-CN"/>
        </w:rPr>
        <w:t>, почтовый адрес места жительства (места пребывания, фактического проживания) представителя, наименование, номер и серия документа, удостове</w:t>
      </w:r>
      <w:r w:rsidR="005C2DDC">
        <w:rPr>
          <w:rFonts w:ascii="Times New Roman" w:hAnsi="Times New Roman"/>
          <w:sz w:val="28"/>
          <w:szCs w:val="28"/>
          <w:lang w:eastAsia="zh-CN"/>
        </w:rPr>
        <w:t>ряющего личность представителя, </w:t>
      </w:r>
      <w:r w:rsidRPr="00106F6D">
        <w:rPr>
          <w:rFonts w:ascii="Times New Roman" w:hAnsi="Times New Roman"/>
          <w:sz w:val="28"/>
          <w:szCs w:val="28"/>
          <w:lang w:eastAsia="zh-CN"/>
        </w:rPr>
        <w:t>сведения об организации, выдавшей документ, удостоверяющий личность представителя и дате его выдачи, наименование, номер и серия документа, подтверждающего полномочия представителя, сведения об организации, выдавшей документ, подтверждающий полномочия представителя и дате его выдачи.</w:t>
      </w:r>
    </w:p>
    <w:p w:rsid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Указанные сведения подтверждаются подписью представителя                      с проставлением даты представления заявления.</w:t>
      </w:r>
    </w:p>
    <w:p w:rsidR="001B03FA" w:rsidRPr="00106F6D" w:rsidRDefault="001B03FA" w:rsidP="001B03F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F6D">
        <w:rPr>
          <w:rFonts w:ascii="Times New Roman" w:hAnsi="Times New Roman"/>
          <w:sz w:val="28"/>
          <w:szCs w:val="28"/>
          <w:lang w:eastAsia="ru-RU"/>
        </w:rPr>
        <w:t>Заявление и документы могут быть направлены в Уполномоченный орган по почте. Обязанность подтверждения факта отправки указанных документов лежит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F6D">
        <w:rPr>
          <w:rFonts w:ascii="Times New Roman" w:hAnsi="Times New Roman"/>
          <w:sz w:val="28"/>
          <w:szCs w:val="28"/>
          <w:lang w:eastAsia="ru-RU"/>
        </w:rPr>
        <w:t>на заявителе. Копии документов, направляемых по почте, требуют обязательного нотариального заверения.</w:t>
      </w:r>
    </w:p>
    <w:p w:rsidR="001B03FA" w:rsidRPr="00106F6D" w:rsidRDefault="001B03FA" w:rsidP="001B03F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F6D">
        <w:rPr>
          <w:rFonts w:ascii="Times New Roman" w:hAnsi="Times New Roman"/>
          <w:sz w:val="28"/>
          <w:szCs w:val="28"/>
          <w:lang w:eastAsia="ru-RU"/>
        </w:rPr>
        <w:t xml:space="preserve">Специалист Уполномоченного органа, в должностные обязанности которого входит прием заявлений и документов, необходимых для получения государственной услуги, в случае предоставления копий документов заявителем, проверяет их на соответствие с оригиналом, а в случае отсутствия копий документов, самостоятельно снимает копии документов, представленных заявителем, заверяет подлинность копий, приобщает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Pr="00106F6D">
        <w:rPr>
          <w:rFonts w:ascii="Times New Roman" w:hAnsi="Times New Roman"/>
          <w:sz w:val="28"/>
          <w:szCs w:val="28"/>
          <w:lang w:eastAsia="ru-RU"/>
        </w:rPr>
        <w:t>к заявлению и возвращает оригиналы этих документов заявителю.</w:t>
      </w:r>
    </w:p>
    <w:p w:rsidR="001B03FA" w:rsidRPr="00106F6D" w:rsidRDefault="001B03FA" w:rsidP="001B03F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F6D">
        <w:rPr>
          <w:rFonts w:ascii="Times New Roman" w:hAnsi="Times New Roman"/>
          <w:sz w:val="28"/>
          <w:szCs w:val="28"/>
          <w:lang w:eastAsia="ru-RU"/>
        </w:rPr>
        <w:t>При заверении соответствия копии документа подлиннику, ниже реквизита «Подпись» специалист проставляет:</w:t>
      </w:r>
    </w:p>
    <w:p w:rsidR="001B03FA" w:rsidRPr="00106F6D" w:rsidRDefault="001B03FA" w:rsidP="001B03F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F6D">
        <w:rPr>
          <w:rFonts w:ascii="Times New Roman" w:hAnsi="Times New Roman"/>
          <w:sz w:val="28"/>
          <w:szCs w:val="28"/>
          <w:lang w:eastAsia="ru-RU"/>
        </w:rPr>
        <w:t>заверительную надпись «копия верна»;</w:t>
      </w:r>
    </w:p>
    <w:p w:rsidR="001B03FA" w:rsidRPr="00106F6D" w:rsidRDefault="001B03FA" w:rsidP="001B03F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F6D">
        <w:rPr>
          <w:rFonts w:ascii="Times New Roman" w:hAnsi="Times New Roman"/>
          <w:sz w:val="28"/>
          <w:szCs w:val="28"/>
          <w:lang w:eastAsia="ru-RU"/>
        </w:rPr>
        <w:t>должность лица, заверившего копию;</w:t>
      </w:r>
    </w:p>
    <w:p w:rsidR="001B03FA" w:rsidRPr="00106F6D" w:rsidRDefault="001B03FA" w:rsidP="001B03F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F6D">
        <w:rPr>
          <w:rFonts w:ascii="Times New Roman" w:hAnsi="Times New Roman"/>
          <w:sz w:val="28"/>
          <w:szCs w:val="28"/>
          <w:lang w:eastAsia="ru-RU"/>
        </w:rPr>
        <w:t>личную подпись;</w:t>
      </w:r>
    </w:p>
    <w:p w:rsidR="001B03FA" w:rsidRPr="00106F6D" w:rsidRDefault="001B03FA" w:rsidP="001B03F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F6D">
        <w:rPr>
          <w:rFonts w:ascii="Times New Roman" w:hAnsi="Times New Roman"/>
          <w:sz w:val="28"/>
          <w:szCs w:val="28"/>
          <w:lang w:eastAsia="ru-RU"/>
        </w:rPr>
        <w:t>расшифровку подписи (инициалы, фамилию);</w:t>
      </w:r>
    </w:p>
    <w:p w:rsidR="001B03FA" w:rsidRPr="00106F6D" w:rsidRDefault="001B03FA" w:rsidP="001B03F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F6D">
        <w:rPr>
          <w:rFonts w:ascii="Times New Roman" w:hAnsi="Times New Roman"/>
          <w:sz w:val="28"/>
          <w:szCs w:val="28"/>
          <w:lang w:eastAsia="ru-RU"/>
        </w:rPr>
        <w:t>дату заверения.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В случае если к заявлению, направленному по почте, приложены не все </w:t>
      </w:r>
      <w:r w:rsidRPr="00106F6D">
        <w:rPr>
          <w:rFonts w:ascii="Times New Roman" w:hAnsi="Times New Roman"/>
          <w:sz w:val="28"/>
          <w:szCs w:val="28"/>
          <w:lang w:eastAsia="zh-CN"/>
        </w:rPr>
        <w:lastRenderedPageBreak/>
        <w:t>документы, предусмотренные ад</w:t>
      </w:r>
      <w:r w:rsidR="00C809C6">
        <w:rPr>
          <w:rFonts w:ascii="Times New Roman" w:hAnsi="Times New Roman"/>
          <w:sz w:val="28"/>
          <w:szCs w:val="28"/>
          <w:lang w:eastAsia="zh-CN"/>
        </w:rPr>
        <w:t>министративным регламентом, или </w:t>
      </w:r>
      <w:r w:rsidRPr="00106F6D">
        <w:rPr>
          <w:rFonts w:ascii="Times New Roman" w:hAnsi="Times New Roman"/>
          <w:sz w:val="28"/>
          <w:szCs w:val="28"/>
          <w:lang w:eastAsia="zh-CN"/>
        </w:rPr>
        <w:t>приложены ненадлежащим образом заверенные копии, Уполномоченный орган возвращает обратившемуся лицу в 5-дневный срок с даты получения (регистрации) этих документов заявление и приложенные к нему документы.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Возврат заявления и приложенных к нему документов осуществляется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 xml:space="preserve">с указанием причины возврата способом, позволяющим подтвердить факт              и дату возврата (почтовым отправлением, либо нарочно). 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В случае если заявитель направляет заявку на получение государственной услуги в электронной форме посредством личного кабинета РПГУ (при наличии технической возможности), к заявке прикрепляются электронные образы документов, предусмотренных подразделом 2.6. административного регламента. Оригиналы указанных документов предъявляются для сличения только в случае принятия решения </w:t>
      </w:r>
      <w:r w:rsidR="003216D4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о предоставлении государственной услуги при личной явке заявителя. Оригиналы указанных документов не предъявляются для сличения в случае представления заявителем в электронной форме посредством личного кабинета РПГУ документов, заверенных усиленной квалифицированной электронной подписью уполномоченного должностного лица (уполномоченного представителя органа государственной власти, органа местного самоуправления), в том числе нотариуса.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Срок регистрации заявления один рабочий день.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Принятые к рассмотрению документы регистрируются специалистом Уполномоченного органа, ответственным за регистрацию документов Уполномоченного органа, посредством системы электронного документооборота Уполномоченного органа с указанием «государственная услуга».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Предоставление государственной услуги начинается с момента приема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и регистрации Уполномоченным органом электронных документов, необходимых для предоставления государственной услуги.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При получении заявления в электронной форме в автоматическом режиме осуществляется форматно-логический контроль запроса, проверяется наличие оснований для отказа </w:t>
      </w:r>
      <w:r w:rsidR="00457B83">
        <w:rPr>
          <w:rFonts w:ascii="Times New Roman" w:hAnsi="Times New Roman"/>
          <w:sz w:val="28"/>
          <w:szCs w:val="28"/>
          <w:lang w:eastAsia="zh-CN"/>
        </w:rPr>
        <w:t>в приеме запроса, указанных в подразделе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2.8 административного регламента, а также осуществляются следующие действия: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1) при наличии хотя бы одного из указанных оснований должностное лицо, ответственное за предоставление государственной услуги, </w:t>
      </w:r>
      <w:r w:rsidR="00CC7662">
        <w:rPr>
          <w:rFonts w:ascii="Times New Roman" w:hAnsi="Times New Roman"/>
          <w:sz w:val="28"/>
          <w:szCs w:val="28"/>
          <w:lang w:eastAsia="zh-CN"/>
        </w:rPr>
        <w:t>в 5-дневный срок с даты регистрации заявления и приложенных к нему документов,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 подготавливает письмо о невозможности предоставления государственной услуги;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2) при отсутствии указанных оснований заявителю сообщается присвоенный заявлению в электронной форме уникальный номер, </w:t>
      </w:r>
      <w:r w:rsidR="003216D4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по которому в соответствующем разделе РПГУ (при наличии технической возможности) заявителю будет представлена информация о ходе выполнения указанного запроса.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Прием заявления осуществляется специалистом Уполномоченного </w:t>
      </w:r>
      <w:r w:rsidRPr="00106F6D">
        <w:rPr>
          <w:rFonts w:ascii="Times New Roman" w:hAnsi="Times New Roman"/>
          <w:sz w:val="28"/>
          <w:szCs w:val="28"/>
          <w:lang w:eastAsia="zh-CN"/>
        </w:rPr>
        <w:lastRenderedPageBreak/>
        <w:t>органа, ответственным за предоставление государственной услуги. Регистрация заявления осуществляется специалистом</w:t>
      </w:r>
      <w:r w:rsidRPr="00106F6D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106F6D">
        <w:rPr>
          <w:rFonts w:ascii="Times New Roman" w:hAnsi="Times New Roman"/>
          <w:sz w:val="28"/>
          <w:szCs w:val="28"/>
          <w:lang w:eastAsia="zh-CN"/>
        </w:rPr>
        <w:t>Уполномоченного органа, ответственным за регистрацию документов Уполномоченного органа.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После принятия заявления заявителя специалистом Уполномоченного органа, ответственным за предоставление государственной услуги, статус запроса заявителя в личном кабинете на РПГУ, официальном сайте обновляется до статуса «принято».</w:t>
      </w:r>
    </w:p>
    <w:p w:rsid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При наличии оснований для отказа в приеме заявления и поданных документов, указанных в подразделе 2.8 </w:t>
      </w:r>
      <w:r w:rsidR="00457B83">
        <w:rPr>
          <w:rFonts w:ascii="Times New Roman" w:hAnsi="Times New Roman"/>
          <w:sz w:val="28"/>
          <w:szCs w:val="28"/>
          <w:lang w:eastAsia="zh-CN"/>
        </w:rPr>
        <w:t>а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дминистративного регламента, специалист Уполномоченного органа готовит проект уведомления об отказе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 xml:space="preserve">в приеме заявления и поданных документов, по форме согласно приложению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 xml:space="preserve">№ </w:t>
      </w:r>
      <w:r w:rsidR="005C0A72">
        <w:rPr>
          <w:rFonts w:ascii="Times New Roman" w:hAnsi="Times New Roman"/>
          <w:sz w:val="28"/>
          <w:szCs w:val="28"/>
          <w:lang w:eastAsia="zh-CN"/>
        </w:rPr>
        <w:t>4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к </w:t>
      </w:r>
      <w:r w:rsidR="00457B83">
        <w:rPr>
          <w:rFonts w:ascii="Times New Roman" w:hAnsi="Times New Roman"/>
          <w:sz w:val="28"/>
          <w:szCs w:val="28"/>
          <w:lang w:eastAsia="zh-CN"/>
        </w:rPr>
        <w:t>а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дминистративному регламенту, визирует его и передает </w:t>
      </w:r>
      <w:r w:rsidR="003216D4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для подписания </w:t>
      </w:r>
      <w:r w:rsidR="00457B83" w:rsidRPr="00457B83">
        <w:rPr>
          <w:rFonts w:ascii="Times New Roman" w:hAnsi="Times New Roman"/>
          <w:sz w:val="28"/>
          <w:szCs w:val="28"/>
          <w:lang w:eastAsia="zh-CN"/>
        </w:rPr>
        <w:t>должностному лицу, уполномоченному на принятие решения о предоставлении государственной услуги (далее – должностное лицо Уполномоченного органа)</w:t>
      </w:r>
      <w:r w:rsidRPr="00106F6D">
        <w:rPr>
          <w:rFonts w:ascii="Times New Roman" w:hAnsi="Times New Roman"/>
          <w:sz w:val="28"/>
          <w:szCs w:val="28"/>
          <w:lang w:eastAsia="zh-CN"/>
        </w:rPr>
        <w:t>.</w:t>
      </w:r>
    </w:p>
    <w:p w:rsidR="00B82496" w:rsidRPr="005C2DDC" w:rsidRDefault="00B82496" w:rsidP="00B82496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5C2DDC">
        <w:rPr>
          <w:rFonts w:ascii="Times New Roman" w:hAnsi="Times New Roman"/>
          <w:sz w:val="28"/>
          <w:szCs w:val="28"/>
          <w:lang w:eastAsia="zh-CN"/>
        </w:rPr>
        <w:t>В случае, если при рассмотрении з</w:t>
      </w:r>
      <w:r w:rsidR="00C809C6">
        <w:rPr>
          <w:rFonts w:ascii="Times New Roman" w:hAnsi="Times New Roman"/>
          <w:sz w:val="28"/>
          <w:szCs w:val="28"/>
          <w:lang w:eastAsia="zh-CN"/>
        </w:rPr>
        <w:t>аявления выявлены основания для </w:t>
      </w:r>
      <w:r w:rsidRPr="005C2DDC">
        <w:rPr>
          <w:rFonts w:ascii="Times New Roman" w:hAnsi="Times New Roman"/>
          <w:sz w:val="28"/>
          <w:szCs w:val="28"/>
          <w:lang w:eastAsia="zh-CN"/>
        </w:rPr>
        <w:t>возврата заявления и приложенных к нему документов, установленные пунктом 2.8.2. административного регламента, Уполномоченный орган возвращает заявителю в 5-дневный срок с</w:t>
      </w:r>
      <w:r w:rsidR="00C809C6">
        <w:rPr>
          <w:rFonts w:ascii="Times New Roman" w:hAnsi="Times New Roman"/>
          <w:sz w:val="28"/>
          <w:szCs w:val="28"/>
          <w:lang w:eastAsia="zh-CN"/>
        </w:rPr>
        <w:t xml:space="preserve"> даты поступления документов из </w:t>
      </w:r>
      <w:r w:rsidRPr="005C2DDC">
        <w:rPr>
          <w:rFonts w:ascii="Times New Roman" w:hAnsi="Times New Roman"/>
          <w:sz w:val="28"/>
          <w:szCs w:val="28"/>
          <w:lang w:eastAsia="zh-CN"/>
        </w:rPr>
        <w:t>ГКУ «МФЦ» заявление и приложенные к нему документы с указанием причины возврата, способом, указ</w:t>
      </w:r>
      <w:r w:rsidR="00C809C6">
        <w:rPr>
          <w:rFonts w:ascii="Times New Roman" w:hAnsi="Times New Roman"/>
          <w:sz w:val="28"/>
          <w:szCs w:val="28"/>
          <w:lang w:eastAsia="zh-CN"/>
        </w:rPr>
        <w:t>анным заявителем в заявлении на </w:t>
      </w:r>
      <w:r w:rsidRPr="005C2DDC">
        <w:rPr>
          <w:rFonts w:ascii="Times New Roman" w:hAnsi="Times New Roman"/>
          <w:sz w:val="28"/>
          <w:szCs w:val="28"/>
          <w:lang w:eastAsia="zh-CN"/>
        </w:rPr>
        <w:t>получение результата предос</w:t>
      </w:r>
      <w:r w:rsidR="005C2DDC" w:rsidRPr="005C2DDC">
        <w:rPr>
          <w:rFonts w:ascii="Times New Roman" w:hAnsi="Times New Roman"/>
          <w:sz w:val="28"/>
          <w:szCs w:val="28"/>
          <w:lang w:eastAsia="zh-CN"/>
        </w:rPr>
        <w:t>тавления государственной услуги.</w:t>
      </w:r>
    </w:p>
    <w:p w:rsidR="00106F6D" w:rsidRPr="005C2DDC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5C2DDC">
        <w:rPr>
          <w:rFonts w:ascii="Times New Roman" w:hAnsi="Times New Roman"/>
          <w:sz w:val="28"/>
          <w:szCs w:val="28"/>
          <w:lang w:eastAsia="zh-CN"/>
        </w:rPr>
        <w:t xml:space="preserve">Критерием принятия решения является наличие (отсутствие) оснований для отказа в приеме </w:t>
      </w:r>
      <w:r w:rsidR="00B82496" w:rsidRPr="005C2DDC">
        <w:rPr>
          <w:rFonts w:ascii="Times New Roman" w:hAnsi="Times New Roman"/>
          <w:sz w:val="28"/>
          <w:szCs w:val="28"/>
          <w:lang w:eastAsia="zh-CN"/>
        </w:rPr>
        <w:t xml:space="preserve">(возврата) </w:t>
      </w:r>
      <w:r w:rsidRPr="005C2DDC">
        <w:rPr>
          <w:rFonts w:ascii="Times New Roman" w:hAnsi="Times New Roman"/>
          <w:sz w:val="28"/>
          <w:szCs w:val="28"/>
          <w:lang w:eastAsia="zh-CN"/>
        </w:rPr>
        <w:t>документов, предусмотренных подразделом 2.8. административного регламента.</w:t>
      </w:r>
    </w:p>
    <w:p w:rsidR="00304369" w:rsidRPr="00297A71" w:rsidRDefault="00304369" w:rsidP="00304369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297A71">
        <w:rPr>
          <w:rFonts w:ascii="Times New Roman" w:hAnsi="Times New Roman"/>
          <w:sz w:val="28"/>
          <w:szCs w:val="28"/>
          <w:lang w:eastAsia="zh-CN"/>
        </w:rPr>
        <w:t xml:space="preserve">Результатом предоставления услуги является прием и регистрация заявления и документов для предоставления </w:t>
      </w:r>
      <w:r w:rsidR="00C809C6">
        <w:rPr>
          <w:rFonts w:ascii="Times New Roman" w:hAnsi="Times New Roman"/>
          <w:sz w:val="28"/>
          <w:szCs w:val="28"/>
          <w:lang w:eastAsia="zh-CN"/>
        </w:rPr>
        <w:t>государственной услуги, отказ в </w:t>
      </w:r>
      <w:r w:rsidRPr="00297A71">
        <w:rPr>
          <w:rFonts w:ascii="Times New Roman" w:hAnsi="Times New Roman"/>
          <w:sz w:val="28"/>
          <w:szCs w:val="28"/>
          <w:lang w:eastAsia="zh-CN"/>
        </w:rPr>
        <w:t xml:space="preserve">приеме 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297A71">
        <w:rPr>
          <w:rFonts w:ascii="Times New Roman" w:hAnsi="Times New Roman"/>
          <w:sz w:val="28"/>
          <w:szCs w:val="28"/>
          <w:lang w:eastAsia="zh-CN"/>
        </w:rPr>
        <w:t xml:space="preserve">заявления и документов. 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5C2DDC">
        <w:rPr>
          <w:rFonts w:ascii="Times New Roman" w:hAnsi="Times New Roman"/>
          <w:sz w:val="28"/>
          <w:szCs w:val="28"/>
          <w:lang w:eastAsia="zh-CN"/>
        </w:rPr>
        <w:t xml:space="preserve">Способом фиксации является </w:t>
      </w:r>
      <w:r w:rsidR="00B82496" w:rsidRPr="005C2DDC">
        <w:rPr>
          <w:rFonts w:ascii="Times New Roman" w:hAnsi="Times New Roman"/>
          <w:sz w:val="28"/>
          <w:szCs w:val="28"/>
          <w:lang w:eastAsia="zh-CN"/>
        </w:rPr>
        <w:t xml:space="preserve">регистрация заявления на предоставление государственной услуги в системе электронного документооборота Уполномоченного органа, а также </w:t>
      </w:r>
      <w:r w:rsidRPr="005C2DDC">
        <w:rPr>
          <w:rFonts w:ascii="Times New Roman" w:hAnsi="Times New Roman"/>
          <w:sz w:val="28"/>
          <w:szCs w:val="28"/>
          <w:lang w:eastAsia="zh-CN"/>
        </w:rPr>
        <w:t>выдача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расписки получателю государственной услуги</w:t>
      </w:r>
      <w:r w:rsidRPr="00106F6D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в 2-х экземплярах (один экземпляр расписки вручается заявителю, второй экземпляр расписки помещается в пакет принятых документов для предоставления государственной услуги) – </w:t>
      </w:r>
      <w:r w:rsidR="00907852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для сотрудника Уполномоченного органа. 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В расписке указываются: дата </w:t>
      </w:r>
      <w:r w:rsidR="00D2436B">
        <w:rPr>
          <w:rFonts w:ascii="Times New Roman" w:hAnsi="Times New Roman"/>
          <w:sz w:val="28"/>
          <w:szCs w:val="28"/>
          <w:lang w:eastAsia="zh-CN"/>
        </w:rPr>
        <w:t>приема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заявления; дата исполнения государственной услуги; Ф.И.О. заявителя (законного представителя); контактный телефон или электронный адрес заявителя; перечень прилагаемых документов с указанием их наименования, реквизитов, количества экземпляров каждого из предоставленных документов (подлинных экземпляров и их копий</w:t>
      </w:r>
      <w:r w:rsidR="00C809C6">
        <w:rPr>
          <w:rFonts w:ascii="Times New Roman" w:hAnsi="Times New Roman"/>
          <w:sz w:val="28"/>
          <w:szCs w:val="28"/>
          <w:lang w:eastAsia="zh-CN"/>
        </w:rPr>
        <w:t>) и листов; фамилия, инициалы и </w:t>
      </w:r>
      <w:r w:rsidRPr="00106F6D">
        <w:rPr>
          <w:rFonts w:ascii="Times New Roman" w:hAnsi="Times New Roman"/>
          <w:sz w:val="28"/>
          <w:szCs w:val="28"/>
          <w:lang w:eastAsia="zh-CN"/>
        </w:rPr>
        <w:t>подпись сотрудника Уполномоченного органа, пр</w:t>
      </w:r>
      <w:r w:rsidR="00C809C6">
        <w:rPr>
          <w:rFonts w:ascii="Times New Roman" w:hAnsi="Times New Roman"/>
          <w:sz w:val="28"/>
          <w:szCs w:val="28"/>
          <w:lang w:eastAsia="zh-CN"/>
        </w:rPr>
        <w:t>инявшего документы и 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заявление; иные данные. </w:t>
      </w:r>
    </w:p>
    <w:p w:rsidR="00106F6D" w:rsidRPr="00106F6D" w:rsidRDefault="00C809C6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  <w:lang w:eastAsia="zh-CN"/>
        </w:rPr>
        <w:br/>
      </w:r>
      <w:bookmarkStart w:id="2" w:name="_GoBack"/>
      <w:bookmarkEnd w:id="2"/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lastRenderedPageBreak/>
        <w:t xml:space="preserve">3.2. Формирование и направление межведомственных запросов </w:t>
      </w:r>
      <w:r w:rsidRPr="00106F6D">
        <w:rPr>
          <w:rFonts w:ascii="Times New Roman" w:hAnsi="Times New Roman"/>
          <w:b/>
          <w:sz w:val="28"/>
          <w:szCs w:val="28"/>
          <w:lang w:eastAsia="zh-CN"/>
        </w:rPr>
        <w:br/>
        <w:t>в органы и организации, участвующие в предоставлении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3.2.1. Основанием для формирования и направления межведомственных запросов, в том числе в электронной форме, </w:t>
      </w:r>
      <w:r w:rsidR="009E3CBE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с использованием единой системы межведомственного электронного взаимодействия</w:t>
      </w:r>
      <w:r w:rsidR="000B6BF0">
        <w:rPr>
          <w:rFonts w:ascii="Times New Roman" w:hAnsi="Times New Roman"/>
          <w:sz w:val="28"/>
          <w:szCs w:val="28"/>
          <w:lang w:eastAsia="zh-CN"/>
        </w:rPr>
        <w:t xml:space="preserve"> (далее –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СМЭВ) и подключаемых к ней региональных СМЭВ, в органы и организации, участвующие в предоставлении государственной услуги, является установление в рамках осуществления административной процедуры, связанной с приемом заявления и документов, необходимых для предоставления государственной услуги и представляемых заявителем, необходимости обращения в государственные органы </w:t>
      </w:r>
      <w:r w:rsidR="009E3CBE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и организации, участвующие в предоставлении государственной услуги, </w:t>
      </w:r>
      <w:r w:rsidR="009E3CBE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с целью получения сведений, необходимых для предоставления государственной услуги.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3.2.2. Часть документов, которая не требует участия заявителя, может быть получена в рамках межведомственного документооборота следующим образом: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1) в форме документа на бумажном носителе при отсутствии СМЭВ;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2) в форме электронного документа при наличии СМЭВ.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Межведомственный запрос осуществляется специалистом, ответственным за межведомственное взаимодействие.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3.2.3. В рамках предоставления государственной услуги Уполномоченный орган осуществляет межведомственное информационное взаимодействие с:</w:t>
      </w:r>
    </w:p>
    <w:p w:rsidR="00E2225E" w:rsidRDefault="00106F6D" w:rsidP="00457B8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Управлением государственной регистрации права и кадастра города Севастополя – в части получения</w:t>
      </w:r>
      <w:r w:rsidR="00E2225E">
        <w:rPr>
          <w:rFonts w:ascii="Times New Roman" w:hAnsi="Times New Roman"/>
          <w:sz w:val="28"/>
          <w:szCs w:val="28"/>
          <w:lang w:eastAsia="zh-CN"/>
        </w:rPr>
        <w:t>:</w:t>
      </w:r>
    </w:p>
    <w:p w:rsidR="00E2225E" w:rsidRDefault="00E2225E" w:rsidP="00457B8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-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 сведений </w:t>
      </w:r>
      <w:r w:rsidR="00457B83" w:rsidRPr="00457B83">
        <w:rPr>
          <w:rFonts w:ascii="Times New Roman" w:hAnsi="Times New Roman"/>
          <w:sz w:val="28"/>
          <w:szCs w:val="28"/>
          <w:lang w:eastAsia="zh-CN"/>
        </w:rPr>
        <w:t xml:space="preserve">о подтверждении права собственности </w:t>
      </w:r>
      <w:r w:rsidR="003D7A65">
        <w:rPr>
          <w:rFonts w:ascii="Times New Roman" w:hAnsi="Times New Roman"/>
          <w:sz w:val="28"/>
          <w:szCs w:val="28"/>
          <w:lang w:eastAsia="zh-CN"/>
        </w:rPr>
        <w:t xml:space="preserve"> на объект (объекты) адресации</w:t>
      </w:r>
      <w:r w:rsidR="000B6BF0">
        <w:rPr>
          <w:rFonts w:ascii="Times New Roman" w:hAnsi="Times New Roman"/>
          <w:sz w:val="28"/>
          <w:szCs w:val="28"/>
          <w:lang w:eastAsia="zh-CN"/>
        </w:rPr>
        <w:t>;</w:t>
      </w:r>
      <w:r w:rsidR="00457B83" w:rsidRPr="00457B83">
        <w:rPr>
          <w:rFonts w:ascii="Times New Roman" w:hAnsi="Times New Roman"/>
          <w:sz w:val="28"/>
          <w:szCs w:val="28"/>
          <w:lang w:eastAsia="zh-CN"/>
        </w:rPr>
        <w:t xml:space="preserve"> </w:t>
      </w:r>
    </w:p>
    <w:p w:rsidR="00E2225E" w:rsidRDefault="00E2225E" w:rsidP="00A50AA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="00457B83" w:rsidRPr="00457B83">
        <w:rPr>
          <w:rFonts w:ascii="Times New Roman" w:hAnsi="Times New Roman"/>
          <w:sz w:val="28"/>
          <w:szCs w:val="28"/>
          <w:lang w:eastAsia="zh-CN"/>
        </w:rPr>
        <w:t>кадастровы</w:t>
      </w:r>
      <w:r w:rsidR="00457B83">
        <w:rPr>
          <w:rFonts w:ascii="Times New Roman" w:hAnsi="Times New Roman"/>
          <w:sz w:val="28"/>
          <w:szCs w:val="28"/>
          <w:lang w:eastAsia="zh-CN"/>
        </w:rPr>
        <w:t>х</w:t>
      </w:r>
      <w:r w:rsidR="00457B83" w:rsidRPr="00457B83">
        <w:rPr>
          <w:rFonts w:ascii="Times New Roman" w:hAnsi="Times New Roman"/>
          <w:sz w:val="28"/>
          <w:szCs w:val="28"/>
          <w:lang w:eastAsia="zh-CN"/>
        </w:rPr>
        <w:t xml:space="preserve"> паспорт</w:t>
      </w:r>
      <w:r w:rsidR="00457B83">
        <w:rPr>
          <w:rFonts w:ascii="Times New Roman" w:hAnsi="Times New Roman"/>
          <w:sz w:val="28"/>
          <w:szCs w:val="28"/>
          <w:lang w:eastAsia="zh-CN"/>
        </w:rPr>
        <w:t>ов</w:t>
      </w:r>
      <w:r w:rsidR="00457B83" w:rsidRPr="00457B83">
        <w:rPr>
          <w:rFonts w:ascii="Times New Roman" w:hAnsi="Times New Roman"/>
          <w:sz w:val="28"/>
          <w:szCs w:val="28"/>
          <w:lang w:eastAsia="zh-CN"/>
        </w:rPr>
        <w:t xml:space="preserve">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</w:t>
      </w:r>
      <w:r w:rsidR="00457B83">
        <w:rPr>
          <w:rFonts w:ascii="Times New Roman" w:hAnsi="Times New Roman"/>
          <w:sz w:val="28"/>
          <w:szCs w:val="28"/>
          <w:lang w:eastAsia="zh-CN"/>
        </w:rPr>
        <w:t>более новых объектов адресации)</w:t>
      </w:r>
      <w:r w:rsidR="000B6BF0">
        <w:rPr>
          <w:rFonts w:ascii="Times New Roman" w:hAnsi="Times New Roman"/>
          <w:sz w:val="28"/>
          <w:szCs w:val="28"/>
          <w:lang w:eastAsia="zh-CN"/>
        </w:rPr>
        <w:t>;</w:t>
      </w:r>
      <w:r w:rsidR="00457B83">
        <w:rPr>
          <w:rFonts w:ascii="Times New Roman" w:hAnsi="Times New Roman"/>
          <w:sz w:val="28"/>
          <w:szCs w:val="28"/>
          <w:lang w:eastAsia="zh-CN"/>
        </w:rPr>
        <w:t xml:space="preserve"> </w:t>
      </w:r>
    </w:p>
    <w:p w:rsidR="00E2225E" w:rsidRDefault="00E2225E" w:rsidP="00457B8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="00457B83" w:rsidRPr="00457B83">
        <w:rPr>
          <w:rFonts w:ascii="Times New Roman" w:hAnsi="Times New Roman"/>
          <w:sz w:val="28"/>
          <w:szCs w:val="28"/>
          <w:lang w:eastAsia="zh-CN"/>
        </w:rPr>
        <w:t>кадастров</w:t>
      </w:r>
      <w:r w:rsidR="00457B83">
        <w:rPr>
          <w:rFonts w:ascii="Times New Roman" w:hAnsi="Times New Roman"/>
          <w:sz w:val="28"/>
          <w:szCs w:val="28"/>
          <w:lang w:eastAsia="zh-CN"/>
        </w:rPr>
        <w:t>ой</w:t>
      </w:r>
      <w:r w:rsidR="00457B83" w:rsidRPr="00457B83">
        <w:rPr>
          <w:rFonts w:ascii="Times New Roman" w:hAnsi="Times New Roman"/>
          <w:sz w:val="28"/>
          <w:szCs w:val="28"/>
          <w:lang w:eastAsia="zh-CN"/>
        </w:rPr>
        <w:t xml:space="preserve"> выписк</w:t>
      </w:r>
      <w:r w:rsidR="00457B83">
        <w:rPr>
          <w:rFonts w:ascii="Times New Roman" w:hAnsi="Times New Roman"/>
          <w:sz w:val="28"/>
          <w:szCs w:val="28"/>
          <w:lang w:eastAsia="zh-CN"/>
        </w:rPr>
        <w:t>и</w:t>
      </w:r>
      <w:r w:rsidR="00457B83" w:rsidRPr="00457B83">
        <w:rPr>
          <w:rFonts w:ascii="Times New Roman" w:hAnsi="Times New Roman"/>
          <w:sz w:val="28"/>
          <w:szCs w:val="28"/>
          <w:lang w:eastAsia="zh-CN"/>
        </w:rPr>
        <w:t xml:space="preserve"> об объекте недвижимости, который снят с учета </w:t>
      </w:r>
      <w:r w:rsidR="00457B83">
        <w:rPr>
          <w:rFonts w:ascii="Times New Roman" w:hAnsi="Times New Roman"/>
          <w:sz w:val="28"/>
          <w:szCs w:val="28"/>
          <w:lang w:eastAsia="zh-CN"/>
        </w:rPr>
        <w:t xml:space="preserve">                 </w:t>
      </w:r>
      <w:r w:rsidR="00457B83" w:rsidRPr="00457B83">
        <w:rPr>
          <w:rFonts w:ascii="Times New Roman" w:hAnsi="Times New Roman"/>
          <w:sz w:val="28"/>
          <w:szCs w:val="28"/>
          <w:lang w:eastAsia="zh-CN"/>
        </w:rPr>
        <w:t>(в случае аннулиро</w:t>
      </w:r>
      <w:r w:rsidR="00457B83">
        <w:rPr>
          <w:rFonts w:ascii="Times New Roman" w:hAnsi="Times New Roman"/>
          <w:sz w:val="28"/>
          <w:szCs w:val="28"/>
          <w:lang w:eastAsia="zh-CN"/>
        </w:rPr>
        <w:t>вания адреса объекта адресации)</w:t>
      </w:r>
      <w:r w:rsidR="000B6BF0">
        <w:rPr>
          <w:rFonts w:ascii="Times New Roman" w:hAnsi="Times New Roman"/>
          <w:sz w:val="28"/>
          <w:szCs w:val="28"/>
          <w:lang w:eastAsia="zh-CN"/>
        </w:rPr>
        <w:t>;</w:t>
      </w:r>
      <w:r w:rsidR="00457B83">
        <w:rPr>
          <w:rFonts w:ascii="Times New Roman" w:hAnsi="Times New Roman"/>
          <w:sz w:val="28"/>
          <w:szCs w:val="28"/>
          <w:lang w:eastAsia="zh-CN"/>
        </w:rPr>
        <w:t xml:space="preserve"> </w:t>
      </w:r>
    </w:p>
    <w:p w:rsidR="00106F6D" w:rsidRPr="00106F6D" w:rsidRDefault="00E2225E" w:rsidP="00457B8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="00457B83">
        <w:rPr>
          <w:rFonts w:ascii="Times New Roman" w:hAnsi="Times New Roman"/>
          <w:sz w:val="28"/>
          <w:szCs w:val="28"/>
          <w:lang w:eastAsia="zh-CN"/>
        </w:rPr>
        <w:t>уведомления</w:t>
      </w:r>
      <w:r w:rsidR="00457B83" w:rsidRPr="00457B83">
        <w:rPr>
          <w:rFonts w:ascii="Times New Roman" w:hAnsi="Times New Roman"/>
          <w:sz w:val="28"/>
          <w:szCs w:val="28"/>
          <w:lang w:eastAsia="zh-CN"/>
        </w:rPr>
        <w:t xml:space="preserve"> об отсутствии в государственном кадастре недвижимости запрашиваемых сведений по объекту адресации (в случае отказа в осуществлении кадастрового учета объекта адресации)</w:t>
      </w:r>
      <w:r w:rsidR="00D33DE1">
        <w:rPr>
          <w:rFonts w:ascii="Times New Roman" w:hAnsi="Times New Roman"/>
          <w:sz w:val="28"/>
          <w:szCs w:val="28"/>
          <w:lang w:eastAsia="zh-CN"/>
        </w:rPr>
        <w:t>;</w:t>
      </w:r>
    </w:p>
    <w:p w:rsidR="00106F6D" w:rsidRPr="00106F6D" w:rsidRDefault="00106F6D" w:rsidP="00106F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Департаментом по имущественным и земельным отношениям города Севастополя – в части получения </w:t>
      </w:r>
      <w:r w:rsidR="00457B83" w:rsidRPr="00457B83">
        <w:rPr>
          <w:rFonts w:ascii="Times New Roman" w:hAnsi="Times New Roman"/>
          <w:sz w:val="28"/>
          <w:szCs w:val="28"/>
          <w:lang w:eastAsia="zh-CN"/>
        </w:rPr>
        <w:t xml:space="preserve">схемы расположения объекта адресации </w:t>
      </w:r>
      <w:r w:rsidR="00457B83">
        <w:rPr>
          <w:rFonts w:ascii="Times New Roman" w:hAnsi="Times New Roman"/>
          <w:sz w:val="28"/>
          <w:szCs w:val="28"/>
          <w:lang w:eastAsia="zh-CN"/>
        </w:rPr>
        <w:t xml:space="preserve">       </w:t>
      </w:r>
      <w:r w:rsidR="00457B83" w:rsidRPr="00457B83">
        <w:rPr>
          <w:rFonts w:ascii="Times New Roman" w:hAnsi="Times New Roman"/>
          <w:sz w:val="28"/>
          <w:szCs w:val="28"/>
          <w:lang w:eastAsia="zh-CN"/>
        </w:rPr>
        <w:t>на кадастровом плане или кадастровой карте соответствующей территории</w:t>
      </w:r>
      <w:r w:rsidR="00457B83">
        <w:rPr>
          <w:rFonts w:ascii="Times New Roman" w:hAnsi="Times New Roman"/>
          <w:sz w:val="28"/>
          <w:szCs w:val="28"/>
          <w:lang w:eastAsia="zh-CN"/>
        </w:rPr>
        <w:t xml:space="preserve">   </w:t>
      </w:r>
      <w:r w:rsidR="00457B83" w:rsidRPr="00457B8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457B83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="00457B83" w:rsidRPr="00457B83">
        <w:rPr>
          <w:rFonts w:ascii="Times New Roman" w:hAnsi="Times New Roman"/>
          <w:sz w:val="28"/>
          <w:szCs w:val="28"/>
          <w:lang w:eastAsia="zh-CN"/>
        </w:rPr>
        <w:t>(в случае присвоения адреса земельному участку)</w:t>
      </w:r>
      <w:r w:rsidRPr="00106F6D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E2225E" w:rsidRDefault="00457B83" w:rsidP="00E2225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Управлением разрешительной документации и адресации Уполномоченного органа – в части получения</w:t>
      </w:r>
      <w:r w:rsidR="00E2225E">
        <w:rPr>
          <w:rFonts w:ascii="Times New Roman" w:hAnsi="Times New Roman"/>
          <w:sz w:val="28"/>
          <w:szCs w:val="28"/>
          <w:lang w:eastAsia="zh-CN"/>
        </w:rPr>
        <w:t>:</w:t>
      </w:r>
    </w:p>
    <w:p w:rsidR="00E2225E" w:rsidRDefault="00E2225E" w:rsidP="00E2225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lastRenderedPageBreak/>
        <w:t xml:space="preserve">- </w:t>
      </w:r>
      <w:r w:rsidR="00457B83" w:rsidRPr="007A3E05">
        <w:rPr>
          <w:rFonts w:ascii="Times New Roman" w:hAnsi="Times New Roman"/>
          <w:sz w:val="28"/>
          <w:szCs w:val="28"/>
          <w:lang w:eastAsia="zh-CN"/>
        </w:rPr>
        <w:t>разрешение на строительство объекта адресации (при присвоении адреса строящимся объектам адресации) и (или) разрешение на ввод о</w:t>
      </w:r>
      <w:r>
        <w:rPr>
          <w:rFonts w:ascii="Times New Roman" w:hAnsi="Times New Roman"/>
          <w:sz w:val="28"/>
          <w:szCs w:val="28"/>
          <w:lang w:eastAsia="zh-CN"/>
        </w:rPr>
        <w:t>бъекта адресации в эксплуатацию</w:t>
      </w:r>
      <w:r w:rsidR="000B6BF0">
        <w:rPr>
          <w:rFonts w:ascii="Times New Roman" w:hAnsi="Times New Roman"/>
          <w:sz w:val="28"/>
          <w:szCs w:val="28"/>
          <w:lang w:eastAsia="zh-CN"/>
        </w:rPr>
        <w:t>;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</w:p>
    <w:p w:rsidR="00E2225E" w:rsidRDefault="00E2225E" w:rsidP="00E2225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- решения</w:t>
      </w:r>
      <w:r w:rsidR="00457B83" w:rsidRPr="007A3E05">
        <w:rPr>
          <w:rFonts w:ascii="Times New Roman" w:hAnsi="Times New Roman"/>
          <w:sz w:val="28"/>
          <w:szCs w:val="28"/>
          <w:lang w:eastAsia="zh-CN"/>
        </w:rPr>
        <w:t xml:space="preserve"> о переводе жилого помещения в нежилое помещение </w:t>
      </w:r>
      <w:r w:rsidR="00907852">
        <w:rPr>
          <w:rFonts w:ascii="Times New Roman" w:hAnsi="Times New Roman"/>
          <w:sz w:val="28"/>
          <w:szCs w:val="28"/>
          <w:lang w:eastAsia="zh-CN"/>
        </w:rPr>
        <w:br/>
      </w:r>
      <w:r w:rsidR="00457B83" w:rsidRPr="007A3E05">
        <w:rPr>
          <w:rFonts w:ascii="Times New Roman" w:hAnsi="Times New Roman"/>
          <w:sz w:val="28"/>
          <w:szCs w:val="28"/>
          <w:lang w:eastAsia="zh-CN"/>
        </w:rPr>
        <w:t>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помещение в жилое помещение)</w:t>
      </w:r>
      <w:r w:rsidR="000B6BF0">
        <w:rPr>
          <w:rFonts w:ascii="Times New Roman" w:hAnsi="Times New Roman"/>
          <w:sz w:val="28"/>
          <w:szCs w:val="28"/>
          <w:lang w:eastAsia="zh-CN"/>
        </w:rPr>
        <w:t>;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</w:p>
    <w:p w:rsidR="00457B83" w:rsidRPr="00106F6D" w:rsidRDefault="00E2225E" w:rsidP="00E2225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="00457B83" w:rsidRPr="007A3E05">
        <w:rPr>
          <w:rFonts w:ascii="Times New Roman" w:hAnsi="Times New Roman"/>
          <w:sz w:val="28"/>
          <w:szCs w:val="28"/>
          <w:lang w:eastAsia="zh-CN"/>
        </w:rPr>
        <w:t>акт</w:t>
      </w:r>
      <w:r>
        <w:rPr>
          <w:rFonts w:ascii="Times New Roman" w:hAnsi="Times New Roman"/>
          <w:sz w:val="28"/>
          <w:szCs w:val="28"/>
          <w:lang w:eastAsia="zh-CN"/>
        </w:rPr>
        <w:t>а</w:t>
      </w:r>
      <w:r w:rsidR="00457B83" w:rsidRPr="007A3E05">
        <w:rPr>
          <w:rFonts w:ascii="Times New Roman" w:hAnsi="Times New Roman"/>
          <w:sz w:val="28"/>
          <w:szCs w:val="28"/>
          <w:lang w:eastAsia="zh-CN"/>
        </w:rPr>
        <w:t xml:space="preserve"> приемочной коми</w:t>
      </w:r>
      <w:r w:rsidR="00C809C6">
        <w:rPr>
          <w:rFonts w:ascii="Times New Roman" w:hAnsi="Times New Roman"/>
          <w:sz w:val="28"/>
          <w:szCs w:val="28"/>
          <w:lang w:eastAsia="zh-CN"/>
        </w:rPr>
        <w:t>ссии при переустройстве и (или) </w:t>
      </w:r>
      <w:r w:rsidR="00457B83" w:rsidRPr="007A3E05">
        <w:rPr>
          <w:rFonts w:ascii="Times New Roman" w:hAnsi="Times New Roman"/>
          <w:sz w:val="28"/>
          <w:szCs w:val="28"/>
          <w:lang w:eastAsia="zh-CN"/>
        </w:rPr>
        <w:t>перепланировке помещения, пр</w:t>
      </w:r>
      <w:r w:rsidR="00C809C6">
        <w:rPr>
          <w:rFonts w:ascii="Times New Roman" w:hAnsi="Times New Roman"/>
          <w:sz w:val="28"/>
          <w:szCs w:val="28"/>
          <w:lang w:eastAsia="zh-CN"/>
        </w:rPr>
        <w:t>иводящих к образованию одного и </w:t>
      </w:r>
      <w:r w:rsidR="00457B83" w:rsidRPr="007A3E05">
        <w:rPr>
          <w:rFonts w:ascii="Times New Roman" w:hAnsi="Times New Roman"/>
          <w:sz w:val="28"/>
          <w:szCs w:val="28"/>
          <w:lang w:eastAsia="zh-CN"/>
        </w:rPr>
        <w:t>более новых объектов адресации (в случае преобразования объектов недвижимости (помещений)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457B83" w:rsidRPr="007A3E05">
        <w:rPr>
          <w:rFonts w:ascii="Times New Roman" w:hAnsi="Times New Roman"/>
          <w:sz w:val="28"/>
          <w:szCs w:val="28"/>
          <w:lang w:eastAsia="zh-CN"/>
        </w:rPr>
        <w:t xml:space="preserve">с образованием одного и </w:t>
      </w:r>
      <w:r>
        <w:rPr>
          <w:rFonts w:ascii="Times New Roman" w:hAnsi="Times New Roman"/>
          <w:sz w:val="28"/>
          <w:szCs w:val="28"/>
          <w:lang w:eastAsia="zh-CN"/>
        </w:rPr>
        <w:t>более новых объектов адресации).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3.2.4. Межведомственный запрос о представлении сведений, указанных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 xml:space="preserve"> в пункте 3.2.3</w:t>
      </w:r>
      <w:r w:rsidR="00D33DE1">
        <w:rPr>
          <w:rFonts w:ascii="Times New Roman" w:hAnsi="Times New Roman"/>
          <w:sz w:val="28"/>
          <w:szCs w:val="28"/>
          <w:lang w:eastAsia="zh-CN"/>
        </w:rPr>
        <w:t>.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457B83">
        <w:rPr>
          <w:rFonts w:ascii="Times New Roman" w:hAnsi="Times New Roman"/>
          <w:sz w:val="28"/>
          <w:szCs w:val="28"/>
          <w:lang w:eastAsia="zh-CN"/>
        </w:rPr>
        <w:t>а</w:t>
      </w:r>
      <w:r w:rsidRPr="00106F6D">
        <w:rPr>
          <w:rFonts w:ascii="Times New Roman" w:hAnsi="Times New Roman"/>
          <w:sz w:val="28"/>
          <w:szCs w:val="28"/>
          <w:lang w:eastAsia="zh-CN"/>
        </w:rPr>
        <w:t>дминистративного регламента, должен содержать следующие сведения: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1) наименование Уполномоченного органа как органа, направляющего межведомственный запрос;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2) наименование органа государственной власти или организации, </w:t>
      </w:r>
      <w:r w:rsidR="00907852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в адрес которых направляется межведомственный запрос;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3) наименование государственной услуги, для предоставления которой необходимо представление документа и (или) информации, а также если имеется номер (идентификатор) такой услуги в реестре государственных услуг;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4) указание на положения нормативного правового акта, которым установлено представление документа и (или) информации, необходимых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для предоставления государственной услуги, и указание на реквизиты данного нормативного правового акта;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5) сведения, необходимые для </w:t>
      </w:r>
      <w:r w:rsidR="00C809C6">
        <w:rPr>
          <w:rFonts w:ascii="Times New Roman" w:hAnsi="Times New Roman"/>
          <w:sz w:val="28"/>
          <w:szCs w:val="28"/>
          <w:lang w:eastAsia="zh-CN"/>
        </w:rPr>
        <w:t>представления документа и (или) 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информации, установленные </w:t>
      </w:r>
      <w:r w:rsidR="00C809C6">
        <w:rPr>
          <w:rFonts w:ascii="Times New Roman" w:hAnsi="Times New Roman"/>
          <w:sz w:val="28"/>
          <w:szCs w:val="28"/>
          <w:lang w:eastAsia="zh-CN"/>
        </w:rPr>
        <w:t>административным регламентом, а 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также сведения, предусмотренные нормативными правовыми актами </w:t>
      </w:r>
      <w:r w:rsidR="003216D4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как необходимые для представления таких документов и (или) информации;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6) контактная информация для направления ответа </w:t>
      </w:r>
      <w:r w:rsidR="00907852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на межведомственный запрос;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7) дата направления межведомственного запроса;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8) фамилия, имя, отчество </w:t>
      </w:r>
      <w:r w:rsidR="00BB6024">
        <w:rPr>
          <w:rFonts w:ascii="Times New Roman" w:hAnsi="Times New Roman"/>
          <w:sz w:val="28"/>
          <w:szCs w:val="28"/>
          <w:lang w:eastAsia="zh-CN"/>
        </w:rPr>
        <w:t xml:space="preserve">(последнее – при наличии) и должность лица, подготовившего </w:t>
      </w:r>
      <w:r w:rsidRPr="00106F6D">
        <w:rPr>
          <w:rFonts w:ascii="Times New Roman" w:hAnsi="Times New Roman"/>
          <w:sz w:val="28"/>
          <w:szCs w:val="28"/>
          <w:lang w:eastAsia="zh-CN"/>
        </w:rPr>
        <w:t>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3.2.5. Срок подготовки и направления ответа на межведомственный запрос о представлении документов и информации для предоставления государственной услуги с использованием межведомственного информационного взаимодействия не может превышать пяти рабочих дней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со дня поступления межведомственного запроса в орган или организацию, представляющие документ и информацию.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lastRenderedPageBreak/>
        <w:t xml:space="preserve">Непредставление (несвоевременное представление) органом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 xml:space="preserve">или организацией по межведомственному запросу о представлении документов и информации не может являться основанием для отказа </w:t>
      </w:r>
      <w:r w:rsidR="00907852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в предоставлении заявителю государственной услуги.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Результатом административной процедуры формирования </w:t>
      </w:r>
      <w:r w:rsidR="003216D4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и направления межведомственных запросов является направление запроса </w:t>
      </w:r>
      <w:r w:rsidR="00907852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в государственные органы и организации, участвующие в предоставлении государственной услуги, с целью получения сведений, необходимых </w:t>
      </w:r>
      <w:r w:rsidR="00907852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для предоставления государственной услуги.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Способом фиксации результата административной процедуры является регистрация запроса в </w:t>
      </w:r>
      <w:r w:rsidR="00273BBA" w:rsidRPr="005C2DDC">
        <w:rPr>
          <w:rFonts w:ascii="Times New Roman" w:hAnsi="Times New Roman"/>
          <w:sz w:val="28"/>
          <w:szCs w:val="28"/>
          <w:lang w:eastAsia="zh-CN"/>
        </w:rPr>
        <w:t>системе</w:t>
      </w:r>
      <w:r w:rsidRPr="005C2DDC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9E3CBE" w:rsidRPr="005C2DDC">
        <w:rPr>
          <w:rFonts w:ascii="Times New Roman" w:hAnsi="Times New Roman"/>
          <w:sz w:val="28"/>
          <w:szCs w:val="28"/>
          <w:lang w:eastAsia="zh-CN"/>
        </w:rPr>
        <w:t>электронного документооборота</w:t>
      </w:r>
      <w:r w:rsidR="00273BBA" w:rsidRPr="005C2DDC">
        <w:rPr>
          <w:rFonts w:ascii="Times New Roman" w:hAnsi="Times New Roman"/>
          <w:sz w:val="28"/>
          <w:szCs w:val="28"/>
          <w:lang w:eastAsia="zh-CN"/>
        </w:rPr>
        <w:t xml:space="preserve"> Уполномоченного органа</w:t>
      </w:r>
      <w:r w:rsidRPr="005C2DDC">
        <w:rPr>
          <w:rFonts w:ascii="Times New Roman" w:hAnsi="Times New Roman"/>
          <w:sz w:val="28"/>
          <w:szCs w:val="28"/>
          <w:lang w:eastAsia="zh-CN"/>
        </w:rPr>
        <w:t>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Критерием принятия решений является отсутствие документов,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услуги, предоставление которых является необходимым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для предоставления государственной услуги.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 xml:space="preserve">3.3. </w:t>
      </w:r>
      <w:r w:rsidR="009E3CBE">
        <w:rPr>
          <w:rFonts w:ascii="Times New Roman" w:hAnsi="Times New Roman"/>
          <w:b/>
          <w:sz w:val="28"/>
          <w:szCs w:val="28"/>
          <w:lang w:eastAsia="zh-CN"/>
        </w:rPr>
        <w:t>О</w:t>
      </w:r>
      <w:r w:rsidRPr="00106F6D">
        <w:rPr>
          <w:rFonts w:ascii="Times New Roman" w:hAnsi="Times New Roman"/>
          <w:b/>
          <w:sz w:val="28"/>
          <w:szCs w:val="28"/>
          <w:lang w:eastAsia="zh-CN"/>
        </w:rPr>
        <w:t>ценка документов, представленных для получения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Основанием для начала административной процедуры «</w:t>
      </w:r>
      <w:r w:rsidR="009E3CBE">
        <w:rPr>
          <w:rFonts w:ascii="Times New Roman" w:hAnsi="Times New Roman"/>
          <w:sz w:val="28"/>
          <w:szCs w:val="28"/>
          <w:lang w:eastAsia="zh-CN"/>
        </w:rPr>
        <w:t>О</w:t>
      </w:r>
      <w:r w:rsidRPr="00106F6D">
        <w:rPr>
          <w:rFonts w:ascii="Times New Roman" w:hAnsi="Times New Roman"/>
          <w:sz w:val="28"/>
          <w:szCs w:val="28"/>
          <w:lang w:eastAsia="zh-CN"/>
        </w:rPr>
        <w:t>ценка документов, представленных для получения государственной услуги» являются принятые</w:t>
      </w:r>
      <w:r w:rsidRPr="00106F6D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106F6D">
        <w:rPr>
          <w:rFonts w:ascii="Times New Roman" w:hAnsi="Times New Roman"/>
          <w:sz w:val="28"/>
          <w:szCs w:val="28"/>
          <w:lang w:eastAsia="zh-CN"/>
        </w:rPr>
        <w:t>специалистом Уполномоченного органа документы, предусмотренные подразделом 2.6</w:t>
      </w:r>
      <w:r w:rsidR="004842A7">
        <w:rPr>
          <w:rFonts w:ascii="Times New Roman" w:hAnsi="Times New Roman"/>
          <w:sz w:val="28"/>
          <w:szCs w:val="28"/>
          <w:lang w:eastAsia="zh-CN"/>
        </w:rPr>
        <w:t>.</w:t>
      </w:r>
      <w:r w:rsidRPr="00106F6D">
        <w:rPr>
          <w:rFonts w:ascii="Times New Roman" w:hAnsi="Times New Roman"/>
          <w:sz w:val="28"/>
          <w:szCs w:val="28"/>
          <w:lang w:eastAsia="zh-CN"/>
        </w:rPr>
        <w:t>, а также подразделом 2.7. административного регламента для предоставления государственной услуги.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При проведении оценки специалист Уполномоченного органа выполняет следующие действия: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1) проводит оценку и проверяет достоверность представленных документов, необходимых для принятия решений о предоставлении государственной услуги либо об отказе в предоставлении государственной услуги;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2) устанавливает факт полноты предоставления необходимых документов;</w:t>
      </w:r>
    </w:p>
    <w:p w:rsidR="00655FDE" w:rsidRPr="00E2225E" w:rsidRDefault="00E2225E" w:rsidP="00453638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3</w:t>
      </w:r>
      <w:r w:rsidRPr="00E2225E">
        <w:rPr>
          <w:rFonts w:ascii="Times New Roman" w:hAnsi="Times New Roman"/>
          <w:sz w:val="28"/>
          <w:szCs w:val="28"/>
          <w:lang w:eastAsia="zh-CN"/>
        </w:rPr>
        <w:t>) пров</w:t>
      </w:r>
      <w:r w:rsidR="000B6BF0">
        <w:rPr>
          <w:rFonts w:ascii="Times New Roman" w:hAnsi="Times New Roman"/>
          <w:sz w:val="28"/>
          <w:szCs w:val="28"/>
          <w:lang w:eastAsia="zh-CN"/>
        </w:rPr>
        <w:t>одит</w:t>
      </w:r>
      <w:r w:rsidRPr="00E2225E">
        <w:rPr>
          <w:rFonts w:ascii="Times New Roman" w:hAnsi="Times New Roman"/>
          <w:sz w:val="28"/>
          <w:szCs w:val="28"/>
          <w:lang w:eastAsia="zh-CN"/>
        </w:rPr>
        <w:t xml:space="preserve"> осмотр местонахождения объекта адресации </w:t>
      </w:r>
      <w:r w:rsidR="000B6BF0">
        <w:rPr>
          <w:rFonts w:ascii="Times New Roman" w:hAnsi="Times New Roman"/>
          <w:sz w:val="28"/>
          <w:szCs w:val="28"/>
          <w:lang w:eastAsia="zh-CN"/>
        </w:rPr>
        <w:br/>
      </w:r>
      <w:r w:rsidRPr="00E2225E">
        <w:rPr>
          <w:rFonts w:ascii="Times New Roman" w:hAnsi="Times New Roman"/>
          <w:sz w:val="28"/>
          <w:szCs w:val="28"/>
          <w:lang w:eastAsia="zh-CN"/>
        </w:rPr>
        <w:t>(при необходимости);</w:t>
      </w:r>
    </w:p>
    <w:p w:rsidR="00106F6D" w:rsidRPr="00106F6D" w:rsidRDefault="00453638" w:rsidP="00655FD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4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) при наличии оснований для отказа в </w:t>
      </w:r>
      <w:r w:rsidR="00E2225E" w:rsidRPr="00E2225E">
        <w:rPr>
          <w:rFonts w:ascii="Times New Roman" w:hAnsi="Times New Roman"/>
          <w:sz w:val="28"/>
          <w:szCs w:val="28"/>
          <w:lang w:eastAsia="zh-CN"/>
        </w:rPr>
        <w:t>предоставлении государственной услуги</w:t>
      </w:r>
      <w:r w:rsidR="00655FDE">
        <w:rPr>
          <w:rFonts w:ascii="Times New Roman" w:hAnsi="Times New Roman"/>
          <w:sz w:val="28"/>
          <w:szCs w:val="28"/>
          <w:lang w:eastAsia="zh-CN"/>
        </w:rPr>
        <w:t>, предусмотренных в п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 2.9.</w:t>
      </w:r>
      <w:r w:rsidR="00655FDE">
        <w:rPr>
          <w:rFonts w:ascii="Times New Roman" w:hAnsi="Times New Roman"/>
          <w:sz w:val="28"/>
          <w:szCs w:val="28"/>
          <w:lang w:eastAsia="zh-CN"/>
        </w:rPr>
        <w:t>1</w:t>
      </w:r>
      <w:r w:rsidR="004842A7">
        <w:rPr>
          <w:rFonts w:ascii="Times New Roman" w:hAnsi="Times New Roman"/>
          <w:sz w:val="28"/>
          <w:szCs w:val="28"/>
          <w:lang w:eastAsia="zh-CN"/>
        </w:rPr>
        <w:t>.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 административно</w:t>
      </w:r>
      <w:r w:rsidR="00655FDE">
        <w:rPr>
          <w:rFonts w:ascii="Times New Roman" w:hAnsi="Times New Roman"/>
          <w:sz w:val="28"/>
          <w:szCs w:val="28"/>
          <w:lang w:eastAsia="zh-CN"/>
        </w:rPr>
        <w:t xml:space="preserve">го регламента, </w:t>
      </w:r>
      <w:r w:rsidR="00B82496" w:rsidRPr="005C2DDC">
        <w:rPr>
          <w:rFonts w:ascii="Times New Roman" w:hAnsi="Times New Roman"/>
          <w:sz w:val="28"/>
          <w:szCs w:val="28"/>
          <w:lang w:eastAsia="zh-CN"/>
        </w:rPr>
        <w:t xml:space="preserve">подготавливает скан-копии </w:t>
      </w:r>
      <w:r w:rsidR="00AC219F">
        <w:rPr>
          <w:rFonts w:ascii="Times New Roman" w:hAnsi="Times New Roman"/>
          <w:sz w:val="28"/>
          <w:szCs w:val="28"/>
          <w:lang w:eastAsia="zh-CN"/>
        </w:rPr>
        <w:t>пакета документов заявителя для </w:t>
      </w:r>
      <w:r w:rsidR="00B82496" w:rsidRPr="005C2DDC">
        <w:rPr>
          <w:rFonts w:ascii="Times New Roman" w:hAnsi="Times New Roman"/>
          <w:sz w:val="28"/>
          <w:szCs w:val="28"/>
          <w:lang w:eastAsia="zh-CN"/>
        </w:rPr>
        <w:t>учета отрицательного результата предоставления государственной услуги, а</w:t>
      </w:r>
      <w:r w:rsidR="00B82496" w:rsidRPr="00B82496">
        <w:rPr>
          <w:rFonts w:ascii="Times New Roman" w:hAnsi="Times New Roman"/>
          <w:sz w:val="28"/>
          <w:szCs w:val="28"/>
          <w:lang w:eastAsia="zh-CN"/>
        </w:rPr>
        <w:t xml:space="preserve"> также</w:t>
      </w:r>
      <w:r w:rsidR="00B82496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655FDE">
        <w:rPr>
          <w:rFonts w:ascii="Times New Roman" w:hAnsi="Times New Roman"/>
          <w:sz w:val="28"/>
          <w:szCs w:val="28"/>
          <w:lang w:eastAsia="zh-CN"/>
        </w:rPr>
        <w:t>готовит проект решения об отказе в присвоении объекту адресации адреса или аннулировании его адреса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, </w:t>
      </w:r>
      <w:r w:rsidR="005C0A72">
        <w:rPr>
          <w:rFonts w:ascii="Times New Roman" w:hAnsi="Times New Roman"/>
          <w:sz w:val="28"/>
          <w:szCs w:val="28"/>
          <w:lang w:eastAsia="zh-CN"/>
        </w:rPr>
        <w:t>по форме согласно приложению № 6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 к административному регламенту, визирует его и передает для подписания </w:t>
      </w:r>
      <w:r w:rsidR="00E2225E" w:rsidRPr="00E2225E">
        <w:rPr>
          <w:rFonts w:ascii="Times New Roman" w:hAnsi="Times New Roman"/>
          <w:sz w:val="28"/>
          <w:szCs w:val="28"/>
          <w:lang w:eastAsia="zh-CN"/>
        </w:rPr>
        <w:t>должностному лицу Уполномоченного органа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; </w:t>
      </w:r>
    </w:p>
    <w:p w:rsidR="00106F6D" w:rsidRPr="00106F6D" w:rsidRDefault="00453638" w:rsidP="00E2225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5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) при отсутствии оснований для отказа в </w:t>
      </w:r>
      <w:r w:rsidR="00E2225E">
        <w:rPr>
          <w:rFonts w:ascii="Times New Roman" w:hAnsi="Times New Roman"/>
          <w:sz w:val="28"/>
          <w:szCs w:val="28"/>
          <w:lang w:eastAsia="zh-CN"/>
        </w:rPr>
        <w:t xml:space="preserve">предоставлении </w:t>
      </w:r>
      <w:r w:rsidR="00E2225E">
        <w:rPr>
          <w:rFonts w:ascii="Times New Roman" w:hAnsi="Times New Roman"/>
          <w:sz w:val="28"/>
          <w:szCs w:val="28"/>
          <w:lang w:eastAsia="zh-CN"/>
        </w:rPr>
        <w:lastRenderedPageBreak/>
        <w:t>государственной услуги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, указанных в п</w:t>
      </w:r>
      <w:r w:rsidR="00655FDE">
        <w:rPr>
          <w:rFonts w:ascii="Times New Roman" w:hAnsi="Times New Roman"/>
          <w:sz w:val="28"/>
          <w:szCs w:val="28"/>
          <w:lang w:eastAsia="zh-CN"/>
        </w:rPr>
        <w:t>.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 2.9</w:t>
      </w:r>
      <w:r w:rsidR="00655FDE">
        <w:rPr>
          <w:rFonts w:ascii="Times New Roman" w:hAnsi="Times New Roman"/>
          <w:sz w:val="28"/>
          <w:szCs w:val="28"/>
          <w:lang w:eastAsia="zh-CN"/>
        </w:rPr>
        <w:t>.1</w:t>
      </w:r>
      <w:r w:rsidR="004842A7">
        <w:rPr>
          <w:rFonts w:ascii="Times New Roman" w:hAnsi="Times New Roman"/>
          <w:sz w:val="28"/>
          <w:szCs w:val="28"/>
          <w:lang w:eastAsia="zh-CN"/>
        </w:rPr>
        <w:t>.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 административного регламента, специалист Уполномоченного органа готовит проект </w:t>
      </w:r>
      <w:r w:rsidR="00E2225E">
        <w:rPr>
          <w:rFonts w:ascii="Times New Roman" w:hAnsi="Times New Roman"/>
          <w:sz w:val="28"/>
          <w:szCs w:val="28"/>
          <w:lang w:eastAsia="zh-CN"/>
        </w:rPr>
        <w:t xml:space="preserve">решения </w:t>
      </w:r>
      <w:r w:rsidR="009E3CBE">
        <w:rPr>
          <w:rFonts w:ascii="Times New Roman" w:hAnsi="Times New Roman"/>
          <w:sz w:val="28"/>
          <w:szCs w:val="28"/>
          <w:lang w:eastAsia="zh-CN"/>
        </w:rPr>
        <w:br/>
      </w:r>
      <w:r w:rsidR="00E2225E">
        <w:rPr>
          <w:rFonts w:ascii="Times New Roman" w:hAnsi="Times New Roman"/>
          <w:sz w:val="28"/>
          <w:szCs w:val="28"/>
          <w:lang w:eastAsia="zh-CN"/>
        </w:rPr>
        <w:t>о присвоении объекту адресации адреса или аннулировании его адреса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, </w:t>
      </w:r>
      <w:r w:rsidR="009E3CBE">
        <w:rPr>
          <w:rFonts w:ascii="Times New Roman" w:hAnsi="Times New Roman"/>
          <w:sz w:val="28"/>
          <w:szCs w:val="28"/>
          <w:lang w:eastAsia="zh-CN"/>
        </w:rPr>
        <w:br/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по форме согласно приложению № </w:t>
      </w:r>
      <w:r w:rsidR="005C0A72">
        <w:rPr>
          <w:rFonts w:ascii="Times New Roman" w:hAnsi="Times New Roman"/>
          <w:sz w:val="28"/>
          <w:szCs w:val="28"/>
          <w:lang w:eastAsia="zh-CN"/>
        </w:rPr>
        <w:t>5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 к административному регламенту, визирует его и передает для подписания </w:t>
      </w:r>
      <w:r w:rsidR="00E2225E" w:rsidRPr="00E2225E">
        <w:rPr>
          <w:rFonts w:ascii="Times New Roman" w:hAnsi="Times New Roman"/>
          <w:sz w:val="28"/>
          <w:szCs w:val="28"/>
          <w:lang w:eastAsia="zh-CN"/>
        </w:rPr>
        <w:t>должностному лицу Уполномоченного органа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Контроль за исполнением данной административной процедуры осуществляет специалист Уполномоченного органа.</w:t>
      </w:r>
    </w:p>
    <w:p w:rsidR="00106F6D" w:rsidRPr="00106F6D" w:rsidRDefault="00106F6D" w:rsidP="00106F6D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Критерием принятия решения является отсутствие (наличие) оснований для </w:t>
      </w:r>
      <w:r w:rsidR="00B06E65" w:rsidRPr="00B06E65">
        <w:rPr>
          <w:rFonts w:ascii="Times New Roman" w:hAnsi="Times New Roman"/>
          <w:sz w:val="28"/>
          <w:szCs w:val="28"/>
          <w:lang w:eastAsia="zh-CN"/>
        </w:rPr>
        <w:t>решения об отказе в присвоении объекту адресации адреса или аннулировании его адреса</w:t>
      </w:r>
      <w:r w:rsidRPr="00106F6D">
        <w:rPr>
          <w:rFonts w:ascii="Times New Roman" w:hAnsi="Times New Roman"/>
          <w:sz w:val="28"/>
          <w:szCs w:val="28"/>
          <w:lang w:eastAsia="zh-CN"/>
        </w:rPr>
        <w:t>.</w:t>
      </w:r>
    </w:p>
    <w:p w:rsidR="00106F6D" w:rsidRPr="00106F6D" w:rsidRDefault="00106F6D" w:rsidP="00106F6D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Результатом административной процедуры является подготовка проекта </w:t>
      </w:r>
      <w:r w:rsidR="000B6BF0">
        <w:rPr>
          <w:rFonts w:ascii="Times New Roman" w:hAnsi="Times New Roman"/>
          <w:sz w:val="28"/>
          <w:szCs w:val="28"/>
          <w:lang w:eastAsia="zh-CN"/>
        </w:rPr>
        <w:t>р</w:t>
      </w:r>
      <w:r w:rsidR="000B6BF0" w:rsidRPr="000B6BF0">
        <w:rPr>
          <w:rFonts w:ascii="Times New Roman" w:hAnsi="Times New Roman"/>
          <w:sz w:val="28"/>
          <w:szCs w:val="28"/>
          <w:lang w:eastAsia="zh-CN"/>
        </w:rPr>
        <w:t>ешени</w:t>
      </w:r>
      <w:r w:rsidR="00B06E65">
        <w:rPr>
          <w:rFonts w:ascii="Times New Roman" w:hAnsi="Times New Roman"/>
          <w:sz w:val="28"/>
          <w:szCs w:val="28"/>
          <w:lang w:eastAsia="zh-CN"/>
        </w:rPr>
        <w:t>я</w:t>
      </w:r>
      <w:r w:rsidR="000B6BF0" w:rsidRPr="000B6BF0">
        <w:rPr>
          <w:rFonts w:ascii="Times New Roman" w:hAnsi="Times New Roman"/>
          <w:sz w:val="28"/>
          <w:szCs w:val="28"/>
          <w:lang w:eastAsia="zh-CN"/>
        </w:rPr>
        <w:t xml:space="preserve"> о присвоении объекту адресации адреса или аннулировании его адреса </w:t>
      </w:r>
      <w:r w:rsidRPr="00106F6D">
        <w:rPr>
          <w:rFonts w:ascii="Times New Roman" w:hAnsi="Times New Roman"/>
          <w:sz w:val="28"/>
          <w:szCs w:val="28"/>
          <w:lang w:eastAsia="zh-CN"/>
        </w:rPr>
        <w:t>либо</w:t>
      </w:r>
      <w:r w:rsidR="00B06E65" w:rsidRPr="00B06E65">
        <w:t xml:space="preserve"> </w:t>
      </w:r>
      <w:r w:rsidR="00B06E65">
        <w:rPr>
          <w:rFonts w:ascii="Times New Roman" w:hAnsi="Times New Roman"/>
          <w:sz w:val="28"/>
          <w:szCs w:val="28"/>
          <w:lang w:eastAsia="zh-CN"/>
        </w:rPr>
        <w:t>р</w:t>
      </w:r>
      <w:r w:rsidR="00B06E65" w:rsidRPr="00B06E65">
        <w:rPr>
          <w:rFonts w:ascii="Times New Roman" w:hAnsi="Times New Roman"/>
          <w:sz w:val="28"/>
          <w:szCs w:val="28"/>
          <w:lang w:eastAsia="zh-CN"/>
        </w:rPr>
        <w:t>ешени</w:t>
      </w:r>
      <w:r w:rsidR="00B06E65">
        <w:rPr>
          <w:rFonts w:ascii="Times New Roman" w:hAnsi="Times New Roman"/>
          <w:sz w:val="28"/>
          <w:szCs w:val="28"/>
          <w:lang w:eastAsia="zh-CN"/>
        </w:rPr>
        <w:t>я</w:t>
      </w:r>
      <w:r w:rsidR="00B06E65" w:rsidRPr="00B06E65">
        <w:rPr>
          <w:rFonts w:ascii="Times New Roman" w:hAnsi="Times New Roman"/>
          <w:sz w:val="28"/>
          <w:szCs w:val="28"/>
          <w:lang w:eastAsia="zh-CN"/>
        </w:rPr>
        <w:t xml:space="preserve"> о</w:t>
      </w:r>
      <w:r w:rsidR="00B06E65">
        <w:rPr>
          <w:rFonts w:ascii="Times New Roman" w:hAnsi="Times New Roman"/>
          <w:sz w:val="28"/>
          <w:szCs w:val="28"/>
          <w:lang w:eastAsia="zh-CN"/>
        </w:rPr>
        <w:t xml:space="preserve">б отказе в </w:t>
      </w:r>
      <w:r w:rsidR="00B06E65" w:rsidRPr="00B06E65">
        <w:rPr>
          <w:rFonts w:ascii="Times New Roman" w:hAnsi="Times New Roman"/>
          <w:sz w:val="28"/>
          <w:szCs w:val="28"/>
          <w:lang w:eastAsia="zh-CN"/>
        </w:rPr>
        <w:t>присвоении объекту адресации адреса или аннулировании его адреса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. 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Способом фиксации административной процедуры является сформированный проект результата на бумажном носителе.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06F6D">
        <w:rPr>
          <w:rFonts w:ascii="Times New Roman" w:hAnsi="Times New Roman"/>
          <w:b/>
          <w:sz w:val="28"/>
          <w:szCs w:val="28"/>
          <w:lang w:eastAsia="ru-RU"/>
        </w:rPr>
        <w:t>3.4. Принятие решения о предоставлении государственной услуги либо об отказе в предоставлении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06F6D" w:rsidRPr="00655FDE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3.4.1. Основанием для начала административной процедуры «Принятие решения о предоставлении государственной услуги либо об отказе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в предоставлении государственной услуги» является</w:t>
      </w:r>
      <w:r w:rsidR="00CE2CDB">
        <w:rPr>
          <w:rFonts w:ascii="Times New Roman" w:hAnsi="Times New Roman"/>
          <w:sz w:val="28"/>
          <w:szCs w:val="28"/>
          <w:lang w:eastAsia="zh-CN"/>
        </w:rPr>
        <w:t xml:space="preserve"> подготовка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CE2CDB" w:rsidRPr="00106F6D">
        <w:rPr>
          <w:rFonts w:ascii="Times New Roman" w:hAnsi="Times New Roman"/>
          <w:sz w:val="28"/>
          <w:szCs w:val="28"/>
          <w:lang w:eastAsia="zh-CN"/>
        </w:rPr>
        <w:t xml:space="preserve">проекта </w:t>
      </w:r>
      <w:r w:rsidR="00CE2CDB">
        <w:rPr>
          <w:rFonts w:ascii="Times New Roman" w:hAnsi="Times New Roman"/>
          <w:sz w:val="28"/>
          <w:szCs w:val="28"/>
          <w:lang w:eastAsia="zh-CN"/>
        </w:rPr>
        <w:t>р</w:t>
      </w:r>
      <w:r w:rsidR="00CE2CDB" w:rsidRPr="000B6BF0">
        <w:rPr>
          <w:rFonts w:ascii="Times New Roman" w:hAnsi="Times New Roman"/>
          <w:sz w:val="28"/>
          <w:szCs w:val="28"/>
          <w:lang w:eastAsia="zh-CN"/>
        </w:rPr>
        <w:t>ешени</w:t>
      </w:r>
      <w:r w:rsidR="00CE2CDB">
        <w:rPr>
          <w:rFonts w:ascii="Times New Roman" w:hAnsi="Times New Roman"/>
          <w:sz w:val="28"/>
          <w:szCs w:val="28"/>
          <w:lang w:eastAsia="zh-CN"/>
        </w:rPr>
        <w:t>я</w:t>
      </w:r>
      <w:r w:rsidR="00CE2CDB" w:rsidRPr="000B6BF0">
        <w:rPr>
          <w:rFonts w:ascii="Times New Roman" w:hAnsi="Times New Roman"/>
          <w:sz w:val="28"/>
          <w:szCs w:val="28"/>
          <w:lang w:eastAsia="zh-CN"/>
        </w:rPr>
        <w:t xml:space="preserve"> о присвоении объекту адресации адреса или аннулировании его адреса </w:t>
      </w:r>
      <w:r w:rsidR="00CE2CDB" w:rsidRPr="00106F6D">
        <w:rPr>
          <w:rFonts w:ascii="Times New Roman" w:hAnsi="Times New Roman"/>
          <w:sz w:val="28"/>
          <w:szCs w:val="28"/>
          <w:lang w:eastAsia="zh-CN"/>
        </w:rPr>
        <w:t>либо</w:t>
      </w:r>
      <w:r w:rsidR="00CE2CDB" w:rsidRPr="00B06E65">
        <w:t xml:space="preserve"> </w:t>
      </w:r>
      <w:r w:rsidR="00CE2CDB">
        <w:rPr>
          <w:rFonts w:ascii="Times New Roman" w:hAnsi="Times New Roman"/>
          <w:sz w:val="28"/>
          <w:szCs w:val="28"/>
          <w:lang w:eastAsia="zh-CN"/>
        </w:rPr>
        <w:t>р</w:t>
      </w:r>
      <w:r w:rsidR="00CE2CDB" w:rsidRPr="00B06E65">
        <w:rPr>
          <w:rFonts w:ascii="Times New Roman" w:hAnsi="Times New Roman"/>
          <w:sz w:val="28"/>
          <w:szCs w:val="28"/>
          <w:lang w:eastAsia="zh-CN"/>
        </w:rPr>
        <w:t>ешени</w:t>
      </w:r>
      <w:r w:rsidR="00CE2CDB">
        <w:rPr>
          <w:rFonts w:ascii="Times New Roman" w:hAnsi="Times New Roman"/>
          <w:sz w:val="28"/>
          <w:szCs w:val="28"/>
          <w:lang w:eastAsia="zh-CN"/>
        </w:rPr>
        <w:t>я</w:t>
      </w:r>
      <w:r w:rsidR="00CE2CDB" w:rsidRPr="00B06E65">
        <w:rPr>
          <w:rFonts w:ascii="Times New Roman" w:hAnsi="Times New Roman"/>
          <w:sz w:val="28"/>
          <w:szCs w:val="28"/>
          <w:lang w:eastAsia="zh-CN"/>
        </w:rPr>
        <w:t xml:space="preserve"> о</w:t>
      </w:r>
      <w:r w:rsidR="00CE2CDB">
        <w:rPr>
          <w:rFonts w:ascii="Times New Roman" w:hAnsi="Times New Roman"/>
          <w:sz w:val="28"/>
          <w:szCs w:val="28"/>
          <w:lang w:eastAsia="zh-CN"/>
        </w:rPr>
        <w:t xml:space="preserve">б отказе в </w:t>
      </w:r>
      <w:r w:rsidR="00CE2CDB" w:rsidRPr="00B06E65">
        <w:rPr>
          <w:rFonts w:ascii="Times New Roman" w:hAnsi="Times New Roman"/>
          <w:sz w:val="28"/>
          <w:szCs w:val="28"/>
          <w:lang w:eastAsia="zh-CN"/>
        </w:rPr>
        <w:t>присвоен</w:t>
      </w:r>
      <w:r w:rsidR="00AC219F">
        <w:rPr>
          <w:rFonts w:ascii="Times New Roman" w:hAnsi="Times New Roman"/>
          <w:sz w:val="28"/>
          <w:szCs w:val="28"/>
          <w:lang w:eastAsia="zh-CN"/>
        </w:rPr>
        <w:t>ии объекту адресации адреса или </w:t>
      </w:r>
      <w:r w:rsidR="00CE2CDB" w:rsidRPr="00B06E65">
        <w:rPr>
          <w:rFonts w:ascii="Times New Roman" w:hAnsi="Times New Roman"/>
          <w:sz w:val="28"/>
          <w:szCs w:val="28"/>
          <w:lang w:eastAsia="zh-CN"/>
        </w:rPr>
        <w:t>аннулировании его адреса</w:t>
      </w:r>
      <w:r w:rsidRPr="00655FDE">
        <w:rPr>
          <w:rFonts w:ascii="Times New Roman" w:hAnsi="Times New Roman"/>
          <w:sz w:val="28"/>
          <w:szCs w:val="28"/>
          <w:lang w:eastAsia="zh-CN"/>
        </w:rPr>
        <w:t>.</w:t>
      </w:r>
    </w:p>
    <w:p w:rsidR="00106F6D" w:rsidRPr="005C2DDC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655FDE">
        <w:rPr>
          <w:rFonts w:ascii="Times New Roman" w:hAnsi="Times New Roman"/>
          <w:sz w:val="28"/>
          <w:szCs w:val="28"/>
          <w:lang w:eastAsia="zh-CN"/>
        </w:rPr>
        <w:t>3.4.2</w:t>
      </w:r>
      <w:r w:rsidR="00655FDE">
        <w:rPr>
          <w:rFonts w:ascii="Times New Roman" w:hAnsi="Times New Roman"/>
        </w:rPr>
        <w:t xml:space="preserve">. </w:t>
      </w:r>
      <w:r w:rsidR="00862011">
        <w:rPr>
          <w:rFonts w:ascii="Times New Roman" w:hAnsi="Times New Roman"/>
          <w:sz w:val="28"/>
        </w:rPr>
        <w:t>Дол</w:t>
      </w:r>
      <w:r w:rsidR="00E2225E" w:rsidRPr="00E2225E">
        <w:rPr>
          <w:rFonts w:ascii="Times New Roman" w:hAnsi="Times New Roman"/>
          <w:sz w:val="28"/>
          <w:szCs w:val="28"/>
          <w:lang w:eastAsia="zh-CN"/>
        </w:rPr>
        <w:t>жностно</w:t>
      </w:r>
      <w:r w:rsidR="00862011">
        <w:rPr>
          <w:rFonts w:ascii="Times New Roman" w:hAnsi="Times New Roman"/>
          <w:sz w:val="28"/>
          <w:szCs w:val="28"/>
          <w:lang w:eastAsia="zh-CN"/>
        </w:rPr>
        <w:t>е</w:t>
      </w:r>
      <w:r w:rsidR="00E2225E" w:rsidRPr="00E2225E">
        <w:rPr>
          <w:rFonts w:ascii="Times New Roman" w:hAnsi="Times New Roman"/>
          <w:sz w:val="28"/>
          <w:szCs w:val="28"/>
          <w:lang w:eastAsia="zh-CN"/>
        </w:rPr>
        <w:t xml:space="preserve"> лиц</w:t>
      </w:r>
      <w:r w:rsidR="00862011">
        <w:rPr>
          <w:rFonts w:ascii="Times New Roman" w:hAnsi="Times New Roman"/>
          <w:sz w:val="28"/>
          <w:szCs w:val="28"/>
          <w:lang w:eastAsia="zh-CN"/>
        </w:rPr>
        <w:t>о</w:t>
      </w:r>
      <w:r w:rsidR="00E2225E" w:rsidRPr="00E2225E">
        <w:rPr>
          <w:rFonts w:ascii="Times New Roman" w:hAnsi="Times New Roman"/>
          <w:sz w:val="28"/>
          <w:szCs w:val="28"/>
          <w:lang w:eastAsia="zh-CN"/>
        </w:rPr>
        <w:t xml:space="preserve"> Уполномоченного органа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проверяет </w:t>
      </w:r>
      <w:r w:rsidR="00CE2CDB">
        <w:rPr>
          <w:rFonts w:ascii="Times New Roman" w:hAnsi="Times New Roman"/>
          <w:sz w:val="28"/>
          <w:szCs w:val="28"/>
          <w:lang w:eastAsia="zh-CN"/>
        </w:rPr>
        <w:t>решение</w:t>
      </w:r>
      <w:r w:rsidR="00862011">
        <w:rPr>
          <w:rFonts w:ascii="Times New Roman" w:hAnsi="Times New Roman"/>
          <w:sz w:val="28"/>
          <w:szCs w:val="28"/>
          <w:lang w:eastAsia="zh-CN"/>
        </w:rPr>
        <w:t xml:space="preserve"> о присвоении объекту адресации адреса или аннулировании его адреса</w:t>
      </w:r>
      <w:r w:rsidR="00AC219F">
        <w:rPr>
          <w:rFonts w:ascii="Times New Roman" w:hAnsi="Times New Roman"/>
          <w:sz w:val="28"/>
          <w:szCs w:val="28"/>
          <w:lang w:eastAsia="zh-CN"/>
        </w:rPr>
        <w:t xml:space="preserve"> и, в </w:t>
      </w:r>
      <w:r w:rsidRPr="00106F6D">
        <w:rPr>
          <w:rFonts w:ascii="Times New Roman" w:hAnsi="Times New Roman"/>
          <w:sz w:val="28"/>
          <w:szCs w:val="28"/>
          <w:lang w:eastAsia="zh-CN"/>
        </w:rPr>
        <w:t>случае отс</w:t>
      </w:r>
      <w:r w:rsidR="003014E9">
        <w:rPr>
          <w:rFonts w:ascii="Times New Roman" w:hAnsi="Times New Roman"/>
          <w:sz w:val="28"/>
          <w:szCs w:val="28"/>
          <w:lang w:eastAsia="zh-CN"/>
        </w:rPr>
        <w:t xml:space="preserve">утствия замечаний, подписывает 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и возвращает </w:t>
      </w:r>
      <w:r w:rsidR="00862011" w:rsidRPr="00862011">
        <w:rPr>
          <w:rFonts w:ascii="Times New Roman" w:hAnsi="Times New Roman"/>
          <w:sz w:val="28"/>
          <w:szCs w:val="28"/>
          <w:lang w:eastAsia="zh-CN"/>
        </w:rPr>
        <w:t>решени</w:t>
      </w:r>
      <w:r w:rsidR="00862011">
        <w:rPr>
          <w:rFonts w:ascii="Times New Roman" w:hAnsi="Times New Roman"/>
          <w:sz w:val="28"/>
          <w:szCs w:val="28"/>
          <w:lang w:eastAsia="zh-CN"/>
        </w:rPr>
        <w:t>е</w:t>
      </w:r>
      <w:r w:rsidR="00AC219F">
        <w:rPr>
          <w:rFonts w:ascii="Times New Roman" w:hAnsi="Times New Roman"/>
          <w:sz w:val="28"/>
          <w:szCs w:val="28"/>
          <w:lang w:eastAsia="zh-CN"/>
        </w:rPr>
        <w:t xml:space="preserve"> о </w:t>
      </w:r>
      <w:r w:rsidR="00CE2CDB">
        <w:rPr>
          <w:rFonts w:ascii="Times New Roman" w:hAnsi="Times New Roman"/>
          <w:sz w:val="28"/>
          <w:szCs w:val="28"/>
          <w:lang w:eastAsia="zh-CN"/>
        </w:rPr>
        <w:t>присвоении объекту адресации </w:t>
      </w:r>
      <w:r w:rsidR="00862011" w:rsidRPr="00862011">
        <w:rPr>
          <w:rFonts w:ascii="Times New Roman" w:hAnsi="Times New Roman"/>
          <w:sz w:val="28"/>
          <w:szCs w:val="28"/>
          <w:lang w:eastAsia="zh-CN"/>
        </w:rPr>
        <w:t>адреса или аннулировании его адреса</w:t>
      </w:r>
      <w:r w:rsidR="00AC219F">
        <w:rPr>
          <w:rFonts w:ascii="Times New Roman" w:hAnsi="Times New Roman"/>
          <w:sz w:val="28"/>
          <w:szCs w:val="28"/>
          <w:lang w:eastAsia="zh-CN"/>
        </w:rPr>
        <w:t xml:space="preserve"> для 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регистрации </w:t>
      </w:r>
      <w:r w:rsidRPr="005C2DDC">
        <w:rPr>
          <w:rFonts w:ascii="Times New Roman" w:hAnsi="Times New Roman"/>
          <w:sz w:val="28"/>
          <w:szCs w:val="28"/>
          <w:lang w:eastAsia="zh-CN"/>
        </w:rPr>
        <w:t xml:space="preserve">в </w:t>
      </w:r>
      <w:r w:rsidR="00273BBA" w:rsidRPr="005C2DDC">
        <w:rPr>
          <w:rFonts w:ascii="Times New Roman" w:hAnsi="Times New Roman"/>
          <w:sz w:val="28"/>
          <w:szCs w:val="28"/>
          <w:lang w:eastAsia="zh-CN"/>
        </w:rPr>
        <w:t xml:space="preserve">системе </w:t>
      </w:r>
      <w:r w:rsidRPr="005C2DDC">
        <w:rPr>
          <w:rFonts w:ascii="Times New Roman" w:hAnsi="Times New Roman"/>
          <w:sz w:val="28"/>
          <w:szCs w:val="28"/>
          <w:lang w:eastAsia="zh-CN"/>
        </w:rPr>
        <w:t>электронно</w:t>
      </w:r>
      <w:r w:rsidR="00273BBA" w:rsidRPr="005C2DDC">
        <w:rPr>
          <w:rFonts w:ascii="Times New Roman" w:hAnsi="Times New Roman"/>
          <w:sz w:val="28"/>
          <w:szCs w:val="28"/>
          <w:lang w:eastAsia="zh-CN"/>
        </w:rPr>
        <w:t>го</w:t>
      </w:r>
      <w:r w:rsidRPr="005C2DDC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273BBA" w:rsidRPr="005C2DDC">
        <w:rPr>
          <w:rFonts w:ascii="Times New Roman" w:hAnsi="Times New Roman"/>
          <w:sz w:val="28"/>
          <w:szCs w:val="28"/>
          <w:lang w:eastAsia="zh-CN"/>
        </w:rPr>
        <w:t>документооборота</w:t>
      </w:r>
      <w:r w:rsidRPr="005C2DDC">
        <w:rPr>
          <w:rFonts w:ascii="Times New Roman" w:hAnsi="Times New Roman"/>
          <w:sz w:val="28"/>
          <w:szCs w:val="28"/>
          <w:lang w:eastAsia="zh-CN"/>
        </w:rPr>
        <w:t xml:space="preserve"> Уполномоченного органа и передач</w:t>
      </w:r>
      <w:r w:rsidR="00273BBA" w:rsidRPr="005C2DDC">
        <w:rPr>
          <w:rFonts w:ascii="Times New Roman" w:hAnsi="Times New Roman"/>
          <w:sz w:val="28"/>
          <w:szCs w:val="28"/>
          <w:lang w:eastAsia="zh-CN"/>
        </w:rPr>
        <w:t xml:space="preserve">и заявителю способом, указанном </w:t>
      </w:r>
      <w:r w:rsidR="00AC219F">
        <w:rPr>
          <w:rFonts w:ascii="Times New Roman" w:hAnsi="Times New Roman"/>
          <w:sz w:val="28"/>
          <w:szCs w:val="28"/>
          <w:lang w:eastAsia="zh-CN"/>
        </w:rPr>
        <w:t>в </w:t>
      </w:r>
      <w:r w:rsidRPr="005C2DDC">
        <w:rPr>
          <w:rFonts w:ascii="Times New Roman" w:hAnsi="Times New Roman"/>
          <w:sz w:val="28"/>
          <w:szCs w:val="28"/>
          <w:lang w:eastAsia="zh-CN"/>
        </w:rPr>
        <w:t>заявлении.</w:t>
      </w:r>
    </w:p>
    <w:p w:rsid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5C2DDC">
        <w:rPr>
          <w:rFonts w:ascii="Times New Roman" w:hAnsi="Times New Roman"/>
          <w:sz w:val="28"/>
          <w:szCs w:val="28"/>
          <w:lang w:eastAsia="zh-CN"/>
        </w:rPr>
        <w:t>3.4.3</w:t>
      </w:r>
      <w:r w:rsidR="004842A7" w:rsidRPr="005C2DDC">
        <w:rPr>
          <w:rFonts w:ascii="Times New Roman" w:hAnsi="Times New Roman"/>
          <w:sz w:val="28"/>
          <w:szCs w:val="28"/>
          <w:lang w:eastAsia="zh-CN"/>
        </w:rPr>
        <w:t>.</w:t>
      </w:r>
      <w:r w:rsidR="00E2225E" w:rsidRPr="005C2DDC">
        <w:t xml:space="preserve"> </w:t>
      </w:r>
      <w:r w:rsidR="00862011" w:rsidRPr="005C2DDC">
        <w:rPr>
          <w:rFonts w:ascii="Times New Roman" w:hAnsi="Times New Roman"/>
          <w:sz w:val="28"/>
          <w:szCs w:val="28"/>
          <w:lang w:eastAsia="zh-CN"/>
        </w:rPr>
        <w:t>Должностное лицо</w:t>
      </w:r>
      <w:r w:rsidR="00E2225E" w:rsidRPr="005C2DDC">
        <w:rPr>
          <w:rFonts w:ascii="Times New Roman" w:hAnsi="Times New Roman"/>
          <w:sz w:val="28"/>
          <w:szCs w:val="28"/>
          <w:lang w:eastAsia="zh-CN"/>
        </w:rPr>
        <w:t xml:space="preserve"> Уполномоченного органа </w:t>
      </w:r>
      <w:r w:rsidRPr="005C2DDC">
        <w:rPr>
          <w:rFonts w:ascii="Times New Roman" w:hAnsi="Times New Roman"/>
          <w:sz w:val="28"/>
          <w:szCs w:val="28"/>
          <w:lang w:eastAsia="zh-CN"/>
        </w:rPr>
        <w:t xml:space="preserve">проверяет </w:t>
      </w:r>
      <w:r w:rsidR="00CE2CDB">
        <w:rPr>
          <w:rFonts w:ascii="Times New Roman" w:hAnsi="Times New Roman"/>
          <w:sz w:val="28"/>
          <w:szCs w:val="28"/>
          <w:lang w:eastAsia="zh-CN"/>
        </w:rPr>
        <w:t>решение</w:t>
      </w:r>
      <w:r w:rsidR="00862011" w:rsidRPr="005C2DDC">
        <w:rPr>
          <w:rFonts w:ascii="Times New Roman" w:hAnsi="Times New Roman"/>
          <w:sz w:val="28"/>
          <w:szCs w:val="28"/>
          <w:lang w:eastAsia="zh-CN"/>
        </w:rPr>
        <w:t xml:space="preserve"> об отказе в присвоении объекту адресации адреса или аннулировании его адреса</w:t>
      </w:r>
      <w:r w:rsidRPr="005C2DDC">
        <w:rPr>
          <w:rFonts w:ascii="Times New Roman" w:hAnsi="Times New Roman"/>
          <w:sz w:val="28"/>
          <w:szCs w:val="28"/>
          <w:lang w:eastAsia="zh-CN"/>
        </w:rPr>
        <w:t xml:space="preserve"> и, в случае отсутствия замечаний, подписывает и возвращает </w:t>
      </w:r>
      <w:r w:rsidR="00862011" w:rsidRPr="005C2DDC">
        <w:rPr>
          <w:rFonts w:ascii="Times New Roman" w:hAnsi="Times New Roman"/>
          <w:sz w:val="28"/>
          <w:szCs w:val="28"/>
          <w:lang w:eastAsia="zh-CN"/>
        </w:rPr>
        <w:t xml:space="preserve">решение об отказе в присвоении объекту адресации адреса </w:t>
      </w:r>
      <w:r w:rsidR="00CE2CDB">
        <w:rPr>
          <w:rFonts w:ascii="Times New Roman" w:hAnsi="Times New Roman"/>
          <w:sz w:val="28"/>
          <w:szCs w:val="28"/>
          <w:lang w:eastAsia="zh-CN"/>
        </w:rPr>
        <w:t>или аннулировании его адреса для </w:t>
      </w:r>
      <w:r w:rsidRPr="005C2DDC">
        <w:rPr>
          <w:rFonts w:ascii="Times New Roman" w:hAnsi="Times New Roman"/>
          <w:sz w:val="28"/>
          <w:szCs w:val="28"/>
          <w:lang w:eastAsia="zh-CN"/>
        </w:rPr>
        <w:t xml:space="preserve">регистрации в </w:t>
      </w:r>
      <w:r w:rsidR="00273BBA" w:rsidRPr="005C2DDC">
        <w:rPr>
          <w:rFonts w:ascii="Times New Roman" w:hAnsi="Times New Roman"/>
          <w:sz w:val="28"/>
          <w:szCs w:val="28"/>
          <w:lang w:eastAsia="zh-CN"/>
        </w:rPr>
        <w:t xml:space="preserve">системе </w:t>
      </w:r>
      <w:r w:rsidRPr="005C2DDC">
        <w:rPr>
          <w:rFonts w:ascii="Times New Roman" w:hAnsi="Times New Roman"/>
          <w:sz w:val="28"/>
          <w:szCs w:val="28"/>
          <w:lang w:eastAsia="zh-CN"/>
        </w:rPr>
        <w:t>электронно</w:t>
      </w:r>
      <w:r w:rsidR="00273BBA" w:rsidRPr="005C2DDC">
        <w:rPr>
          <w:rFonts w:ascii="Times New Roman" w:hAnsi="Times New Roman"/>
          <w:sz w:val="28"/>
          <w:szCs w:val="28"/>
          <w:lang w:eastAsia="zh-CN"/>
        </w:rPr>
        <w:t>го документооборота</w:t>
      </w:r>
      <w:r w:rsidRPr="005C2DDC">
        <w:rPr>
          <w:rFonts w:ascii="Times New Roman" w:hAnsi="Times New Roman"/>
          <w:sz w:val="28"/>
          <w:szCs w:val="28"/>
          <w:lang w:eastAsia="zh-CN"/>
        </w:rPr>
        <w:t xml:space="preserve"> Уполномоченно</w:t>
      </w:r>
      <w:r w:rsidRPr="00106F6D">
        <w:rPr>
          <w:rFonts w:ascii="Times New Roman" w:hAnsi="Times New Roman"/>
          <w:sz w:val="28"/>
          <w:szCs w:val="28"/>
          <w:lang w:eastAsia="zh-CN"/>
        </w:rPr>
        <w:t>го органа.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3</w:t>
      </w:r>
      <w:r w:rsidR="00862011">
        <w:rPr>
          <w:rFonts w:ascii="Times New Roman" w:hAnsi="Times New Roman"/>
          <w:sz w:val="28"/>
          <w:szCs w:val="28"/>
          <w:lang w:eastAsia="zh-CN"/>
        </w:rPr>
        <w:t>.4.</w:t>
      </w:r>
      <w:r w:rsidR="00B06E65">
        <w:rPr>
          <w:rFonts w:ascii="Times New Roman" w:hAnsi="Times New Roman"/>
          <w:sz w:val="28"/>
          <w:szCs w:val="28"/>
          <w:lang w:eastAsia="zh-CN"/>
        </w:rPr>
        <w:t>4</w:t>
      </w:r>
      <w:r w:rsidR="00862011">
        <w:rPr>
          <w:rFonts w:ascii="Times New Roman" w:hAnsi="Times New Roman"/>
          <w:sz w:val="28"/>
          <w:szCs w:val="28"/>
          <w:lang w:eastAsia="zh-CN"/>
        </w:rPr>
        <w:t>.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862011">
        <w:rPr>
          <w:rFonts w:ascii="Times New Roman" w:hAnsi="Times New Roman"/>
          <w:sz w:val="28"/>
          <w:szCs w:val="28"/>
          <w:lang w:eastAsia="zh-CN"/>
        </w:rPr>
        <w:t>Р</w:t>
      </w:r>
      <w:r w:rsidR="00862011" w:rsidRPr="00862011">
        <w:rPr>
          <w:rFonts w:ascii="Times New Roman" w:hAnsi="Times New Roman"/>
          <w:sz w:val="28"/>
          <w:szCs w:val="28"/>
          <w:lang w:eastAsia="zh-CN"/>
        </w:rPr>
        <w:t>ешение о присвоен</w:t>
      </w:r>
      <w:r w:rsidR="00AC219F">
        <w:rPr>
          <w:rFonts w:ascii="Times New Roman" w:hAnsi="Times New Roman"/>
          <w:sz w:val="28"/>
          <w:szCs w:val="28"/>
          <w:lang w:eastAsia="zh-CN"/>
        </w:rPr>
        <w:t>ии объекту адресации адреса или </w:t>
      </w:r>
      <w:r w:rsidR="00862011" w:rsidRPr="00862011">
        <w:rPr>
          <w:rFonts w:ascii="Times New Roman" w:hAnsi="Times New Roman"/>
          <w:sz w:val="28"/>
          <w:szCs w:val="28"/>
          <w:lang w:eastAsia="zh-CN"/>
        </w:rPr>
        <w:t>аннулировании его адреса</w:t>
      </w:r>
      <w:r w:rsidR="00862011">
        <w:rPr>
          <w:rFonts w:ascii="Times New Roman" w:hAnsi="Times New Roman"/>
          <w:sz w:val="28"/>
          <w:szCs w:val="28"/>
          <w:lang w:eastAsia="zh-CN"/>
        </w:rPr>
        <w:t>,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862011" w:rsidRPr="00862011">
        <w:rPr>
          <w:rFonts w:ascii="Times New Roman" w:hAnsi="Times New Roman"/>
          <w:sz w:val="28"/>
          <w:szCs w:val="28"/>
          <w:lang w:eastAsia="zh-CN"/>
        </w:rPr>
        <w:t>решени</w:t>
      </w:r>
      <w:r w:rsidR="00862011">
        <w:rPr>
          <w:rFonts w:ascii="Times New Roman" w:hAnsi="Times New Roman"/>
          <w:sz w:val="28"/>
          <w:szCs w:val="28"/>
          <w:lang w:eastAsia="zh-CN"/>
        </w:rPr>
        <w:t>е</w:t>
      </w:r>
      <w:r w:rsidR="00862011" w:rsidRPr="00862011">
        <w:rPr>
          <w:rFonts w:ascii="Times New Roman" w:hAnsi="Times New Roman"/>
          <w:sz w:val="28"/>
          <w:szCs w:val="28"/>
          <w:lang w:eastAsia="zh-CN"/>
        </w:rPr>
        <w:t xml:space="preserve"> об отказе в присвоении объекту адресации адреса или аннулировании его адреса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подготавливается в двух экземплярах, один из которых хранится в архиве Уполномоченного органа, второй направляется заявителю способом, указанным в заявлении. </w:t>
      </w:r>
    </w:p>
    <w:p w:rsidR="00655FDE" w:rsidRPr="00E2225E" w:rsidRDefault="00655FDE" w:rsidP="00655FD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2225E">
        <w:rPr>
          <w:rFonts w:ascii="Times New Roman" w:hAnsi="Times New Roman"/>
          <w:sz w:val="28"/>
          <w:szCs w:val="28"/>
          <w:lang w:eastAsia="zh-CN"/>
        </w:rPr>
        <w:lastRenderedPageBreak/>
        <w:t>В случае присвоения адреса поставленному на государственный кадастровый учет объекту недвижимости в решении уполномоченного органа о присвоении адреса объекту адресации также указывается кадастровый номер объекта недвижимости, являющегося объектом адресации.</w:t>
      </w:r>
    </w:p>
    <w:p w:rsidR="00655FDE" w:rsidRPr="00E2225E" w:rsidRDefault="00655FDE" w:rsidP="00655FD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2225E">
        <w:rPr>
          <w:rFonts w:ascii="Times New Roman" w:hAnsi="Times New Roman"/>
          <w:sz w:val="28"/>
          <w:szCs w:val="28"/>
          <w:lang w:eastAsia="zh-CN"/>
        </w:rPr>
        <w:t>Решение об аннулировании адреса объекта адресации в случае присвоения объекту адресации нового адреса может быть по решению уполномоченного органа объединено с решением о присвоении этому объекту адресации нового адреса.</w:t>
      </w:r>
    </w:p>
    <w:p w:rsidR="00655FDE" w:rsidRPr="00E2225E" w:rsidRDefault="00655FDE" w:rsidP="00655FD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2225E">
        <w:rPr>
          <w:rFonts w:ascii="Times New Roman" w:hAnsi="Times New Roman"/>
          <w:sz w:val="28"/>
          <w:szCs w:val="28"/>
          <w:lang w:eastAsia="zh-CN"/>
        </w:rPr>
        <w:t xml:space="preserve">Решения </w:t>
      </w:r>
      <w:r w:rsidR="00862011">
        <w:rPr>
          <w:rFonts w:ascii="Times New Roman" w:hAnsi="Times New Roman"/>
          <w:sz w:val="28"/>
          <w:szCs w:val="28"/>
          <w:lang w:eastAsia="zh-CN"/>
        </w:rPr>
        <w:t>У</w:t>
      </w:r>
      <w:r w:rsidRPr="00E2225E">
        <w:rPr>
          <w:rFonts w:ascii="Times New Roman" w:hAnsi="Times New Roman"/>
          <w:sz w:val="28"/>
          <w:szCs w:val="28"/>
          <w:lang w:eastAsia="zh-CN"/>
        </w:rPr>
        <w:t xml:space="preserve">полномоченного органа о присвоении объекту адресации адреса или аннулировании его адреса могут формироваться </w:t>
      </w:r>
      <w:r w:rsidR="009E3CBE">
        <w:rPr>
          <w:rFonts w:ascii="Times New Roman" w:hAnsi="Times New Roman"/>
          <w:sz w:val="28"/>
          <w:szCs w:val="28"/>
          <w:lang w:eastAsia="zh-CN"/>
        </w:rPr>
        <w:br/>
      </w:r>
      <w:r w:rsidRPr="00E2225E">
        <w:rPr>
          <w:rFonts w:ascii="Times New Roman" w:hAnsi="Times New Roman"/>
          <w:sz w:val="28"/>
          <w:szCs w:val="28"/>
          <w:lang w:eastAsia="zh-CN"/>
        </w:rPr>
        <w:t>с использованием федеральной информационной адресной системы.</w:t>
      </w:r>
    </w:p>
    <w:p w:rsidR="00655FDE" w:rsidRPr="00E2225E" w:rsidRDefault="00655FDE" w:rsidP="00655FD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2225E">
        <w:rPr>
          <w:rFonts w:ascii="Times New Roman" w:hAnsi="Times New Roman"/>
          <w:sz w:val="28"/>
          <w:szCs w:val="28"/>
          <w:lang w:eastAsia="zh-CN"/>
        </w:rPr>
        <w:t>Решение о присвоении объекту адресации адреса или аннулировании его адреса подлежит обязательному в</w:t>
      </w:r>
      <w:r w:rsidR="00862011">
        <w:rPr>
          <w:rFonts w:ascii="Times New Roman" w:hAnsi="Times New Roman"/>
          <w:sz w:val="28"/>
          <w:szCs w:val="28"/>
          <w:lang w:eastAsia="zh-CN"/>
        </w:rPr>
        <w:t>несению специалистом У</w:t>
      </w:r>
      <w:r w:rsidRPr="00E2225E">
        <w:rPr>
          <w:rFonts w:ascii="Times New Roman" w:hAnsi="Times New Roman"/>
          <w:sz w:val="28"/>
          <w:szCs w:val="28"/>
          <w:lang w:eastAsia="zh-CN"/>
        </w:rPr>
        <w:t>полномоченн</w:t>
      </w:r>
      <w:r w:rsidR="00862011">
        <w:rPr>
          <w:rFonts w:ascii="Times New Roman" w:hAnsi="Times New Roman"/>
          <w:sz w:val="28"/>
          <w:szCs w:val="28"/>
          <w:lang w:eastAsia="zh-CN"/>
        </w:rPr>
        <w:t>ого органа</w:t>
      </w:r>
      <w:r w:rsidRPr="00E2225E">
        <w:rPr>
          <w:rFonts w:ascii="Times New Roman" w:hAnsi="Times New Roman"/>
          <w:sz w:val="28"/>
          <w:szCs w:val="28"/>
          <w:lang w:eastAsia="zh-CN"/>
        </w:rPr>
        <w:t xml:space="preserve"> в адресный реестр в течение 3 рабочих дней со дня принятия такого решения.</w:t>
      </w:r>
    </w:p>
    <w:p w:rsidR="00655FDE" w:rsidRDefault="00655FDE" w:rsidP="00655FD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2225E">
        <w:rPr>
          <w:rFonts w:ascii="Times New Roman" w:hAnsi="Times New Roman"/>
          <w:sz w:val="28"/>
          <w:szCs w:val="28"/>
          <w:lang w:eastAsia="zh-CN"/>
        </w:rPr>
        <w:t xml:space="preserve">Датой присвоения объекту </w:t>
      </w:r>
      <w:r w:rsidR="00AC219F">
        <w:rPr>
          <w:rFonts w:ascii="Times New Roman" w:hAnsi="Times New Roman"/>
          <w:sz w:val="28"/>
          <w:szCs w:val="28"/>
          <w:lang w:eastAsia="zh-CN"/>
        </w:rPr>
        <w:t>адресации адреса, изменения или </w:t>
      </w:r>
      <w:r w:rsidRPr="00E2225E">
        <w:rPr>
          <w:rFonts w:ascii="Times New Roman" w:hAnsi="Times New Roman"/>
          <w:sz w:val="28"/>
          <w:szCs w:val="28"/>
          <w:lang w:eastAsia="zh-CN"/>
        </w:rPr>
        <w:t>аннулирования его адреса признается дата внесения сведений об адресе объекта адресации в</w:t>
      </w:r>
      <w:r w:rsidR="00B06E65">
        <w:rPr>
          <w:rFonts w:ascii="Times New Roman" w:hAnsi="Times New Roman"/>
          <w:sz w:val="28"/>
          <w:szCs w:val="28"/>
          <w:lang w:eastAsia="zh-CN"/>
        </w:rPr>
        <w:t xml:space="preserve"> государственный</w:t>
      </w:r>
      <w:r w:rsidRPr="00E2225E">
        <w:rPr>
          <w:rFonts w:ascii="Times New Roman" w:hAnsi="Times New Roman"/>
          <w:sz w:val="28"/>
          <w:szCs w:val="28"/>
          <w:lang w:eastAsia="zh-CN"/>
        </w:rPr>
        <w:t xml:space="preserve"> адресный реестр.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Результатом административной процедуры является оформленные соответствующим образом </w:t>
      </w:r>
      <w:r w:rsidR="00B06E65">
        <w:rPr>
          <w:rFonts w:ascii="Times New Roman" w:hAnsi="Times New Roman"/>
          <w:sz w:val="28"/>
          <w:szCs w:val="28"/>
          <w:lang w:eastAsia="zh-CN"/>
        </w:rPr>
        <w:t>р</w:t>
      </w:r>
      <w:r w:rsidR="00862011" w:rsidRPr="00862011">
        <w:rPr>
          <w:rFonts w:ascii="Times New Roman" w:hAnsi="Times New Roman"/>
          <w:sz w:val="28"/>
          <w:szCs w:val="28"/>
          <w:lang w:eastAsia="zh-CN"/>
        </w:rPr>
        <w:t>ешение о присвоении объекту адресации адреса или аннулировании его адреса либо решение об отказе в присвоении объекту адресации адреса или аннулировании его адреса</w:t>
      </w:r>
      <w:r w:rsidRPr="00106F6D">
        <w:rPr>
          <w:rFonts w:ascii="Times New Roman" w:hAnsi="Times New Roman"/>
          <w:sz w:val="28"/>
          <w:szCs w:val="28"/>
          <w:lang w:eastAsia="zh-CN"/>
        </w:rPr>
        <w:t>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Контроль исполнения данной административной процедуры осуществляет специалист Уполномоченного органа.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Способом фиксации результата административной процедуры является регистрация результата предоставления государственной услуги </w:t>
      </w:r>
      <w:r w:rsidR="00907852">
        <w:rPr>
          <w:rFonts w:ascii="Times New Roman" w:hAnsi="Times New Roman"/>
          <w:sz w:val="28"/>
          <w:szCs w:val="28"/>
          <w:lang w:eastAsia="zh-CN"/>
        </w:rPr>
        <w:br/>
      </w:r>
      <w:r w:rsidRPr="005C2DDC">
        <w:rPr>
          <w:rFonts w:ascii="Times New Roman" w:hAnsi="Times New Roman"/>
          <w:sz w:val="28"/>
          <w:szCs w:val="28"/>
          <w:lang w:eastAsia="zh-CN"/>
        </w:rPr>
        <w:t xml:space="preserve">в </w:t>
      </w:r>
      <w:r w:rsidR="00273BBA" w:rsidRPr="005C2DDC">
        <w:rPr>
          <w:rFonts w:ascii="Times New Roman" w:hAnsi="Times New Roman"/>
          <w:sz w:val="28"/>
          <w:szCs w:val="28"/>
          <w:lang w:eastAsia="zh-CN"/>
        </w:rPr>
        <w:t xml:space="preserve">системе </w:t>
      </w:r>
      <w:r w:rsidRPr="005C2DDC">
        <w:rPr>
          <w:rFonts w:ascii="Times New Roman" w:hAnsi="Times New Roman"/>
          <w:sz w:val="28"/>
          <w:szCs w:val="28"/>
          <w:lang w:eastAsia="zh-CN"/>
        </w:rPr>
        <w:t>электронно</w:t>
      </w:r>
      <w:r w:rsidR="00273BBA" w:rsidRPr="005C2DDC">
        <w:rPr>
          <w:rFonts w:ascii="Times New Roman" w:hAnsi="Times New Roman"/>
          <w:sz w:val="28"/>
          <w:szCs w:val="28"/>
          <w:lang w:eastAsia="zh-CN"/>
        </w:rPr>
        <w:t>го</w:t>
      </w:r>
      <w:r w:rsidR="00273BBA">
        <w:rPr>
          <w:rFonts w:ascii="Times New Roman" w:hAnsi="Times New Roman"/>
          <w:sz w:val="28"/>
          <w:szCs w:val="28"/>
          <w:lang w:eastAsia="zh-CN"/>
        </w:rPr>
        <w:t xml:space="preserve"> документооборота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Уполномоченного органа.</w:t>
      </w:r>
    </w:p>
    <w:p w:rsid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Критерием принятия решений является отсутствие (наличие) оснований</w:t>
      </w:r>
      <w:r w:rsidR="00862011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для отказа </w:t>
      </w:r>
      <w:r w:rsidR="00862011">
        <w:rPr>
          <w:rFonts w:ascii="Times New Roman" w:hAnsi="Times New Roman"/>
          <w:sz w:val="28"/>
          <w:szCs w:val="28"/>
          <w:lang w:eastAsia="zh-CN"/>
        </w:rPr>
        <w:t xml:space="preserve">в </w:t>
      </w:r>
      <w:r w:rsidR="00862011" w:rsidRPr="00862011">
        <w:rPr>
          <w:rFonts w:ascii="Times New Roman" w:hAnsi="Times New Roman"/>
          <w:sz w:val="28"/>
          <w:szCs w:val="28"/>
          <w:lang w:eastAsia="zh-CN"/>
        </w:rPr>
        <w:t>присвоен</w:t>
      </w:r>
      <w:r w:rsidR="00AC219F">
        <w:rPr>
          <w:rFonts w:ascii="Times New Roman" w:hAnsi="Times New Roman"/>
          <w:sz w:val="28"/>
          <w:szCs w:val="28"/>
          <w:lang w:eastAsia="zh-CN"/>
        </w:rPr>
        <w:t>ии объекту адресации адреса или </w:t>
      </w:r>
      <w:r w:rsidR="00862011" w:rsidRPr="00862011">
        <w:rPr>
          <w:rFonts w:ascii="Times New Roman" w:hAnsi="Times New Roman"/>
          <w:sz w:val="28"/>
          <w:szCs w:val="28"/>
          <w:lang w:eastAsia="zh-CN"/>
        </w:rPr>
        <w:t>аннулировании его адреса</w:t>
      </w:r>
      <w:r w:rsidRPr="00106F6D">
        <w:rPr>
          <w:rFonts w:ascii="Times New Roman" w:hAnsi="Times New Roman"/>
          <w:sz w:val="28"/>
          <w:szCs w:val="28"/>
          <w:lang w:eastAsia="zh-CN"/>
        </w:rPr>
        <w:t>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3.5. Выдача заявителю результата предоставления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Основанием для начала процедуры выдачи заявителю результата предоставления государственной услуги является получение решения </w:t>
      </w:r>
      <w:r w:rsidR="00907852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о предоставлении (отказе в предоставлении) государственной услуги специалистом, ответственным за выдачу результата.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В случае подачи заявления о предоставлении государственной услуги </w:t>
      </w:r>
      <w:r w:rsidR="003216D4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в Уполномоченный орган, специалист Уполномоченного органа, ответственный за выдачу результата государственной услуги, не позднее истечения срока предоставления государственной услуги, направляет заявителю результат предоставления государственной услуги одним</w:t>
      </w:r>
      <w:r w:rsidR="003216D4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из способов, указанным в заявлении: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lastRenderedPageBreak/>
        <w:t>1) в форме документа на бумажном носителе посредством выдачи заявителю (представителю заявителя) лично под расписку либо направления документа посредством почтового отправления по указанному в заявлении почтовому адресу;</w:t>
      </w:r>
    </w:p>
    <w:p w:rsid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2) в форме электронного документа с использованием </w:t>
      </w:r>
      <w:r w:rsidR="00AC219F">
        <w:rPr>
          <w:rFonts w:ascii="Times New Roman" w:hAnsi="Times New Roman"/>
          <w:sz w:val="28"/>
          <w:szCs w:val="28"/>
          <w:lang w:eastAsia="zh-CN"/>
        </w:rPr>
        <w:t xml:space="preserve">   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информационно-телекоммуникационных сетей общего пользования, в том числе </w:t>
      </w:r>
      <w:r w:rsidR="00924C98">
        <w:rPr>
          <w:rFonts w:ascii="Times New Roman" w:hAnsi="Times New Roman"/>
          <w:sz w:val="28"/>
          <w:szCs w:val="28"/>
          <w:lang w:eastAsia="zh-CN"/>
        </w:rPr>
        <w:t>РПГУ</w:t>
      </w:r>
      <w:r w:rsidR="00CE2CDB">
        <w:rPr>
          <w:rFonts w:ascii="Times New Roman" w:hAnsi="Times New Roman"/>
          <w:sz w:val="28"/>
          <w:szCs w:val="28"/>
          <w:lang w:eastAsia="zh-CN"/>
        </w:rPr>
        <w:t>;</w:t>
      </w:r>
    </w:p>
    <w:p w:rsidR="00CE2CDB" w:rsidRPr="00106F6D" w:rsidRDefault="00CE2CDB" w:rsidP="00B1281F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3) 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в форме документа на бумажном носителе посредством выдачи заявителю (представителю заявителя) лично под расписку </w:t>
      </w:r>
      <w:r w:rsidR="00B1281F">
        <w:rPr>
          <w:rFonts w:ascii="Times New Roman" w:hAnsi="Times New Roman"/>
          <w:sz w:val="28"/>
          <w:szCs w:val="28"/>
          <w:lang w:eastAsia="zh-CN"/>
        </w:rPr>
        <w:t>через ГКУ «МФЦ».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Заявитель подтверждает получение документов личной подписью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 xml:space="preserve">с расшифровкой в соответствующей графе расписки, которая хранится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в Уполномоченном органе.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Критерием принятия решения является наличие оформленного результата предоставления государственной услуги.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eastAsia="Calibri" w:hAnsi="Times New Roman"/>
          <w:sz w:val="28"/>
          <w:szCs w:val="28"/>
          <w:lang w:val="uk-UA"/>
        </w:rPr>
        <w:t>Результатом административной процедуры является выдача получателю государственной услуги</w:t>
      </w:r>
      <w:r w:rsidRPr="00106F6D">
        <w:rPr>
          <w:rFonts w:ascii="Times New Roman" w:eastAsia="Calibri" w:hAnsi="Times New Roman"/>
          <w:sz w:val="28"/>
          <w:szCs w:val="28"/>
        </w:rPr>
        <w:t xml:space="preserve"> </w:t>
      </w:r>
      <w:r w:rsidR="00CA5DC3">
        <w:rPr>
          <w:rFonts w:ascii="Times New Roman" w:eastAsia="Calibri" w:hAnsi="Times New Roman"/>
          <w:sz w:val="28"/>
          <w:szCs w:val="28"/>
        </w:rPr>
        <w:t>р</w:t>
      </w:r>
      <w:r w:rsidR="00CA5DC3" w:rsidRPr="00CA5DC3">
        <w:rPr>
          <w:rFonts w:ascii="Times New Roman" w:eastAsia="Calibri" w:hAnsi="Times New Roman"/>
          <w:sz w:val="28"/>
          <w:szCs w:val="28"/>
        </w:rPr>
        <w:t>ешени</w:t>
      </w:r>
      <w:r w:rsidR="00CA5DC3">
        <w:rPr>
          <w:rFonts w:ascii="Times New Roman" w:eastAsia="Calibri" w:hAnsi="Times New Roman"/>
          <w:sz w:val="28"/>
          <w:szCs w:val="28"/>
        </w:rPr>
        <w:t>я</w:t>
      </w:r>
      <w:r w:rsidR="00CA5DC3" w:rsidRPr="00CA5DC3">
        <w:rPr>
          <w:rFonts w:ascii="Times New Roman" w:eastAsia="Calibri" w:hAnsi="Times New Roman"/>
          <w:sz w:val="28"/>
          <w:szCs w:val="28"/>
        </w:rPr>
        <w:t xml:space="preserve"> о присвоении объекту адресации адреса или аннулировании его адреса</w:t>
      </w:r>
      <w:r w:rsidR="00CA5DC3">
        <w:rPr>
          <w:rFonts w:ascii="Times New Roman" w:eastAsia="Calibri" w:hAnsi="Times New Roman"/>
          <w:sz w:val="28"/>
          <w:szCs w:val="28"/>
        </w:rPr>
        <w:t xml:space="preserve"> либо</w:t>
      </w:r>
      <w:r w:rsidR="00CA5DC3" w:rsidRPr="00CA5DC3">
        <w:rPr>
          <w:rFonts w:ascii="Times New Roman" w:eastAsia="Calibri" w:hAnsi="Times New Roman"/>
          <w:sz w:val="28"/>
          <w:szCs w:val="28"/>
        </w:rPr>
        <w:t xml:space="preserve"> решени</w:t>
      </w:r>
      <w:r w:rsidR="00CA5DC3">
        <w:rPr>
          <w:rFonts w:ascii="Times New Roman" w:eastAsia="Calibri" w:hAnsi="Times New Roman"/>
          <w:sz w:val="28"/>
          <w:szCs w:val="28"/>
        </w:rPr>
        <w:t>я</w:t>
      </w:r>
      <w:r w:rsidR="00CA5DC3" w:rsidRPr="00CA5DC3">
        <w:rPr>
          <w:rFonts w:ascii="Times New Roman" w:eastAsia="Calibri" w:hAnsi="Times New Roman"/>
          <w:sz w:val="28"/>
          <w:szCs w:val="28"/>
        </w:rPr>
        <w:t xml:space="preserve"> об отказе </w:t>
      </w:r>
      <w:r w:rsidR="009E3CBE">
        <w:rPr>
          <w:rFonts w:ascii="Times New Roman" w:eastAsia="Calibri" w:hAnsi="Times New Roman"/>
          <w:sz w:val="28"/>
          <w:szCs w:val="28"/>
        </w:rPr>
        <w:br/>
      </w:r>
      <w:r w:rsidR="00CA5DC3" w:rsidRPr="00CA5DC3">
        <w:rPr>
          <w:rFonts w:ascii="Times New Roman" w:eastAsia="Calibri" w:hAnsi="Times New Roman"/>
          <w:sz w:val="28"/>
          <w:szCs w:val="28"/>
        </w:rPr>
        <w:t>в присвоении объекту адресации адреса или аннулировании его адреса</w:t>
      </w:r>
      <w:r w:rsidRPr="00106F6D">
        <w:rPr>
          <w:rFonts w:ascii="Times New Roman" w:eastAsia="Calibri" w:hAnsi="Times New Roman"/>
          <w:sz w:val="28"/>
          <w:szCs w:val="28"/>
          <w:lang w:val="uk-UA"/>
        </w:rPr>
        <w:t>.</w:t>
      </w:r>
    </w:p>
    <w:p w:rsidR="00106F6D" w:rsidRPr="00106F6D" w:rsidRDefault="00106F6D" w:rsidP="00B4087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Способом фиксации результата административной процедуры является</w:t>
      </w:r>
      <w:r w:rsidRPr="00106F6D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подпись заявителя с расшифровкой в соответствующей графе расписки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в получении результата государственной услуги</w:t>
      </w:r>
      <w:r w:rsidR="00B4087E" w:rsidRPr="00B4087E">
        <w:rPr>
          <w:rFonts w:ascii="Times New Roman" w:hAnsi="Times New Roman"/>
          <w:sz w:val="28"/>
          <w:szCs w:val="28"/>
          <w:lang w:eastAsia="zh-CN"/>
        </w:rPr>
        <w:t>, штемпель отделения почтовой связи на реестре внутренних почтовых отправлений, скриншот отправления результата предоставления государственной услуги</w:t>
      </w:r>
      <w:r w:rsidR="00B4087E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B4087E">
        <w:rPr>
          <w:rFonts w:ascii="Times New Roman" w:hAnsi="Times New Roman"/>
          <w:sz w:val="28"/>
          <w:szCs w:val="28"/>
          <w:lang w:eastAsia="zh-CN"/>
        </w:rPr>
        <w:br/>
      </w:r>
      <w:r w:rsidR="00B4087E" w:rsidRPr="00B4087E">
        <w:rPr>
          <w:rFonts w:ascii="Times New Roman" w:hAnsi="Times New Roman"/>
          <w:sz w:val="28"/>
          <w:szCs w:val="28"/>
          <w:lang w:eastAsia="zh-CN"/>
        </w:rPr>
        <w:t>с использованием информационно-телекоммуникационных сетей общего пользования, в том числе РПГУ.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3.6. Исправление опечаток и (или) ошибок в документе, являющегося результатом предоставления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Основанием для начала административной процедуры «Исправление опечаток и (или) ошибок в документе, являющемся результатом предоставления государственной услуги» является подача соответствующего заявления заявителем.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В случае выявления заявителем опечаток и (или) ошибок в полученном заявителем документе, являющемся результатом предоставления государственной услуги, заявитель вправе подать заявление об исправлении таких опечаток и (или) ошибок по форме согласно приложению   </w:t>
      </w:r>
      <w:r w:rsidR="005C0A72">
        <w:rPr>
          <w:rFonts w:ascii="Times New Roman" w:hAnsi="Times New Roman"/>
          <w:sz w:val="28"/>
          <w:szCs w:val="28"/>
          <w:lang w:eastAsia="zh-CN"/>
        </w:rPr>
        <w:t xml:space="preserve">                              №</w:t>
      </w:r>
      <w:r w:rsidR="00D105D2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5C0A72">
        <w:rPr>
          <w:rFonts w:ascii="Times New Roman" w:hAnsi="Times New Roman"/>
          <w:sz w:val="28"/>
          <w:szCs w:val="28"/>
          <w:lang w:eastAsia="zh-CN"/>
        </w:rPr>
        <w:t>2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к административному регламенту.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Приём заявлений об исправлении опечаток и (или) ошибок осуществляется </w:t>
      </w:r>
      <w:r w:rsidR="00D105D2">
        <w:rPr>
          <w:rFonts w:ascii="Times New Roman" w:hAnsi="Times New Roman"/>
          <w:sz w:val="28"/>
          <w:szCs w:val="28"/>
          <w:lang w:eastAsia="zh-CN"/>
        </w:rPr>
        <w:t xml:space="preserve"> в ГКУ «МФЦ», </w:t>
      </w:r>
      <w:r w:rsidR="00067B2F" w:rsidRPr="00106F6D">
        <w:rPr>
          <w:rFonts w:ascii="Times New Roman" w:hAnsi="Times New Roman"/>
          <w:sz w:val="28"/>
          <w:szCs w:val="28"/>
          <w:lang w:eastAsia="zh-CN"/>
        </w:rPr>
        <w:t xml:space="preserve">в электронном формате </w:t>
      </w:r>
      <w:r w:rsidR="00D105D2">
        <w:rPr>
          <w:rFonts w:ascii="Times New Roman" w:hAnsi="Times New Roman"/>
          <w:sz w:val="28"/>
          <w:szCs w:val="28"/>
          <w:lang w:eastAsia="zh-CN"/>
        </w:rPr>
        <w:t>посредством РПГУ</w:t>
      </w:r>
      <w:r w:rsidR="00067B2F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67B2F" w:rsidRPr="00106F6D">
        <w:rPr>
          <w:rFonts w:ascii="Times New Roman" w:hAnsi="Times New Roman"/>
          <w:sz w:val="28"/>
          <w:szCs w:val="28"/>
          <w:lang w:eastAsia="zh-CN"/>
        </w:rPr>
        <w:t>(при наличии технической возможности)</w:t>
      </w:r>
      <w:r w:rsidR="00D105D2">
        <w:rPr>
          <w:rFonts w:ascii="Times New Roman" w:hAnsi="Times New Roman"/>
          <w:sz w:val="28"/>
          <w:szCs w:val="28"/>
          <w:lang w:eastAsia="zh-CN"/>
        </w:rPr>
        <w:t>, почтовым отправлением.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Исправление опечаток и (или) ошибок в документе, являющемся результатом предоставления государственной услуги, осуществляется Уполномоченным органом.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lastRenderedPageBreak/>
        <w:t>При исправлении опеча</w:t>
      </w:r>
      <w:r w:rsidR="009E3CBE">
        <w:rPr>
          <w:rFonts w:ascii="Times New Roman" w:hAnsi="Times New Roman"/>
          <w:sz w:val="28"/>
          <w:szCs w:val="28"/>
          <w:lang w:eastAsia="zh-CN"/>
        </w:rPr>
        <w:t xml:space="preserve">ток и (или) ошибок в документе </w:t>
      </w:r>
      <w:r w:rsidRPr="00106F6D">
        <w:rPr>
          <w:rFonts w:ascii="Times New Roman" w:hAnsi="Times New Roman"/>
          <w:sz w:val="28"/>
          <w:szCs w:val="28"/>
          <w:lang w:eastAsia="zh-CN"/>
        </w:rPr>
        <w:t>не допускается: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1) изменение содержания документа, являющегося результатом предоставления государственной услуги;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2) внесение новой информации, сведений из вновь полученных документов, которые не были предоставлены при подаче заявления                                о предоставлении государственной услуги. </w:t>
      </w:r>
    </w:p>
    <w:p w:rsidR="00106F6D" w:rsidRPr="00106F6D" w:rsidRDefault="00106F6D" w:rsidP="00067B2F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Проверка указанных в заявлении с</w:t>
      </w:r>
      <w:r w:rsidR="00AC219F">
        <w:rPr>
          <w:rFonts w:ascii="Times New Roman" w:hAnsi="Times New Roman"/>
          <w:sz w:val="28"/>
          <w:szCs w:val="28"/>
          <w:lang w:eastAsia="zh-CN"/>
        </w:rPr>
        <w:t>ведений, исправление опечаток и 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(или) ошибок либо подготовка письменного мотивированного отказа </w:t>
      </w:r>
      <w:r w:rsidR="00907852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в исправлении документа, являющегося результатом предоставления государственной услуги, осуществляется Уполномоченным органом, в срок </w:t>
      </w:r>
      <w:r w:rsidR="003216D4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не более 10 рабочих дней с момента регистра</w:t>
      </w:r>
      <w:r w:rsidR="00067B2F">
        <w:rPr>
          <w:rFonts w:ascii="Times New Roman" w:hAnsi="Times New Roman"/>
          <w:sz w:val="28"/>
          <w:szCs w:val="28"/>
          <w:lang w:eastAsia="zh-CN"/>
        </w:rPr>
        <w:t>ции соответствующего заявления.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Выдача заявителю исправленного документа, являющегося результатом предоставления государственной услуги, производится </w:t>
      </w:r>
      <w:r w:rsidR="009E3CBE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в порядке, установленном подразделом 3.5. административного регламента.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Критерии принятия решения предусмотрены в абзаце 1 данного подраздела.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Способом фиксации результата административной процедуры является подпись заявителя с расшифровкой в соответствующей графе расписки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в получении результата государственной услуги.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eastAsia="zh-CN"/>
        </w:rPr>
        <w:t>3.7. Предоставление государственной услуги в электронной форме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Прием от гражданина заявления и документов для предоставления государственной услуги может быть осуществлен посредством РПГУ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(при наличии технической возможности).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На РПГУ заявителем заполняется шаблон заявления о предоставлении государственной услуги, к которому прикрепляются электронные копии документов, необходимых для рассмотрения вопроса о предоставлении государственной услуги, указанных в п</w:t>
      </w:r>
      <w:r w:rsidR="00CA5DC3">
        <w:rPr>
          <w:rFonts w:ascii="Times New Roman" w:hAnsi="Times New Roman"/>
          <w:sz w:val="28"/>
          <w:szCs w:val="28"/>
          <w:lang w:eastAsia="zh-CN"/>
        </w:rPr>
        <w:t>одразделе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2.6. административного регламента. Отправление заявления и документов осуществляется посредством РПГУ на электронный адрес Уполномоченного</w:t>
      </w:r>
      <w:r w:rsidR="00B06E65">
        <w:rPr>
          <w:rFonts w:ascii="Times New Roman" w:hAnsi="Times New Roman"/>
          <w:sz w:val="28"/>
          <w:szCs w:val="28"/>
          <w:lang w:eastAsia="zh-CN"/>
        </w:rPr>
        <w:t xml:space="preserve"> органа</w:t>
      </w:r>
      <w:r w:rsidRPr="00106F6D">
        <w:rPr>
          <w:rFonts w:ascii="Times New Roman" w:hAnsi="Times New Roman"/>
          <w:sz w:val="28"/>
          <w:szCs w:val="28"/>
          <w:lang w:eastAsia="zh-CN"/>
        </w:rPr>
        <w:t>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Специалист Уполномоченного органа, ответственный </w:t>
      </w:r>
      <w:r w:rsidR="00CA5DC3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за предоставление государственной услуги в электронной форме, в срок </w:t>
      </w:r>
      <w:r w:rsidR="00CA5DC3">
        <w:rPr>
          <w:rFonts w:ascii="Times New Roman" w:hAnsi="Times New Roman"/>
          <w:sz w:val="28"/>
          <w:szCs w:val="28"/>
          <w:lang w:eastAsia="zh-CN"/>
        </w:rPr>
        <w:t xml:space="preserve">             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не более трёх рабочих дней со дня поступления к нему заявления </w:t>
      </w:r>
      <w:r w:rsidR="005B5657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и документов в электронной форме проводит оценку сведений, содержащихся в заявлении и документах, в соответствии с п</w:t>
      </w:r>
      <w:r w:rsidR="00CA5DC3">
        <w:rPr>
          <w:rFonts w:ascii="Times New Roman" w:hAnsi="Times New Roman"/>
          <w:sz w:val="28"/>
          <w:szCs w:val="28"/>
          <w:lang w:eastAsia="zh-CN"/>
        </w:rPr>
        <w:t>одразделом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3.3</w:t>
      </w:r>
      <w:r w:rsidR="004842A7">
        <w:rPr>
          <w:rFonts w:ascii="Times New Roman" w:hAnsi="Times New Roman"/>
          <w:sz w:val="28"/>
          <w:szCs w:val="28"/>
          <w:lang w:eastAsia="zh-CN"/>
        </w:rPr>
        <w:t>.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административного регламента.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В случае выявления неполных сведений или несоответствия представленных документов требованиям, указанным в </w:t>
      </w:r>
      <w:r w:rsidR="00CA5DC3">
        <w:rPr>
          <w:rFonts w:ascii="Times New Roman" w:hAnsi="Times New Roman"/>
          <w:sz w:val="28"/>
          <w:szCs w:val="28"/>
          <w:lang w:eastAsia="zh-CN"/>
        </w:rPr>
        <w:t>подразделе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2.8</w:t>
      </w:r>
      <w:r w:rsidR="004842A7">
        <w:rPr>
          <w:rFonts w:ascii="Times New Roman" w:hAnsi="Times New Roman"/>
          <w:sz w:val="28"/>
          <w:szCs w:val="28"/>
          <w:lang w:eastAsia="zh-CN"/>
        </w:rPr>
        <w:t>.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административного регламента, специалист, в срок не более одного рабочего дня после проведения оценки документов, информирует заявителя посредством РПГУ о выявленных нарушениях, являющихся препятствием </w:t>
      </w:r>
      <w:r w:rsidR="003216D4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для предоставления государственной услуги.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В случае отсутствия замечаний к представленному пакету документов </w:t>
      </w:r>
      <w:r w:rsidRPr="00106F6D">
        <w:rPr>
          <w:rFonts w:ascii="Times New Roman" w:hAnsi="Times New Roman"/>
          <w:sz w:val="28"/>
          <w:szCs w:val="28"/>
          <w:lang w:eastAsia="zh-CN"/>
        </w:rPr>
        <w:lastRenderedPageBreak/>
        <w:t xml:space="preserve">специалист информирует заявителя о положительных результатах проверки посредством РПГУ и назначает заявителю дату и время, в которое он должен прийти в Уполномоченный орган с оригиналами документов, направленных               в электронной форме. 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Заявитель согласно назначенному времени предоставляет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 xml:space="preserve">в Уполномоченный орган оригиналы документов, которые были представлены им в электронной форме. Специалист принимает заявителя </w:t>
      </w:r>
      <w:r w:rsidR="009E3CBE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>в назначенное им время, сверяет документы, полученные в электронной форме, с документами, представленными заявителем, и, в случае отсутствия замечаний, заверяет копии надлежащим образом.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После завершения процедуры сверки документов заявление ре</w:t>
      </w:r>
      <w:r w:rsidR="00CA5DC3">
        <w:rPr>
          <w:rFonts w:ascii="Times New Roman" w:hAnsi="Times New Roman"/>
          <w:sz w:val="28"/>
          <w:szCs w:val="28"/>
          <w:lang w:eastAsia="zh-CN"/>
        </w:rPr>
        <w:t>гистрируется в соответствии с подразделом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3.1</w:t>
      </w:r>
      <w:r w:rsidR="004842A7">
        <w:rPr>
          <w:rFonts w:ascii="Times New Roman" w:hAnsi="Times New Roman"/>
          <w:sz w:val="28"/>
          <w:szCs w:val="28"/>
          <w:lang w:eastAsia="zh-CN"/>
        </w:rPr>
        <w:t>.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административного регламента. 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Последующее предоставление государственной услуги осуществляется в соответствии с п.п. 3.2. - 3.7</w:t>
      </w:r>
      <w:r w:rsidR="004842A7">
        <w:rPr>
          <w:rFonts w:ascii="Times New Roman" w:hAnsi="Times New Roman"/>
          <w:sz w:val="28"/>
          <w:szCs w:val="28"/>
          <w:lang w:eastAsia="zh-CN"/>
        </w:rPr>
        <w:t>.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 административного регламента.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При предоставлении государственной услуги в электронной форме днем приема заявления считается день подачи в Уп</w:t>
      </w:r>
      <w:r w:rsidR="00CA5DC3">
        <w:rPr>
          <w:rFonts w:ascii="Times New Roman" w:hAnsi="Times New Roman"/>
          <w:sz w:val="28"/>
          <w:szCs w:val="28"/>
          <w:lang w:eastAsia="zh-CN"/>
        </w:rPr>
        <w:t xml:space="preserve">олномоченный орган документов </w:t>
      </w:r>
      <w:r w:rsidRPr="00106F6D">
        <w:rPr>
          <w:rFonts w:ascii="Times New Roman" w:hAnsi="Times New Roman"/>
          <w:sz w:val="28"/>
          <w:szCs w:val="28"/>
          <w:lang w:eastAsia="zh-CN"/>
        </w:rPr>
        <w:t>в электронной форме при условии, что электронные копии соответствуют оригиналам документов.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Решение о предоставлении (отказе в предоставлении) государственной услуги направляется заявителю посредством РПГУ в срок не более одного </w:t>
      </w:r>
      <w:r w:rsidR="003216D4">
        <w:rPr>
          <w:rFonts w:ascii="Times New Roman" w:hAnsi="Times New Roman"/>
          <w:sz w:val="28"/>
          <w:szCs w:val="28"/>
          <w:lang w:eastAsia="zh-CN"/>
        </w:rPr>
        <w:br/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дня после подписания руководителем </w:t>
      </w:r>
      <w:r w:rsidR="005526A6" w:rsidRPr="005526A6">
        <w:rPr>
          <w:rFonts w:ascii="Times New Roman" w:hAnsi="Times New Roman"/>
          <w:sz w:val="28"/>
          <w:szCs w:val="28"/>
          <w:lang w:eastAsia="zh-CN"/>
        </w:rPr>
        <w:t>Уполномоченного органа либо лицом, им уполномоченным</w:t>
      </w:r>
      <w:r w:rsidRPr="00106F6D">
        <w:rPr>
          <w:rFonts w:ascii="Times New Roman" w:hAnsi="Times New Roman"/>
          <w:sz w:val="28"/>
          <w:szCs w:val="28"/>
          <w:lang w:eastAsia="zh-CN"/>
        </w:rPr>
        <w:t xml:space="preserve">. Способом фиксации является регистрация поступивших в электронном виде заявления со всеми необходимыми </w:t>
      </w:r>
      <w:r w:rsidRPr="005C2DDC">
        <w:rPr>
          <w:rFonts w:ascii="Times New Roman" w:hAnsi="Times New Roman"/>
          <w:sz w:val="28"/>
          <w:szCs w:val="28"/>
          <w:lang w:eastAsia="zh-CN"/>
        </w:rPr>
        <w:t xml:space="preserve">документами в </w:t>
      </w:r>
      <w:r w:rsidR="00273BBA" w:rsidRPr="005C2DDC">
        <w:rPr>
          <w:rFonts w:ascii="Times New Roman" w:hAnsi="Times New Roman"/>
          <w:sz w:val="28"/>
          <w:szCs w:val="28"/>
          <w:lang w:eastAsia="zh-CN"/>
        </w:rPr>
        <w:t>системе электронного документооборота Уполномоченного органа</w:t>
      </w:r>
      <w:r w:rsidRPr="005C2DDC">
        <w:rPr>
          <w:rFonts w:ascii="Times New Roman" w:hAnsi="Times New Roman"/>
          <w:sz w:val="28"/>
          <w:szCs w:val="28"/>
          <w:lang w:eastAsia="zh-CN"/>
        </w:rPr>
        <w:t>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С использованием личного кабинета РПГУ заявителям обеспечивается возможность: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1) ознакомления с нормативными правовыми актами, регулирующими отношения, возникающие в связи с предоставлением государственной услуги;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2) направления заявления на предоставление государственной услуги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и получения ответа в форме документа на бумажном носителе;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3) направления электронных образов документов, необходимых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для предоставления государственной услуги;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4) просмотра информации о ходе предоставления государственной услуги;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 xml:space="preserve">5) получения приглашения на прием в Уполномоченный орган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 xml:space="preserve">для предъявления оригиналов документов, необходимых для предоставления государственной услуги, направленных им ранее в электронной форме, </w:t>
      </w:r>
      <w:r w:rsidRPr="00106F6D">
        <w:rPr>
          <w:rFonts w:ascii="Times New Roman" w:hAnsi="Times New Roman"/>
          <w:sz w:val="28"/>
          <w:szCs w:val="28"/>
          <w:lang w:eastAsia="zh-CN"/>
        </w:rPr>
        <w:br/>
        <w:t>с указанием даты и времени приема, для принятия решения о предоставлении либо об отказе в предоставлении государственной услуги;</w:t>
      </w:r>
    </w:p>
    <w:p w:rsidR="00CA5DC3" w:rsidRPr="00106F6D" w:rsidRDefault="00106F6D" w:rsidP="00582B87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106F6D">
        <w:rPr>
          <w:rFonts w:ascii="Times New Roman" w:hAnsi="Times New Roman"/>
          <w:sz w:val="28"/>
          <w:szCs w:val="28"/>
          <w:lang w:eastAsia="zh-CN"/>
        </w:rPr>
        <w:t>6) получения уведомления об отсутствии оснований для получения государственной услуги с указанием причин;</w:t>
      </w:r>
    </w:p>
    <w:p w:rsidR="00106F6D" w:rsidRPr="00106F6D" w:rsidRDefault="00582B87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7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 xml:space="preserve">) получения решения о предоставлении либо об отказе </w:t>
      </w:r>
      <w:r w:rsidR="00CA68E3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lastRenderedPageBreak/>
        <w:t xml:space="preserve">в предоставлении государственной услуги через личный кабинет РПГУ </w:t>
      </w:r>
      <w:r w:rsidR="00CA68E3">
        <w:rPr>
          <w:rFonts w:ascii="Times New Roman" w:hAnsi="Times New Roman"/>
          <w:sz w:val="28"/>
          <w:szCs w:val="28"/>
          <w:lang w:eastAsia="zh-CN"/>
        </w:rPr>
        <w:t xml:space="preserve">                </w:t>
      </w:r>
      <w:r w:rsidR="00106F6D" w:rsidRPr="00106F6D">
        <w:rPr>
          <w:rFonts w:ascii="Times New Roman" w:hAnsi="Times New Roman"/>
          <w:sz w:val="28"/>
          <w:szCs w:val="28"/>
          <w:lang w:eastAsia="zh-CN"/>
        </w:rPr>
        <w:t>(в случае представления заявителем документов, заверенных усиленной квалифицированной электронной подписью уполномоченного должностного лица (уполномоченного представителя органа государственной власти, органа местного самоуправления, организации), в том числе нотариуса).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106F6D">
        <w:rPr>
          <w:rFonts w:ascii="Times New Roman" w:hAnsi="Times New Roman"/>
          <w:b/>
          <w:sz w:val="28"/>
          <w:szCs w:val="28"/>
          <w:lang w:val="en-US" w:eastAsia="zh-CN"/>
        </w:rPr>
        <w:t>IV</w:t>
      </w:r>
      <w:r w:rsidRPr="00106F6D">
        <w:rPr>
          <w:rFonts w:ascii="Times New Roman" w:hAnsi="Times New Roman"/>
          <w:b/>
          <w:sz w:val="28"/>
          <w:szCs w:val="28"/>
          <w:lang w:eastAsia="zh-CN"/>
        </w:rPr>
        <w:t>. Формы контроля за предоставлением государственной услуги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658A0">
        <w:rPr>
          <w:rFonts w:ascii="Times New Roman" w:hAnsi="Times New Roman"/>
          <w:sz w:val="28"/>
          <w:szCs w:val="28"/>
          <w:lang w:eastAsia="zh-CN"/>
        </w:rPr>
        <w:t>Текущий контроль за соблюдением и исполнением административного регламента в ходе предоставления государственной услуги осуществляется должностными лицами, назначенными руководителем Уполномоченного органа.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658A0">
        <w:rPr>
          <w:rFonts w:ascii="Times New Roman" w:hAnsi="Times New Roman"/>
          <w:sz w:val="28"/>
          <w:szCs w:val="28"/>
          <w:lang w:eastAsia="zh-CN"/>
        </w:rPr>
        <w:t>Контроль за полнотой и качеством предоставления государственной услуги включает в себя проведение плановых и внеплановых проверок.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658A0">
        <w:rPr>
          <w:rFonts w:ascii="Times New Roman" w:hAnsi="Times New Roman"/>
          <w:sz w:val="28"/>
          <w:szCs w:val="28"/>
          <w:lang w:eastAsia="zh-CN"/>
        </w:rPr>
        <w:t xml:space="preserve">Проведение плановых проверок полноты и качества предоставления государственной услуги осуществляется в соответствии с утвержденным графиком, но не реже одного раза в год. 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658A0">
        <w:rPr>
          <w:rFonts w:ascii="Times New Roman" w:hAnsi="Times New Roman"/>
          <w:sz w:val="28"/>
          <w:szCs w:val="28"/>
          <w:lang w:eastAsia="zh-CN"/>
        </w:rPr>
        <w:t>Внеплановые проверки проводя</w:t>
      </w:r>
      <w:r w:rsidR="00AC219F">
        <w:rPr>
          <w:rFonts w:ascii="Times New Roman" w:hAnsi="Times New Roman"/>
          <w:sz w:val="28"/>
          <w:szCs w:val="28"/>
          <w:lang w:eastAsia="zh-CN"/>
        </w:rPr>
        <w:t>тся по обращениям юридических и </w:t>
      </w:r>
      <w:r w:rsidRPr="00E658A0">
        <w:rPr>
          <w:rFonts w:ascii="Times New Roman" w:hAnsi="Times New Roman"/>
          <w:sz w:val="28"/>
          <w:szCs w:val="28"/>
          <w:lang w:eastAsia="zh-CN"/>
        </w:rPr>
        <w:t xml:space="preserve">физических лиц с жалобами на нарушение их прав и законных интересов        </w:t>
      </w:r>
      <w:r>
        <w:rPr>
          <w:rFonts w:ascii="Times New Roman" w:hAnsi="Times New Roman"/>
          <w:sz w:val="28"/>
          <w:szCs w:val="28"/>
          <w:lang w:eastAsia="zh-CN"/>
        </w:rPr>
        <w:t xml:space="preserve">   </w:t>
      </w:r>
      <w:r w:rsidRPr="00E658A0">
        <w:rPr>
          <w:rFonts w:ascii="Times New Roman" w:hAnsi="Times New Roman"/>
          <w:sz w:val="28"/>
          <w:szCs w:val="28"/>
          <w:lang w:eastAsia="zh-CN"/>
        </w:rPr>
        <w:t xml:space="preserve">  в ходе предоставления государственной услуги, а также на основании документов и сведений, указывающих на нарушение исполнения настоящего административного регламента.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658A0">
        <w:rPr>
          <w:rFonts w:ascii="Times New Roman" w:hAnsi="Times New Roman"/>
          <w:sz w:val="28"/>
          <w:szCs w:val="28"/>
          <w:lang w:eastAsia="zh-CN"/>
        </w:rPr>
        <w:t>В ходе плановых и внеплановых проверок: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658A0">
        <w:rPr>
          <w:rFonts w:ascii="Times New Roman" w:hAnsi="Times New Roman"/>
          <w:sz w:val="28"/>
          <w:szCs w:val="28"/>
          <w:lang w:eastAsia="zh-CN"/>
        </w:rPr>
        <w:t>1) проверяется знание ответственными лицами требований настоящего административного регламента, нормативных правовых актов, устанавливающих требования к предоставлению государственной услуги;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658A0">
        <w:rPr>
          <w:rFonts w:ascii="Times New Roman" w:hAnsi="Times New Roman"/>
          <w:sz w:val="28"/>
          <w:szCs w:val="28"/>
          <w:lang w:eastAsia="zh-CN"/>
        </w:rPr>
        <w:t>2) проверяется соблюдение сроков и последовательности исполнения административных процедур;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658A0">
        <w:rPr>
          <w:rFonts w:ascii="Times New Roman" w:hAnsi="Times New Roman"/>
          <w:sz w:val="28"/>
          <w:szCs w:val="28"/>
          <w:lang w:eastAsia="zh-CN"/>
        </w:rPr>
        <w:t>3) выявляются нарушения прав заявителей, недостатки, допущенные                 в ходе предоставления государственной услуги.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658A0">
        <w:rPr>
          <w:rFonts w:ascii="Times New Roman" w:hAnsi="Times New Roman"/>
          <w:sz w:val="28"/>
          <w:szCs w:val="28"/>
          <w:lang w:eastAsia="zh-CN"/>
        </w:rPr>
        <w:t xml:space="preserve">По результатам проведенных проверок, в случае выявления нарушения порядка предоставления государственной услуги и прав заявителей, виновные лица привлекаются к ответственности в соответствии </w:t>
      </w:r>
      <w:r w:rsidR="009E3CBE">
        <w:rPr>
          <w:rFonts w:ascii="Times New Roman" w:hAnsi="Times New Roman"/>
          <w:sz w:val="28"/>
          <w:szCs w:val="28"/>
          <w:lang w:eastAsia="zh-CN"/>
        </w:rPr>
        <w:br/>
      </w:r>
      <w:r w:rsidRPr="00E658A0">
        <w:rPr>
          <w:rFonts w:ascii="Times New Roman" w:hAnsi="Times New Roman"/>
          <w:sz w:val="28"/>
          <w:szCs w:val="28"/>
          <w:lang w:eastAsia="zh-CN"/>
        </w:rPr>
        <w:t xml:space="preserve">с законодательством Российской Федерации, и принимаются меры </w:t>
      </w:r>
      <w:r w:rsidR="009E3CBE">
        <w:rPr>
          <w:rFonts w:ascii="Times New Roman" w:hAnsi="Times New Roman"/>
          <w:sz w:val="28"/>
          <w:szCs w:val="28"/>
          <w:lang w:eastAsia="zh-CN"/>
        </w:rPr>
        <w:br/>
      </w:r>
      <w:r w:rsidRPr="00E658A0">
        <w:rPr>
          <w:rFonts w:ascii="Times New Roman" w:hAnsi="Times New Roman"/>
          <w:sz w:val="28"/>
          <w:szCs w:val="28"/>
          <w:lang w:eastAsia="zh-CN"/>
        </w:rPr>
        <w:t>по устранению нарушений.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658A0">
        <w:rPr>
          <w:rFonts w:ascii="Times New Roman" w:hAnsi="Times New Roman"/>
          <w:sz w:val="28"/>
          <w:szCs w:val="28"/>
          <w:lang w:eastAsia="zh-CN"/>
        </w:rPr>
        <w:t xml:space="preserve">Должностные лица, государственные служащие, участвующие                          в предоставлении государственной услуги, несут персональную ответственность за принятие решений и действия (бездействие)       </w:t>
      </w:r>
      <w:r>
        <w:rPr>
          <w:rFonts w:ascii="Times New Roman" w:hAnsi="Times New Roman"/>
          <w:sz w:val="28"/>
          <w:szCs w:val="28"/>
          <w:lang w:eastAsia="zh-CN"/>
        </w:rPr>
        <w:t xml:space="preserve">        </w:t>
      </w:r>
      <w:r w:rsidRPr="00E658A0">
        <w:rPr>
          <w:rFonts w:ascii="Times New Roman" w:hAnsi="Times New Roman"/>
          <w:sz w:val="28"/>
          <w:szCs w:val="28"/>
          <w:lang w:eastAsia="zh-CN"/>
        </w:rPr>
        <w:t xml:space="preserve">             при предоставлении государственной услуги.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658A0">
        <w:rPr>
          <w:rFonts w:ascii="Times New Roman" w:hAnsi="Times New Roman"/>
          <w:sz w:val="28"/>
          <w:szCs w:val="28"/>
          <w:lang w:eastAsia="zh-CN"/>
        </w:rPr>
        <w:t>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658A0">
        <w:rPr>
          <w:rFonts w:ascii="Times New Roman" w:hAnsi="Times New Roman"/>
          <w:sz w:val="28"/>
          <w:szCs w:val="28"/>
          <w:lang w:eastAsia="zh-CN"/>
        </w:rPr>
        <w:t>Положения, характеризующие требования к порядку и формам контроля предоставления государственной услуги, в том числе со стороны граждан, их объединений и организаций: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658A0">
        <w:rPr>
          <w:rFonts w:ascii="Times New Roman" w:hAnsi="Times New Roman"/>
          <w:sz w:val="28"/>
          <w:szCs w:val="28"/>
          <w:lang w:eastAsia="zh-CN"/>
        </w:rPr>
        <w:lastRenderedPageBreak/>
        <w:t>1) порядок и формы контроля предоставления государственной услуги должны отвечать требованиям непрерывности и действенности (эффективности);</w:t>
      </w:r>
    </w:p>
    <w:p w:rsidR="00106F6D" w:rsidRPr="00106F6D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658A0">
        <w:rPr>
          <w:rFonts w:ascii="Times New Roman" w:hAnsi="Times New Roman"/>
          <w:sz w:val="28"/>
          <w:szCs w:val="28"/>
          <w:lang w:eastAsia="zh-CN"/>
        </w:rPr>
        <w:t>2) граждане, их объединения и организации могут контролировать предоставление государственной услуги путем получения письм</w:t>
      </w:r>
      <w:r w:rsidR="00AC219F">
        <w:rPr>
          <w:rFonts w:ascii="Times New Roman" w:hAnsi="Times New Roman"/>
          <w:sz w:val="28"/>
          <w:szCs w:val="28"/>
          <w:lang w:eastAsia="zh-CN"/>
        </w:rPr>
        <w:t>енной и </w:t>
      </w:r>
      <w:r w:rsidRPr="00E658A0">
        <w:rPr>
          <w:rFonts w:ascii="Times New Roman" w:hAnsi="Times New Roman"/>
          <w:sz w:val="28"/>
          <w:szCs w:val="28"/>
          <w:lang w:eastAsia="zh-CN"/>
        </w:rPr>
        <w:t xml:space="preserve">устной информации о результатах проведенных проверок и принятых        </w:t>
      </w:r>
      <w:r>
        <w:rPr>
          <w:rFonts w:ascii="Times New Roman" w:hAnsi="Times New Roman"/>
          <w:sz w:val="28"/>
          <w:szCs w:val="28"/>
          <w:lang w:eastAsia="zh-CN"/>
        </w:rPr>
        <w:t xml:space="preserve">    </w:t>
      </w:r>
      <w:r w:rsidRPr="00E658A0">
        <w:rPr>
          <w:rFonts w:ascii="Times New Roman" w:hAnsi="Times New Roman"/>
          <w:sz w:val="28"/>
          <w:szCs w:val="28"/>
          <w:lang w:eastAsia="zh-CN"/>
        </w:rPr>
        <w:t xml:space="preserve">     по результатам проверок мерах.</w:t>
      </w:r>
    </w:p>
    <w:p w:rsidR="00106F6D" w:rsidRPr="00106F6D" w:rsidRDefault="00106F6D" w:rsidP="00106F6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067B2F" w:rsidRPr="00784244" w:rsidRDefault="00106F6D" w:rsidP="00067B2F">
      <w:pPr>
        <w:widowControl w:val="0"/>
        <w:autoSpaceDE w:val="0"/>
        <w:spacing w:after="0"/>
        <w:ind w:firstLine="720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106F6D">
        <w:rPr>
          <w:rFonts w:ascii="Times New Roman" w:hAnsi="Times New Roman"/>
          <w:b/>
          <w:sz w:val="28"/>
          <w:szCs w:val="28"/>
          <w:lang w:val="en-US" w:eastAsia="zh-CN"/>
        </w:rPr>
        <w:t>V</w:t>
      </w:r>
      <w:r w:rsidR="00482674">
        <w:rPr>
          <w:rFonts w:ascii="Times New Roman" w:hAnsi="Times New Roman"/>
          <w:b/>
          <w:sz w:val="28"/>
          <w:szCs w:val="28"/>
          <w:lang w:eastAsia="zh-CN"/>
        </w:rPr>
        <w:t xml:space="preserve">. </w:t>
      </w:r>
      <w:r w:rsidR="00067B2F" w:rsidRPr="00784244">
        <w:rPr>
          <w:rFonts w:ascii="Times New Roman" w:hAnsi="Times New Roman"/>
          <w:b/>
          <w:color w:val="000000"/>
          <w:sz w:val="28"/>
          <w:szCs w:val="28"/>
          <w:lang w:bidi="ru-RU"/>
        </w:rPr>
        <w:t>Досудебный (внесудебный) порядок обжалования решений и</w:t>
      </w:r>
      <w:r w:rsidR="00067B2F" w:rsidRPr="00784244">
        <w:rPr>
          <w:rFonts w:ascii="Times New Roman" w:hAnsi="Times New Roman"/>
          <w:b/>
          <w:color w:val="000000"/>
          <w:sz w:val="28"/>
          <w:szCs w:val="28"/>
          <w:lang w:bidi="ru-RU"/>
        </w:rPr>
        <w:br/>
        <w:t xml:space="preserve">действий (бездействия) органов, предоставляющих </w:t>
      </w:r>
      <w:r w:rsidR="00067B2F" w:rsidRPr="00784244">
        <w:rPr>
          <w:rFonts w:ascii="Times New Roman" w:hAnsi="Times New Roman"/>
          <w:b/>
          <w:sz w:val="28"/>
          <w:szCs w:val="28"/>
          <w:lang w:bidi="ru-RU"/>
        </w:rPr>
        <w:t xml:space="preserve">государственную услугу, их должностных лиц и государственных служащих, а также </w:t>
      </w:r>
      <w:r w:rsidR="00067B2F" w:rsidRPr="00784244">
        <w:rPr>
          <w:rFonts w:ascii="Times New Roman" w:eastAsia="Calibri" w:hAnsi="Times New Roman"/>
          <w:b/>
          <w:bCs/>
          <w:sz w:val="28"/>
          <w:szCs w:val="28"/>
        </w:rPr>
        <w:t xml:space="preserve"> многофункционального центра, работника </w:t>
      </w:r>
    </w:p>
    <w:p w:rsidR="00067B2F" w:rsidRPr="00784244" w:rsidRDefault="00067B2F" w:rsidP="00067B2F">
      <w:pPr>
        <w:widowControl w:val="0"/>
        <w:autoSpaceDE w:val="0"/>
        <w:spacing w:after="0"/>
        <w:ind w:firstLine="720"/>
        <w:jc w:val="center"/>
        <w:rPr>
          <w:rFonts w:ascii="Times New Roman" w:hAnsi="Times New Roman"/>
          <w:b/>
          <w:sz w:val="28"/>
          <w:szCs w:val="28"/>
          <w:lang w:bidi="ru-RU"/>
        </w:rPr>
      </w:pPr>
      <w:r w:rsidRPr="00784244">
        <w:rPr>
          <w:rFonts w:ascii="Times New Roman" w:eastAsia="Calibri" w:hAnsi="Times New Roman"/>
          <w:b/>
          <w:bCs/>
          <w:sz w:val="28"/>
          <w:szCs w:val="28"/>
        </w:rPr>
        <w:t>многофункционального центра</w:t>
      </w:r>
    </w:p>
    <w:p w:rsidR="00067B2F" w:rsidRPr="00297A71" w:rsidRDefault="00067B2F" w:rsidP="00067B2F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E658A0" w:rsidRPr="00E658A0" w:rsidRDefault="00E658A0" w:rsidP="00482674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Заявитель имеет право на досудебное (внесудебное) обжалование действий (бездействия) и решений, принятых (осуществляемых) Уполномоченным органом, должностными лицами, государственными служащими, многофункционального центра, работника многофункционального центра, в ходе предоставления государственной услуги (далее </w:t>
      </w:r>
      <w:r w:rsidR="004842A7">
        <w:rPr>
          <w:rFonts w:ascii="Times New Roman" w:eastAsia="Calibri" w:hAnsi="Times New Roman"/>
          <w:color w:val="000000"/>
          <w:sz w:val="28"/>
          <w:szCs w:val="28"/>
        </w:rPr>
        <w:t>–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 досудебное (внесудебное) обжалование).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Предметом досудебного (внесудебного) обжалования являются конкретное решение и действия (бездействие) Уполномоченного органа, действия (бездействие) должностных лиц, государственных служащих,                а также многофункционального центра, работника многофункционального центра в ходе предоставления государственной услуги, в результате которых нарушены права заявителя на получение государственной услуги, созданы препятствия к предоставлению ему государственной услуги.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Заявитель может обратиться с жалобой в следующих случаях: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1) нарушение срока регистрации запроса о предоставлении государственной услуги;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2) нарушение срока предоставления государственной услуги;</w:t>
      </w:r>
    </w:p>
    <w:p w:rsidR="005C2DDC" w:rsidRPr="00A22BBE" w:rsidRDefault="005C2DDC" w:rsidP="005C2D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44D4A">
        <w:rPr>
          <w:rFonts w:ascii="Times New Roman" w:eastAsia="Calibri" w:hAnsi="Times New Roman"/>
          <w:color w:val="000000"/>
          <w:sz w:val="28"/>
          <w:szCs w:val="28"/>
        </w:rPr>
        <w:t>3) требование у заявителя документов</w:t>
      </w:r>
      <w:r w:rsidRPr="00944D4A">
        <w:rPr>
          <w:rFonts w:ascii="Times New Roman" w:hAnsi="Times New Roman"/>
          <w:sz w:val="28"/>
          <w:szCs w:val="28"/>
        </w:rPr>
        <w:t xml:space="preserve"> или информации либо осуществления действий, представление или осуществление которых </w:t>
      </w:r>
      <w:r>
        <w:rPr>
          <w:rFonts w:ascii="Times New Roman" w:hAnsi="Times New Roman"/>
          <w:sz w:val="28"/>
          <w:szCs w:val="28"/>
        </w:rPr>
        <w:br/>
      </w:r>
      <w:r w:rsidRPr="00944D4A">
        <w:rPr>
          <w:rFonts w:ascii="Times New Roman" w:hAnsi="Times New Roman"/>
          <w:sz w:val="28"/>
          <w:szCs w:val="28"/>
        </w:rPr>
        <w:t>не предусмотрено</w:t>
      </w:r>
      <w:r w:rsidRPr="00944D4A">
        <w:rPr>
          <w:rFonts w:ascii="Times New Roman" w:eastAsia="Calibri" w:hAnsi="Times New Roman"/>
          <w:color w:val="000000"/>
          <w:sz w:val="28"/>
          <w:szCs w:val="28"/>
        </w:rPr>
        <w:t xml:space="preserve"> нормативными правовыми актами Российской Федерации, нормативными правовыми актами города Севастополя для предоставления государственной услуги;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города Севастополя для предоставления государственной услуги;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5) отказ в предоставлении государственной услуги, если основания отказа не предусмотрены федеральными законами и принятыми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                           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в соответствии с ними иными нормативными правовыми актами Российской Федерации, законами и иными нормативными правовыми актами города 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lastRenderedPageBreak/>
        <w:t>Севастополя;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6) требование от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города Севастополя;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7) отказ Уполномоченного органа, его должностного лица        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 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              от исправления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8) нарушение срока или порядка выдачи документов по результатам предос</w:t>
      </w:r>
      <w:r w:rsidR="00AE2D63">
        <w:rPr>
          <w:rFonts w:ascii="Times New Roman" w:eastAsia="Calibri" w:hAnsi="Times New Roman"/>
          <w:color w:val="000000"/>
          <w:sz w:val="28"/>
          <w:szCs w:val="28"/>
        </w:rPr>
        <w:t>тавления государственной услуги;</w:t>
      </w:r>
    </w:p>
    <w:p w:rsidR="00AE2D63" w:rsidRPr="00FA4DBE" w:rsidRDefault="00AE2D63" w:rsidP="00AE2D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4DBE">
        <w:rPr>
          <w:rFonts w:ascii="Times New Roman" w:hAnsi="Times New Roman"/>
          <w:color w:val="000000"/>
          <w:sz w:val="28"/>
          <w:szCs w:val="28"/>
          <w:lang w:bidi="ru-RU"/>
        </w:rPr>
        <w:t xml:space="preserve">9) </w:t>
      </w:r>
      <w:r w:rsidRPr="00FA4DBE">
        <w:rPr>
          <w:rFonts w:ascii="Times New Roman" w:hAnsi="Times New Roman"/>
          <w:sz w:val="28"/>
          <w:szCs w:val="28"/>
        </w:rPr>
        <w:t>приостановление предоставления государственной услуги, е</w:t>
      </w:r>
      <w:r w:rsidR="00AC219F">
        <w:rPr>
          <w:rFonts w:ascii="Times New Roman" w:hAnsi="Times New Roman"/>
          <w:sz w:val="28"/>
          <w:szCs w:val="28"/>
        </w:rPr>
        <w:t>сли </w:t>
      </w:r>
      <w:r w:rsidRPr="00FA4DBE">
        <w:rPr>
          <w:rFonts w:ascii="Times New Roman" w:hAnsi="Times New Roman"/>
          <w:sz w:val="28"/>
          <w:szCs w:val="28"/>
        </w:rPr>
        <w:t>основания приостановления не предус</w:t>
      </w:r>
      <w:r w:rsidR="00AC219F">
        <w:rPr>
          <w:rFonts w:ascii="Times New Roman" w:hAnsi="Times New Roman"/>
          <w:sz w:val="28"/>
          <w:szCs w:val="28"/>
        </w:rPr>
        <w:t>мотрены федеральными законами и </w:t>
      </w:r>
      <w:r w:rsidRPr="00FA4DBE">
        <w:rPr>
          <w:rFonts w:ascii="Times New Roman" w:hAnsi="Times New Roman"/>
          <w:sz w:val="28"/>
          <w:szCs w:val="28"/>
        </w:rPr>
        <w:t>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</w:t>
      </w:r>
    </w:p>
    <w:p w:rsidR="00AE2D63" w:rsidRPr="00E658A0" w:rsidRDefault="00AE2D63" w:rsidP="00AE2D6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FA4DBE">
        <w:rPr>
          <w:rFonts w:ascii="Times New Roman" w:hAnsi="Times New Roman"/>
          <w:sz w:val="28"/>
          <w:szCs w:val="28"/>
        </w:rPr>
        <w:t>10)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</w:t>
      </w:r>
      <w:r w:rsidR="00AC219F">
        <w:rPr>
          <w:rFonts w:ascii="Times New Roman" w:hAnsi="Times New Roman"/>
          <w:sz w:val="28"/>
          <w:szCs w:val="28"/>
        </w:rPr>
        <w:t>ственной  услуги, либо в </w:t>
      </w:r>
      <w:r w:rsidRPr="00FA4DBE">
        <w:rPr>
          <w:rFonts w:ascii="Times New Roman" w:hAnsi="Times New Roman"/>
          <w:sz w:val="28"/>
          <w:szCs w:val="28"/>
        </w:rPr>
        <w:t xml:space="preserve">предоставлении государственной услуги, за исключением случаев, предусмотренных </w:t>
      </w:r>
      <w:hyperlink r:id="rId14" w:history="1">
        <w:r>
          <w:rPr>
            <w:rFonts w:ascii="Times New Roman" w:hAnsi="Times New Roman"/>
            <w:color w:val="0000FF"/>
            <w:sz w:val="28"/>
            <w:szCs w:val="28"/>
          </w:rPr>
          <w:t>пунктом 4 части 1 статьи </w:t>
        </w:r>
        <w:r w:rsidRPr="00FA4DBE">
          <w:rPr>
            <w:rFonts w:ascii="Times New Roman" w:hAnsi="Times New Roman"/>
            <w:color w:val="0000FF"/>
            <w:sz w:val="28"/>
            <w:szCs w:val="28"/>
          </w:rPr>
          <w:t>7</w:t>
        </w:r>
      </w:hyperlink>
      <w:r>
        <w:rPr>
          <w:rFonts w:ascii="Times New Roman" w:hAnsi="Times New Roman"/>
          <w:sz w:val="28"/>
          <w:szCs w:val="28"/>
        </w:rPr>
        <w:t xml:space="preserve"> Закона от 27.07.2010 </w:t>
      </w:r>
      <w:r w:rsidRPr="00FA4DBE">
        <w:rPr>
          <w:rFonts w:ascii="Times New Roman" w:hAnsi="Times New Roman"/>
          <w:sz w:val="28"/>
          <w:szCs w:val="28"/>
        </w:rPr>
        <w:t>№ 210-ФЗ.</w:t>
      </w:r>
    </w:p>
    <w:p w:rsid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Жалоба подается в письменной форме на бумажном носителе,                 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  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в электронной форме. Жалоба может быть направлена по почте,                     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    с использованием информационно-телекоммуникационной сети «Интернет», официального сайта органа (организации), официального сайта Правительства Севастополя, ФГИС «Досудебное обжалование» (http://do.gosuslugi.ru), Портала государственных услуг города Севастополя, а </w:t>
      </w:r>
      <w:r w:rsidR="00AC219F">
        <w:rPr>
          <w:rFonts w:ascii="Times New Roman" w:eastAsia="Calibri" w:hAnsi="Times New Roman"/>
          <w:color w:val="000000"/>
          <w:sz w:val="28"/>
          <w:szCs w:val="28"/>
        </w:rPr>
        <w:t> 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t>также может быть прин</w:t>
      </w:r>
      <w:r w:rsidR="00482674">
        <w:rPr>
          <w:rFonts w:ascii="Times New Roman" w:eastAsia="Calibri" w:hAnsi="Times New Roman"/>
          <w:color w:val="000000"/>
          <w:sz w:val="28"/>
          <w:szCs w:val="28"/>
        </w:rPr>
        <w:t>ята при личном приеме заявителя;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Жалобы на решения, принятые Уполномоченным органом, подаются заместителю Губернатора – Председателя Правительства Севастополя, координирующему работу Уполномоченного органа, на действия (бездействие) должностных лиц, государственных служащих Уполномоченного органа - руководителю Уполномоченного органа.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Жалоба на действия заместителя Губернатора города Севастополя, координирующего работу Уполномоченного органа, подается Губернатору города Севастополя, Председателю Правительства.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Жалоба может быть направлена по почте, через ГКУ «МФЦ»,         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     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         с использованием информационно-телекоммуникационной сети Интернет, официального интернет-сайта Правительства Севастополя, официального сайта Уполномоченного органа, а также может быть принята при личном приеме заявителя.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Жалоба на решения и действия (бездействие) работника 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lastRenderedPageBreak/>
        <w:t xml:space="preserve">многофункционального центра подаются руководителю этого многофункционального центра. 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    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 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Жалоба должна содержать: 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1) наименование Уполномоченного органа, должностного лица Уполномоченного органа либо государственного служащего, многофункционального центра, его руководителя и (или) работника решения и действия (бездействие) которых обжалуются;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2) фамилию, имя, отчество (последнее – при наличии), сведения            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  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    о месте жительства заявителя – физического лица либо наименование, сведения 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о местонахождении заявителя – юридического лица, а также номер (номера) контактного телефона, адрес (адр</w:t>
      </w:r>
      <w:r w:rsidR="00AC219F">
        <w:rPr>
          <w:rFonts w:ascii="Times New Roman" w:eastAsia="Calibri" w:hAnsi="Times New Roman"/>
          <w:color w:val="000000"/>
          <w:sz w:val="28"/>
          <w:szCs w:val="28"/>
        </w:rPr>
        <w:t>еса) электронной почты (при 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t>наличии) и почтовый адрес, по которым должен быть направлен ответ заявителю;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3) сведения об обжалуемых решениях и действиях (бездействии) Уполномоченного органа, должностного лица Уполномоченного органа либо государственного служащего, многофункционального центра, работника многофункционального центра;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4) доводы, на основании которых зая</w:t>
      </w:r>
      <w:r w:rsidR="00AC219F">
        <w:rPr>
          <w:rFonts w:ascii="Times New Roman" w:eastAsia="Calibri" w:hAnsi="Times New Roman"/>
          <w:color w:val="000000"/>
          <w:sz w:val="28"/>
          <w:szCs w:val="28"/>
        </w:rPr>
        <w:t>витель не согласен с решением и 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t>действием (бездействием) Уполномоченного органа, должностного лица Уполномоченного органа либо государственного служащего, многофункционального центра, работника многофункционального центра. Заявителем могут быть представлены документы (при наличии), подтверждающие доводы заявителя, либо их копии.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жалобы, посредством обращения в письменной либо устной форме.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Жалоба, поступившая в Уполномоченный орган, многофункциональный центр подлежит рассмотрению  в течение пятнадцати рабочих дней со дня ее регистрации, а в случае обжалования отказа Уполномоченного органа, должностного лица Уполномоченного органа, многофункционального центра, работника многофункционального центра 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   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  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Жалоба на решения и (или) действия (бездействие) органов, 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lastRenderedPageBreak/>
        <w:t>предоставляющих государственные услуги, органов, должностных лиц органов, предоставляющих государственные услуги, либо государственных служащих при осуществлени</w:t>
      </w:r>
      <w:r w:rsidR="00AC219F">
        <w:rPr>
          <w:rFonts w:ascii="Times New Roman" w:eastAsia="Calibri" w:hAnsi="Times New Roman"/>
          <w:color w:val="000000"/>
          <w:sz w:val="28"/>
          <w:szCs w:val="28"/>
        </w:rPr>
        <w:t>и в отношении юридических лиц и 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t>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Федерации, может быть подана такими лицами в порядке, установленном настоящим административным регламентом, либо в порядке, установленном антимонопольным законодательством Российской Федерации, в антимонопольный орган.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По результатам рассмотрения жалобы Уполномоченный орган, многофункциональный центр принимает одно из следующих решений: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1) жалоба удовлетворяется, в том числе в форме отмены принятого решения, исправления допущенных Уполномоченным органом опечаток            и ошибок в выданных в результате предоставления государственной услуги документах (дубликатах документов),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субъекта Российской Федерации;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2) в удовлетворении жалобы отказывается.</w:t>
      </w:r>
    </w:p>
    <w:p w:rsidR="00E658A0" w:rsidRDefault="00E658A0" w:rsidP="00784D51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Не позднее дня, следующего за днем принятия решения, заявителю               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D473A" w:rsidRDefault="001D473A" w:rsidP="00784D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признания жалобы подлежащей удовлетворению в ответе заявителю дается информация о действиях, осуществляемых органом, предоставляющим государственную услугу, многофункциональным центром,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  услуги.</w:t>
      </w:r>
    </w:p>
    <w:p w:rsidR="001D473A" w:rsidRPr="001D473A" w:rsidRDefault="001D473A" w:rsidP="00784D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658A0" w:rsidRPr="00E658A0" w:rsidRDefault="00E658A0" w:rsidP="00784D51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Если в письменной жалобе не указана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E658A0" w:rsidRPr="00E658A0" w:rsidRDefault="00E658A0" w:rsidP="00784D51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В случае если текст письменной жалобы не поддается прочтению, ответ на нее не дается, и она не подлежит направлению на рассмотрение           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        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    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сообщается гражданину, направившему ее, если его фамилия и почтовый адрес поддаются прочтению.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Если в письменной жалобе заявителя содержится вопрос, на который заявителю многократно давались письменные ответы по существу, в связи                  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lastRenderedPageBreak/>
        <w:t>с ранее направляемыми жалобами, и при этом в жалобе не приводятся новые доводы или обстоятельства, уполномоченное на то должностное лицо вправе принять решение о безосновательности очередной жалобы и прекращении переписки с заявителем по данному вопросу. О данном решении уведомляется заявитель, направивший жалобу.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В случае если в результате рассмотрения, жалоба признана обоснованной и установлены факты неправомерности действий (бездействия) и решений, осуществляемых (принятых) в ходе исполнения государственной услуги, руководителем управления устраняются нарушения, принимаются меры по их п</w:t>
      </w:r>
      <w:r w:rsidR="00AC219F">
        <w:rPr>
          <w:rFonts w:ascii="Times New Roman" w:eastAsia="Calibri" w:hAnsi="Times New Roman"/>
          <w:color w:val="000000"/>
          <w:sz w:val="28"/>
          <w:szCs w:val="28"/>
        </w:rPr>
        <w:t>редотвращению в дальнейшем, при 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необходимости применяются меры дисциплинарного взыскания </w:t>
      </w:r>
      <w:r w:rsidR="009E3CBE">
        <w:rPr>
          <w:rFonts w:ascii="Times New Roman" w:eastAsia="Calibri" w:hAnsi="Times New Roman"/>
          <w:color w:val="000000"/>
          <w:sz w:val="28"/>
          <w:szCs w:val="28"/>
        </w:rPr>
        <w:br/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t>к должностным лицам, совершившим (принявшим) неправомерные действия.</w:t>
      </w:r>
    </w:p>
    <w:p w:rsidR="00E658A0" w:rsidRPr="00E658A0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>Решение по жалобе, принятое Директором Департамента может быть обжаловано в Правительство Севастополя.</w:t>
      </w:r>
    </w:p>
    <w:p w:rsidR="00106F6D" w:rsidRPr="00106F6D" w:rsidRDefault="00E658A0" w:rsidP="00E658A0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В случае установления, в ходе или по результатам рассмотрения жалобы, признаков состава административного правонарушения       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   </w:t>
      </w:r>
      <w:r w:rsidRPr="00E658A0">
        <w:rPr>
          <w:rFonts w:ascii="Times New Roman" w:eastAsia="Calibri" w:hAnsi="Times New Roman"/>
          <w:color w:val="000000"/>
          <w:sz w:val="28"/>
          <w:szCs w:val="28"/>
        </w:rPr>
        <w:t xml:space="preserve">             или преступления, должностное лицо незамедлительно направляет имеющиеся материалы в органы прокуратуры.</w:t>
      </w:r>
    </w:p>
    <w:p w:rsidR="00106F6D" w:rsidRPr="00CA6C93" w:rsidRDefault="00106F6D" w:rsidP="00CA6C9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106F6D">
        <w:rPr>
          <w:rFonts w:ascii="Times New Roman" w:hAnsi="Times New Roman"/>
          <w:sz w:val="24"/>
          <w:szCs w:val="24"/>
          <w:lang w:eastAsia="zh-CN"/>
        </w:rPr>
        <w:t xml:space="preserve">                                  </w:t>
      </w:r>
      <w:r w:rsidR="00CA6C93">
        <w:rPr>
          <w:rFonts w:ascii="Times New Roman" w:hAnsi="Times New Roman"/>
          <w:sz w:val="24"/>
          <w:szCs w:val="24"/>
          <w:lang w:eastAsia="zh-CN"/>
        </w:rPr>
        <w:t xml:space="preserve">                           __________</w:t>
      </w:r>
    </w:p>
    <w:bookmarkEnd w:id="0"/>
    <w:p w:rsidR="00AE0916" w:rsidRPr="009677F0" w:rsidRDefault="00AE0916" w:rsidP="00322F30">
      <w:pPr>
        <w:rPr>
          <w:rFonts w:ascii="Times New Roman" w:hAnsi="Times New Roman"/>
          <w:b/>
          <w:sz w:val="28"/>
          <w:szCs w:val="28"/>
        </w:rPr>
      </w:pPr>
      <w:r w:rsidRPr="009677F0">
        <w:rPr>
          <w:rFonts w:ascii="Times New Roman" w:hAnsi="Times New Roman"/>
          <w:b/>
          <w:sz w:val="28"/>
          <w:szCs w:val="28"/>
        </w:rPr>
        <w:br w:type="page"/>
      </w:r>
    </w:p>
    <w:p w:rsidR="00CA11D1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</w:t>
      </w:r>
      <w:r w:rsidR="000A09AB" w:rsidRPr="009677F0">
        <w:rPr>
          <w:rFonts w:ascii="Times New Roman" w:hAnsi="Times New Roman"/>
          <w:sz w:val="28"/>
          <w:szCs w:val="28"/>
        </w:rPr>
        <w:t xml:space="preserve">                           </w:t>
      </w:r>
      <w:r w:rsidR="007959B2" w:rsidRPr="009677F0">
        <w:rPr>
          <w:rFonts w:ascii="Times New Roman" w:hAnsi="Times New Roman"/>
          <w:sz w:val="28"/>
          <w:szCs w:val="28"/>
        </w:rPr>
        <w:t>Приложение № 1</w:t>
      </w:r>
    </w:p>
    <w:p w:rsidR="00CA11D1" w:rsidRPr="009677F0" w:rsidRDefault="000A09AB" w:rsidP="000A09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F47431" w:rsidRPr="009677F0">
        <w:rPr>
          <w:rFonts w:ascii="Times New Roman" w:hAnsi="Times New Roman"/>
          <w:sz w:val="28"/>
          <w:szCs w:val="28"/>
        </w:rPr>
        <w:t>к</w:t>
      </w:r>
      <w:r w:rsidR="00CA11D1" w:rsidRPr="009677F0">
        <w:rPr>
          <w:rFonts w:ascii="Times New Roman" w:hAnsi="Times New Roman"/>
          <w:sz w:val="28"/>
          <w:szCs w:val="28"/>
        </w:rPr>
        <w:t xml:space="preserve"> </w:t>
      </w:r>
      <w:r w:rsidR="00907852">
        <w:rPr>
          <w:rFonts w:ascii="Times New Roman" w:hAnsi="Times New Roman"/>
          <w:sz w:val="28"/>
          <w:szCs w:val="28"/>
        </w:rPr>
        <w:t>а</w:t>
      </w:r>
      <w:r w:rsidR="00F47431" w:rsidRPr="009677F0">
        <w:rPr>
          <w:rFonts w:ascii="Times New Roman" w:hAnsi="Times New Roman"/>
          <w:sz w:val="28"/>
          <w:szCs w:val="28"/>
        </w:rPr>
        <w:t>дминистративному</w:t>
      </w:r>
      <w:r w:rsidR="00CA11D1" w:rsidRPr="009677F0">
        <w:rPr>
          <w:rFonts w:ascii="Times New Roman" w:hAnsi="Times New Roman"/>
          <w:sz w:val="28"/>
          <w:szCs w:val="28"/>
        </w:rPr>
        <w:t xml:space="preserve"> регламенту</w:t>
      </w:r>
    </w:p>
    <w:p w:rsidR="00F47431" w:rsidRPr="009677F0" w:rsidRDefault="00F47431" w:rsidP="00CA11D1">
      <w:pPr>
        <w:spacing w:after="0" w:line="240" w:lineRule="auto"/>
        <w:ind w:firstLine="5216"/>
        <w:rPr>
          <w:rFonts w:ascii="Times New Roman" w:hAnsi="Times New Roman"/>
          <w:sz w:val="28"/>
          <w:szCs w:val="28"/>
        </w:rPr>
      </w:pPr>
    </w:p>
    <w:p w:rsidR="00316307" w:rsidRPr="009677F0" w:rsidRDefault="00316307" w:rsidP="00CA11D1">
      <w:pPr>
        <w:spacing w:after="0" w:line="240" w:lineRule="auto"/>
        <w:ind w:firstLine="5216"/>
        <w:rPr>
          <w:rFonts w:ascii="Times New Roman" w:hAnsi="Times New Roman"/>
          <w:sz w:val="28"/>
          <w:szCs w:val="28"/>
        </w:rPr>
      </w:pPr>
    </w:p>
    <w:p w:rsidR="00316307" w:rsidRPr="009677F0" w:rsidRDefault="00316307" w:rsidP="003163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bookmarkStart w:id="3" w:name="Par32"/>
      <w:bookmarkEnd w:id="3"/>
      <w:r w:rsidRPr="009677F0">
        <w:rPr>
          <w:rFonts w:ascii="Times New Roman" w:hAnsi="Times New Roman"/>
          <w:b/>
          <w:bCs/>
        </w:rPr>
        <w:t>ЗАЯВЛЕНИЕ</w:t>
      </w:r>
    </w:p>
    <w:p w:rsidR="00316307" w:rsidRPr="009677F0" w:rsidRDefault="00943A7A" w:rsidP="003163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О ПРИСВОЕНИИ, ИЗМЕНЕНИИ </w:t>
      </w:r>
      <w:r w:rsidR="00C30B11" w:rsidRPr="009677F0">
        <w:rPr>
          <w:rFonts w:ascii="Times New Roman" w:hAnsi="Times New Roman"/>
          <w:b/>
          <w:bCs/>
        </w:rPr>
        <w:t>И</w:t>
      </w:r>
      <w:r w:rsidR="00316307" w:rsidRPr="009677F0">
        <w:rPr>
          <w:rFonts w:ascii="Times New Roman" w:hAnsi="Times New Roman"/>
          <w:b/>
          <w:bCs/>
        </w:rPr>
        <w:t xml:space="preserve"> АННУЛИРОВАНИИ</w:t>
      </w:r>
      <w:r w:rsidR="00C30B11" w:rsidRPr="009677F0">
        <w:rPr>
          <w:rFonts w:ascii="Times New Roman" w:hAnsi="Times New Roman"/>
          <w:b/>
          <w:bCs/>
        </w:rPr>
        <w:t xml:space="preserve"> </w:t>
      </w:r>
      <w:r w:rsidR="00316307" w:rsidRPr="009677F0">
        <w:rPr>
          <w:rFonts w:ascii="Times New Roman" w:hAnsi="Times New Roman"/>
          <w:b/>
          <w:bCs/>
        </w:rPr>
        <w:t>АДРЕСА</w:t>
      </w:r>
    </w:p>
    <w:p w:rsidR="00316307" w:rsidRPr="009677F0" w:rsidRDefault="00316307" w:rsidP="003163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9"/>
        <w:gridCol w:w="16"/>
        <w:gridCol w:w="6"/>
        <w:gridCol w:w="7"/>
        <w:gridCol w:w="398"/>
        <w:gridCol w:w="21"/>
        <w:gridCol w:w="11"/>
        <w:gridCol w:w="19"/>
        <w:gridCol w:w="376"/>
        <w:gridCol w:w="38"/>
        <w:gridCol w:w="7"/>
        <w:gridCol w:w="419"/>
        <w:gridCol w:w="776"/>
        <w:gridCol w:w="278"/>
        <w:gridCol w:w="590"/>
        <w:gridCol w:w="139"/>
        <w:gridCol w:w="262"/>
        <w:gridCol w:w="11"/>
        <w:gridCol w:w="8"/>
        <w:gridCol w:w="131"/>
        <w:gridCol w:w="25"/>
        <w:gridCol w:w="162"/>
        <w:gridCol w:w="16"/>
        <w:gridCol w:w="128"/>
        <w:gridCol w:w="42"/>
        <w:gridCol w:w="175"/>
        <w:gridCol w:w="299"/>
        <w:gridCol w:w="27"/>
        <w:gridCol w:w="31"/>
        <w:gridCol w:w="313"/>
        <w:gridCol w:w="103"/>
        <w:gridCol w:w="574"/>
        <w:gridCol w:w="21"/>
        <w:gridCol w:w="332"/>
        <w:gridCol w:w="30"/>
        <w:gridCol w:w="334"/>
        <w:gridCol w:w="9"/>
        <w:gridCol w:w="108"/>
        <w:gridCol w:w="15"/>
        <w:gridCol w:w="312"/>
        <w:gridCol w:w="555"/>
        <w:gridCol w:w="514"/>
        <w:gridCol w:w="35"/>
        <w:gridCol w:w="1164"/>
      </w:tblGrid>
      <w:tr w:rsidR="004D5FC1" w:rsidRPr="009677F0" w:rsidTr="000A09AB">
        <w:tc>
          <w:tcPr>
            <w:tcW w:w="6310" w:type="dxa"/>
            <w:gridSpan w:val="3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3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9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Лист </w:t>
            </w:r>
            <w:r w:rsidR="00391776" w:rsidRPr="009677F0">
              <w:rPr>
                <w:rFonts w:ascii="Times New Roman" w:hAnsi="Times New Roman"/>
                <w:sz w:val="20"/>
                <w:szCs w:val="20"/>
              </w:rPr>
              <w:t>№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 xml:space="preserve"> _1__</w:t>
            </w:r>
          </w:p>
        </w:tc>
        <w:tc>
          <w:tcPr>
            <w:tcW w:w="171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Всего листов ___</w:t>
            </w:r>
          </w:p>
        </w:tc>
      </w:tr>
      <w:tr w:rsidR="004D5FC1" w:rsidRPr="009677F0" w:rsidTr="000A09AB">
        <w:tc>
          <w:tcPr>
            <w:tcW w:w="9356" w:type="dxa"/>
            <w:gridSpan w:val="4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rPr>
          <w:trHeight w:val="227"/>
        </w:trPr>
        <w:tc>
          <w:tcPr>
            <w:tcW w:w="541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64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Заявление</w:t>
            </w:r>
          </w:p>
        </w:tc>
        <w:tc>
          <w:tcPr>
            <w:tcW w:w="532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19" w:type="dxa"/>
            <w:gridSpan w:val="15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Заявление принято</w:t>
            </w:r>
          </w:p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регистрационный номер _______________</w:t>
            </w:r>
          </w:p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количество листов заявления ___________</w:t>
            </w:r>
          </w:p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количество прилагаемых документов ____,</w:t>
            </w:r>
          </w:p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в том числе оригиналов ___, копий ____, количество листов в оригиналах ____, копиях ____</w:t>
            </w:r>
          </w:p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ФИО должностного лица ________________</w:t>
            </w:r>
          </w:p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подпись должностного лица ____________</w:t>
            </w:r>
          </w:p>
        </w:tc>
      </w:tr>
      <w:tr w:rsidR="004D5FC1" w:rsidRPr="009677F0" w:rsidTr="000A09AB">
        <w:trPr>
          <w:trHeight w:val="269"/>
        </w:trPr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2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776" w:rsidRPr="009677F0" w:rsidRDefault="00391776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316307" w:rsidRPr="009677F0">
              <w:rPr>
                <w:rFonts w:ascii="Times New Roman" w:hAnsi="Times New Roman"/>
                <w:b/>
                <w:sz w:val="20"/>
                <w:szCs w:val="20"/>
              </w:rPr>
              <w:t xml:space="preserve">Департамент архитектуры и градостроительства города </w:t>
            </w:r>
          </w:p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7F0">
              <w:rPr>
                <w:rFonts w:ascii="Times New Roman" w:hAnsi="Times New Roman"/>
                <w:b/>
                <w:sz w:val="20"/>
                <w:szCs w:val="20"/>
              </w:rPr>
              <w:t>Севас</w:t>
            </w:r>
            <w:r w:rsidR="00391776" w:rsidRPr="009677F0">
              <w:rPr>
                <w:rFonts w:ascii="Times New Roman" w:hAnsi="Times New Roman"/>
                <w:b/>
                <w:sz w:val="20"/>
                <w:szCs w:val="20"/>
              </w:rPr>
              <w:t>тополя</w:t>
            </w:r>
          </w:p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(наименование органа местного самоуправления, органа</w:t>
            </w:r>
          </w:p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9" w:type="dxa"/>
            <w:gridSpan w:val="15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rPr>
          <w:trHeight w:val="227"/>
        </w:trPr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2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9" w:type="dxa"/>
            <w:gridSpan w:val="1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9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  <w:r w:rsidR="00391776" w:rsidRPr="009677F0">
              <w:rPr>
                <w:rFonts w:ascii="Times New Roman" w:hAnsi="Times New Roman"/>
                <w:sz w:val="20"/>
                <w:szCs w:val="20"/>
              </w:rPr>
              <w:t>«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>__</w:t>
            </w:r>
            <w:r w:rsidR="00391776" w:rsidRPr="009677F0">
              <w:rPr>
                <w:rFonts w:ascii="Times New Roman" w:hAnsi="Times New Roman"/>
                <w:sz w:val="20"/>
                <w:szCs w:val="20"/>
              </w:rPr>
              <w:t>»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 xml:space="preserve"> ____________ ____ г.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8815" w:type="dxa"/>
            <w:gridSpan w:val="4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Прошу в отношении объекта адресации: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5" w:type="dxa"/>
            <w:gridSpan w:val="4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Вид: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20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2" w:type="dxa"/>
            <w:gridSpan w:val="1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Сооружение</w:t>
            </w:r>
          </w:p>
        </w:tc>
        <w:tc>
          <w:tcPr>
            <w:tcW w:w="435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Объект незавершенного строительства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2" w:type="dxa"/>
            <w:gridSpan w:val="1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Здание</w:t>
            </w:r>
          </w:p>
        </w:tc>
        <w:tc>
          <w:tcPr>
            <w:tcW w:w="420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2" w:type="dxa"/>
            <w:gridSpan w:val="1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Помещение</w:t>
            </w:r>
          </w:p>
        </w:tc>
        <w:tc>
          <w:tcPr>
            <w:tcW w:w="435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3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2" w:type="dxa"/>
            <w:gridSpan w:val="1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8815" w:type="dxa"/>
            <w:gridSpan w:val="4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Присвоить адрес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5" w:type="dxa"/>
            <w:gridSpan w:val="4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В связи с: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8" w:type="dxa"/>
            <w:gridSpan w:val="3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4D5FC1" w:rsidRPr="009677F0" w:rsidTr="000A09AB">
        <w:trPr>
          <w:trHeight w:val="469"/>
        </w:trPr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Количество образуемых земельных участков</w:t>
            </w:r>
          </w:p>
        </w:tc>
        <w:tc>
          <w:tcPr>
            <w:tcW w:w="4951" w:type="dxa"/>
            <w:gridSpan w:val="1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2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4951" w:type="dxa"/>
            <w:gridSpan w:val="1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2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1" w:type="dxa"/>
            <w:gridSpan w:val="1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rPr>
          <w:trHeight w:val="308"/>
        </w:trPr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2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1" w:type="dxa"/>
            <w:gridSpan w:val="1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rPr>
          <w:trHeight w:val="20"/>
        </w:trPr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5" w:type="dxa"/>
            <w:gridSpan w:val="4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Образованием земельного участка(ов) путем раздела земельного участка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Количество образуемых земельных участков</w:t>
            </w:r>
          </w:p>
        </w:tc>
        <w:tc>
          <w:tcPr>
            <w:tcW w:w="4951" w:type="dxa"/>
            <w:gridSpan w:val="1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4951" w:type="dxa"/>
            <w:gridSpan w:val="1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Адрес земельного участка, раздел которого осуществляется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2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1" w:type="dxa"/>
            <w:gridSpan w:val="1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2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1" w:type="dxa"/>
            <w:gridSpan w:val="1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8" w:type="dxa"/>
            <w:gridSpan w:val="3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Образованием земельного участка путем объединения земельных участков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Количество объединяемых земельных участков</w:t>
            </w:r>
          </w:p>
        </w:tc>
        <w:tc>
          <w:tcPr>
            <w:tcW w:w="4951" w:type="dxa"/>
            <w:gridSpan w:val="1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Кадастровый номер объединяемого земельного участка </w:t>
            </w:r>
            <w:hyperlink w:anchor="Par556" w:history="1">
              <w:r w:rsidRPr="009677F0">
                <w:rPr>
                  <w:rFonts w:ascii="Times New Roman" w:hAnsi="Times New Roman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4951" w:type="dxa"/>
            <w:gridSpan w:val="1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Адрес объединяемого земельного участка </w:t>
            </w:r>
            <w:hyperlink w:anchor="Par556" w:history="1">
              <w:r w:rsidRPr="009677F0">
                <w:rPr>
                  <w:rFonts w:ascii="Times New Roman" w:hAnsi="Times New Roman"/>
                  <w:sz w:val="20"/>
                  <w:szCs w:val="20"/>
                </w:rPr>
                <w:t>&lt;1&gt;</w:t>
              </w:r>
            </w:hyperlink>
          </w:p>
        </w:tc>
      </w:tr>
      <w:tr w:rsidR="004D5FC1" w:rsidRPr="009677F0" w:rsidTr="000A09AB">
        <w:trPr>
          <w:trHeight w:val="193"/>
        </w:trPr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2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1" w:type="dxa"/>
            <w:gridSpan w:val="1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4" w:type="dxa"/>
            <w:gridSpan w:val="2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1" w:type="dxa"/>
            <w:gridSpan w:val="1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rPr>
          <w:trHeight w:val="150"/>
        </w:trPr>
        <w:tc>
          <w:tcPr>
            <w:tcW w:w="9356" w:type="dxa"/>
            <w:gridSpan w:val="4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1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0" w:type="dxa"/>
            <w:gridSpan w:val="3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Образованием земельного участка(ов) путем выдела из земельного участка</w:t>
            </w: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Адрес земельного участка, из которого осуществляется выдел</w:t>
            </w: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0" w:type="dxa"/>
            <w:gridSpan w:val="3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Количество образуемых земельных участков</w:t>
            </w: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Количество земельных участков, которые перераспределяются</w:t>
            </w: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Кадастровый номер земельного участка, который перераспределяется </w:t>
            </w:r>
            <w:hyperlink w:anchor="Par557" w:history="1">
              <w:r w:rsidRPr="009677F0">
                <w:rPr>
                  <w:rFonts w:ascii="Times New Roman" w:hAnsi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Адрес земельного участка, который перераспределяется </w:t>
            </w:r>
            <w:hyperlink w:anchor="Par557" w:history="1">
              <w:r w:rsidRPr="009677F0">
                <w:rPr>
                  <w:rFonts w:ascii="Times New Roman" w:hAnsi="Times New Roman"/>
                  <w:sz w:val="20"/>
                  <w:szCs w:val="20"/>
                </w:rPr>
                <w:t>&lt;2&gt;</w:t>
              </w:r>
            </w:hyperlink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0" w:type="dxa"/>
            <w:gridSpan w:val="3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Строительством, реконструкцией здания, сооружения</w:t>
            </w: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0" w:type="dxa"/>
            <w:gridSpan w:val="3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Подготовкой в отношении следующего объекта адресации документов, необходимых для </w:t>
            </w:r>
            <w:r w:rsidRPr="009677F0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Тип здания, сооружения, объекта незавершенного строительства</w:t>
            </w: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0" w:type="dxa"/>
            <w:gridSpan w:val="3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Кадастровый номер помещения</w:t>
            </w: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Адрес помещения</w:t>
            </w: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4" w:type="dxa"/>
            <w:gridSpan w:val="2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3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9356" w:type="dxa"/>
            <w:gridSpan w:val="4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89" w:type="dxa"/>
            <w:gridSpan w:val="3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Образованием помещения(ий) в здании, сооружении путем раздела здания, сооружения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69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Образование жилого помещения</w:t>
            </w:r>
          </w:p>
        </w:tc>
        <w:tc>
          <w:tcPr>
            <w:tcW w:w="3612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Количество образуемых помещений</w:t>
            </w:r>
          </w:p>
        </w:tc>
        <w:tc>
          <w:tcPr>
            <w:tcW w:w="11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69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Образование нежилого помещения</w:t>
            </w:r>
          </w:p>
        </w:tc>
        <w:tc>
          <w:tcPr>
            <w:tcW w:w="3612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Количество образуемых помещений</w:t>
            </w:r>
          </w:p>
        </w:tc>
        <w:tc>
          <w:tcPr>
            <w:tcW w:w="11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Кадастровый номер здания, сооружения</w:t>
            </w: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Адрес здания, сооружения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89" w:type="dxa"/>
            <w:gridSpan w:val="3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Образованием помещения(ий) в здании, сооружении путем раздела помещения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9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Назначение помещения (жилое (нежилое) помещение) </w:t>
            </w:r>
            <w:hyperlink w:anchor="Par558" w:history="1">
              <w:r w:rsidRPr="009677F0">
                <w:rPr>
                  <w:rFonts w:ascii="Times New Roman" w:hAnsi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302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Вид помещения </w:t>
            </w:r>
            <w:hyperlink w:anchor="Par558" w:history="1">
              <w:r w:rsidRPr="009677F0">
                <w:rPr>
                  <w:rFonts w:ascii="Times New Roman" w:hAnsi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2712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Количество помещений </w:t>
            </w:r>
            <w:hyperlink w:anchor="Par558" w:history="1">
              <w:r w:rsidRPr="009677F0">
                <w:rPr>
                  <w:rFonts w:ascii="Times New Roman" w:hAnsi="Times New Roman"/>
                  <w:sz w:val="20"/>
                  <w:szCs w:val="20"/>
                </w:rPr>
                <w:t>&lt;3&gt;</w:t>
              </w:r>
            </w:hyperlink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9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2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Кадастровый номер помещения, раздел которого осуществляется</w:t>
            </w: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Адрес помещения, раздел которого осуществляется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89" w:type="dxa"/>
            <w:gridSpan w:val="3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68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Образование жилого помещения</w:t>
            </w:r>
          </w:p>
        </w:tc>
        <w:tc>
          <w:tcPr>
            <w:tcW w:w="37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6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Образование нежилого помещения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Количество объединяемых помещений</w:t>
            </w: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Кадастровый номер объединяемого помещения </w:t>
            </w:r>
            <w:hyperlink w:anchor="Par559" w:history="1">
              <w:r w:rsidRPr="009677F0">
                <w:rPr>
                  <w:rFonts w:ascii="Times New Roman" w:hAnsi="Times New Roman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Адрес объединяемого помещения </w:t>
            </w:r>
            <w:hyperlink w:anchor="Par559" w:history="1">
              <w:r w:rsidRPr="009677F0">
                <w:rPr>
                  <w:rFonts w:ascii="Times New Roman" w:hAnsi="Times New Roman"/>
                  <w:sz w:val="20"/>
                  <w:szCs w:val="20"/>
                </w:rPr>
                <w:t>&lt;4&gt;</w:t>
              </w:r>
            </w:hyperlink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89" w:type="dxa"/>
            <w:gridSpan w:val="3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68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Образование жилого помещения</w:t>
            </w:r>
          </w:p>
        </w:tc>
        <w:tc>
          <w:tcPr>
            <w:tcW w:w="37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6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Образование нежилого помещения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Количество образуемых помещений</w:t>
            </w: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Кадастровый номер здания, сооружения</w:t>
            </w: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Адрес здания, сооружения</w:t>
            </w: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1" w:type="dxa"/>
            <w:gridSpan w:val="2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6310" w:type="dxa"/>
            <w:gridSpan w:val="3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3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9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Лист </w:t>
            </w:r>
            <w:r w:rsidR="00391776" w:rsidRPr="009677F0">
              <w:rPr>
                <w:rFonts w:ascii="Times New Roman" w:hAnsi="Times New Roman"/>
                <w:sz w:val="20"/>
                <w:szCs w:val="20"/>
              </w:rPr>
              <w:t>№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 xml:space="preserve"> ___</w:t>
            </w:r>
          </w:p>
        </w:tc>
        <w:tc>
          <w:tcPr>
            <w:tcW w:w="171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Всего листов ___</w:t>
            </w:r>
          </w:p>
        </w:tc>
      </w:tr>
      <w:tr w:rsidR="004D5FC1" w:rsidRPr="009677F0" w:rsidTr="000A09AB">
        <w:tc>
          <w:tcPr>
            <w:tcW w:w="6310" w:type="dxa"/>
            <w:gridSpan w:val="3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3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Аннулировать адрес объекта адресации: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Наименование страны</w:t>
            </w: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Наименование субъекта Российской Федерации</w:t>
            </w: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Наименование поселения</w:t>
            </w: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Наименование внутригородского района городского округа</w:t>
            </w: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Наименование населенного пункта</w:t>
            </w: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Наименование элемента планировочной структуры</w:t>
            </w: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Наименование элемента улично-дорожной сети</w:t>
            </w: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Номер земельного участка</w:t>
            </w: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Тип и номер помещения, расположенного в здании или сооружении</w:t>
            </w: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В связи с: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89" w:type="dxa"/>
            <w:gridSpan w:val="3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Прекращением существования объекта адресации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89" w:type="dxa"/>
            <w:gridSpan w:val="3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776" w:rsidRPr="009677F0" w:rsidRDefault="00316307" w:rsidP="0039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Отказом в осуществлении кадастрового учета объекта адресации по основаниям, указанным </w:t>
            </w:r>
          </w:p>
          <w:p w:rsidR="00316307" w:rsidRPr="009677F0" w:rsidRDefault="00316307" w:rsidP="00904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в пунктах 1 и 3 части 2 статьи 27 Федерального закона от 24 июля 2007 года </w:t>
            </w:r>
            <w:r w:rsidR="00391776" w:rsidRPr="009677F0">
              <w:rPr>
                <w:rFonts w:ascii="Times New Roman" w:hAnsi="Times New Roman"/>
                <w:sz w:val="20"/>
                <w:szCs w:val="20"/>
              </w:rPr>
              <w:t>№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 xml:space="preserve"> 221-ФЗ </w:t>
            </w:r>
            <w:r w:rsidR="00391776" w:rsidRPr="009677F0">
              <w:rPr>
                <w:rFonts w:ascii="Times New Roman" w:hAnsi="Times New Roman"/>
                <w:sz w:val="20"/>
                <w:szCs w:val="20"/>
              </w:rPr>
              <w:br/>
            </w:r>
            <w:r w:rsidR="0090470D" w:rsidRPr="009677F0">
              <w:rPr>
                <w:rFonts w:ascii="Times New Roman" w:hAnsi="Times New Roman"/>
                <w:sz w:val="20"/>
                <w:szCs w:val="20"/>
              </w:rPr>
              <w:t>«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>О государственном кадастре недвижимости</w:t>
            </w:r>
            <w:r w:rsidR="0090470D" w:rsidRPr="009677F0">
              <w:rPr>
                <w:rFonts w:ascii="Times New Roman" w:hAnsi="Times New Roman"/>
                <w:sz w:val="20"/>
                <w:szCs w:val="20"/>
              </w:rPr>
              <w:t>»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 xml:space="preserve"> (Собрание законодательства Российской Федерации, 2007, </w:t>
            </w:r>
            <w:r w:rsidR="00391776" w:rsidRPr="009677F0">
              <w:rPr>
                <w:rFonts w:ascii="Times New Roman" w:hAnsi="Times New Roman"/>
                <w:sz w:val="20"/>
                <w:szCs w:val="20"/>
              </w:rPr>
              <w:t>№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 xml:space="preserve"> 31, ст. 4017; 2008, </w:t>
            </w:r>
            <w:r w:rsidR="00391776" w:rsidRPr="009677F0">
              <w:rPr>
                <w:rFonts w:ascii="Times New Roman" w:hAnsi="Times New Roman"/>
                <w:sz w:val="20"/>
                <w:szCs w:val="20"/>
              </w:rPr>
              <w:t>№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 xml:space="preserve"> 30, ст. 3597; 2009, </w:t>
            </w:r>
            <w:r w:rsidR="00391776" w:rsidRPr="009677F0">
              <w:rPr>
                <w:rFonts w:ascii="Times New Roman" w:hAnsi="Times New Roman"/>
                <w:sz w:val="20"/>
                <w:szCs w:val="20"/>
              </w:rPr>
              <w:t>№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 xml:space="preserve"> 52, ст. 6410; 2011, </w:t>
            </w:r>
            <w:r w:rsidR="00391776" w:rsidRPr="009677F0">
              <w:rPr>
                <w:rFonts w:ascii="Times New Roman" w:hAnsi="Times New Roman"/>
                <w:sz w:val="20"/>
                <w:szCs w:val="20"/>
              </w:rPr>
              <w:t>№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 xml:space="preserve"> 1, ст. 47; </w:t>
            </w:r>
            <w:r w:rsidR="00391776" w:rsidRPr="009677F0">
              <w:rPr>
                <w:rFonts w:ascii="Times New Roman" w:hAnsi="Times New Roman"/>
                <w:sz w:val="20"/>
                <w:szCs w:val="20"/>
              </w:rPr>
              <w:br/>
              <w:t>№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 xml:space="preserve"> 49, ст. 7061; </w:t>
            </w:r>
            <w:r w:rsidR="00391776" w:rsidRPr="009677F0">
              <w:rPr>
                <w:rFonts w:ascii="Times New Roman" w:hAnsi="Times New Roman"/>
                <w:sz w:val="20"/>
                <w:szCs w:val="20"/>
              </w:rPr>
              <w:t>№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 xml:space="preserve"> 50, ст. 7365; 2012, </w:t>
            </w:r>
            <w:r w:rsidR="00391776" w:rsidRPr="009677F0">
              <w:rPr>
                <w:rFonts w:ascii="Times New Roman" w:hAnsi="Times New Roman"/>
                <w:sz w:val="20"/>
                <w:szCs w:val="20"/>
              </w:rPr>
              <w:t>№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 xml:space="preserve"> 31, ст. 4322; 2013, </w:t>
            </w:r>
            <w:r w:rsidR="00391776" w:rsidRPr="009677F0">
              <w:rPr>
                <w:rFonts w:ascii="Times New Roman" w:hAnsi="Times New Roman"/>
                <w:sz w:val="20"/>
                <w:szCs w:val="20"/>
              </w:rPr>
              <w:t>№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 xml:space="preserve"> 30, ст. 4083; официальный интернет-портал правовой информации www.pravo.gov.ru, 23 декабря  2014 г.)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89" w:type="dxa"/>
            <w:gridSpan w:val="3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Присвоением объекту адресации нового адреса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20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37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9356" w:type="dxa"/>
            <w:gridSpan w:val="4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808" w:type="dxa"/>
            <w:gridSpan w:val="4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3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физическое лицо:</w:t>
            </w:r>
          </w:p>
        </w:tc>
      </w:tr>
      <w:tr w:rsidR="004D5FC1" w:rsidRPr="009677F0" w:rsidTr="000A09AB">
        <w:tc>
          <w:tcPr>
            <w:tcW w:w="548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фамилия:</w:t>
            </w:r>
          </w:p>
        </w:tc>
        <w:tc>
          <w:tcPr>
            <w:tcW w:w="2066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имя (полностью):</w:t>
            </w:r>
          </w:p>
        </w:tc>
        <w:tc>
          <w:tcPr>
            <w:tcW w:w="224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отчество (полностью) (при наличии):</w:t>
            </w:r>
          </w:p>
        </w:tc>
        <w:tc>
          <w:tcPr>
            <w:tcW w:w="116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ИНН (при наличии):</w:t>
            </w: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документ, удостоверяющий </w:t>
            </w:r>
            <w:r w:rsidRPr="009677F0">
              <w:rPr>
                <w:rFonts w:ascii="Times New Roman" w:hAnsi="Times New Roman"/>
                <w:sz w:val="20"/>
                <w:szCs w:val="20"/>
              </w:rPr>
              <w:lastRenderedPageBreak/>
              <w:t>личность:</w:t>
            </w:r>
          </w:p>
        </w:tc>
        <w:tc>
          <w:tcPr>
            <w:tcW w:w="2066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lastRenderedPageBreak/>
              <w:t>вид:</w:t>
            </w:r>
          </w:p>
        </w:tc>
        <w:tc>
          <w:tcPr>
            <w:tcW w:w="224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серия:</w:t>
            </w:r>
          </w:p>
        </w:tc>
        <w:tc>
          <w:tcPr>
            <w:tcW w:w="11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номер:</w:t>
            </w: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дата выдачи:</w:t>
            </w:r>
          </w:p>
        </w:tc>
        <w:tc>
          <w:tcPr>
            <w:tcW w:w="3408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кем выдан:</w:t>
            </w: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gridSpan w:val="1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91776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«__»</w:t>
            </w:r>
            <w:r w:rsidR="00316307" w:rsidRPr="009677F0">
              <w:rPr>
                <w:rFonts w:ascii="Times New Roman" w:hAnsi="Times New Roman"/>
                <w:sz w:val="20"/>
                <w:szCs w:val="20"/>
              </w:rPr>
              <w:t xml:space="preserve"> ______ ____ г.</w:t>
            </w:r>
          </w:p>
        </w:tc>
        <w:tc>
          <w:tcPr>
            <w:tcW w:w="3408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gridSpan w:val="16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почтовый адрес:</w:t>
            </w:r>
          </w:p>
        </w:tc>
        <w:tc>
          <w:tcPr>
            <w:tcW w:w="2894" w:type="dxa"/>
            <w:gridSpan w:val="2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телефон для связи:</w:t>
            </w:r>
          </w:p>
        </w:tc>
        <w:tc>
          <w:tcPr>
            <w:tcW w:w="2580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адрес электронной почты (при наличии):</w:t>
            </w: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4" w:type="dxa"/>
            <w:gridSpan w:val="2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5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4" w:type="dxa"/>
            <w:gridSpan w:val="2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3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4D5FC1" w:rsidRPr="009677F0" w:rsidTr="000A09AB">
        <w:tc>
          <w:tcPr>
            <w:tcW w:w="548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4" w:type="dxa"/>
            <w:gridSpan w:val="9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полное наименование:</w:t>
            </w:r>
          </w:p>
        </w:tc>
        <w:tc>
          <w:tcPr>
            <w:tcW w:w="5324" w:type="dxa"/>
            <w:gridSpan w:val="2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4" w:type="dxa"/>
            <w:gridSpan w:val="9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4" w:type="dxa"/>
            <w:gridSpan w:val="2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9" w:type="dxa"/>
            <w:gridSpan w:val="1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ИНН (для российского юридического лица):</w:t>
            </w:r>
          </w:p>
        </w:tc>
        <w:tc>
          <w:tcPr>
            <w:tcW w:w="4419" w:type="dxa"/>
            <w:gridSpan w:val="1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КПП (для российского юридического лица):</w:t>
            </w: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9" w:type="dxa"/>
            <w:gridSpan w:val="1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9" w:type="dxa"/>
            <w:gridSpan w:val="1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4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1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дата регистрации (для иностранного юридического лица):</w:t>
            </w:r>
          </w:p>
        </w:tc>
        <w:tc>
          <w:tcPr>
            <w:tcW w:w="2580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номер регистрации (для иностранного юридического лица):</w:t>
            </w: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4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gridSpan w:val="19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91776" w:rsidP="0039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«</w:t>
            </w:r>
            <w:r w:rsidR="00316307" w:rsidRPr="009677F0">
              <w:rPr>
                <w:rFonts w:ascii="Times New Roman" w:hAnsi="Times New Roman"/>
                <w:sz w:val="20"/>
                <w:szCs w:val="20"/>
              </w:rPr>
              <w:t>__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>»</w:t>
            </w:r>
            <w:r w:rsidR="00316307" w:rsidRPr="009677F0">
              <w:rPr>
                <w:rFonts w:ascii="Times New Roman" w:hAnsi="Times New Roman"/>
                <w:sz w:val="20"/>
                <w:szCs w:val="20"/>
              </w:rPr>
              <w:t xml:space="preserve"> ________ ____ г.</w:t>
            </w:r>
          </w:p>
        </w:tc>
        <w:tc>
          <w:tcPr>
            <w:tcW w:w="2580" w:type="dxa"/>
            <w:gridSpan w:val="5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4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gridSpan w:val="19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4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почтовый адрес:</w:t>
            </w:r>
          </w:p>
        </w:tc>
        <w:tc>
          <w:tcPr>
            <w:tcW w:w="2744" w:type="dxa"/>
            <w:gridSpan w:val="1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телефон для связи:</w:t>
            </w:r>
          </w:p>
        </w:tc>
        <w:tc>
          <w:tcPr>
            <w:tcW w:w="2580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адрес электронной почты (при наличии):</w:t>
            </w: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4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gridSpan w:val="19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5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4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gridSpan w:val="19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5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3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Вещное право на объект адресации:</w:t>
            </w:r>
          </w:p>
        </w:tc>
      </w:tr>
      <w:tr w:rsidR="004D5FC1" w:rsidRPr="009677F0" w:rsidTr="000A09AB">
        <w:tc>
          <w:tcPr>
            <w:tcW w:w="548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9" w:type="dxa"/>
            <w:gridSpan w:val="3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право собственности</w:t>
            </w:r>
          </w:p>
        </w:tc>
      </w:tr>
      <w:tr w:rsidR="004D5FC1" w:rsidRPr="009677F0" w:rsidTr="000A09AB">
        <w:tc>
          <w:tcPr>
            <w:tcW w:w="548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9" w:type="dxa"/>
            <w:gridSpan w:val="3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право хозяйственного ведения имуществом на объект адресации</w:t>
            </w:r>
          </w:p>
        </w:tc>
      </w:tr>
      <w:tr w:rsidR="004D5FC1" w:rsidRPr="009677F0" w:rsidTr="000A09AB">
        <w:tc>
          <w:tcPr>
            <w:tcW w:w="548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9" w:type="dxa"/>
            <w:gridSpan w:val="3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право оперативного управления имуществом на объект адресации</w:t>
            </w:r>
          </w:p>
        </w:tc>
      </w:tr>
      <w:tr w:rsidR="004D5FC1" w:rsidRPr="009677F0" w:rsidTr="000A09AB">
        <w:tc>
          <w:tcPr>
            <w:tcW w:w="548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9" w:type="dxa"/>
            <w:gridSpan w:val="3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право пожизненно наследуемого владения земельным участком</w:t>
            </w:r>
          </w:p>
        </w:tc>
      </w:tr>
      <w:tr w:rsidR="004D5FC1" w:rsidRPr="009677F0" w:rsidTr="000A09AB">
        <w:tc>
          <w:tcPr>
            <w:tcW w:w="548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9" w:type="dxa"/>
            <w:gridSpan w:val="3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право постоянного (бессрочного) пользования земельным участком</w:t>
            </w:r>
          </w:p>
        </w:tc>
      </w:tr>
      <w:tr w:rsidR="004D5FC1" w:rsidRPr="009677F0" w:rsidTr="000A09AB">
        <w:tc>
          <w:tcPr>
            <w:tcW w:w="548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808" w:type="dxa"/>
            <w:gridSpan w:val="4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3" w:type="dxa"/>
            <w:gridSpan w:val="1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Лично</w:t>
            </w:r>
          </w:p>
        </w:tc>
        <w:tc>
          <w:tcPr>
            <w:tcW w:w="357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9" w:type="dxa"/>
            <w:gridSpan w:val="1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В многофункциональном центре</w:t>
            </w:r>
            <w:r w:rsidR="008F5C62">
              <w:rPr>
                <w:rFonts w:ascii="Times New Roman" w:hAnsi="Times New Roman"/>
                <w:sz w:val="20"/>
                <w:szCs w:val="20"/>
              </w:rPr>
              <w:t xml:space="preserve"> (указать адрес)</w:t>
            </w:r>
          </w:p>
          <w:p w:rsidR="00915ED6" w:rsidRDefault="00915ED6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5ED6" w:rsidRPr="009677F0" w:rsidRDefault="00915ED6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3" w:type="dxa"/>
            <w:gridSpan w:val="18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Почтовым отправлением по адресу:</w:t>
            </w:r>
          </w:p>
        </w:tc>
        <w:tc>
          <w:tcPr>
            <w:tcW w:w="4776" w:type="dxa"/>
            <w:gridSpan w:val="1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3" w:type="dxa"/>
            <w:gridSpan w:val="18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6" w:type="dxa"/>
            <w:gridSpan w:val="1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59" w:type="dxa"/>
            <w:gridSpan w:val="3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924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В личном кабинете </w:t>
            </w:r>
            <w:r w:rsidR="00924C98">
              <w:rPr>
                <w:rFonts w:ascii="Times New Roman" w:hAnsi="Times New Roman"/>
                <w:sz w:val="20"/>
                <w:szCs w:val="20"/>
              </w:rPr>
              <w:t>РПГУ</w:t>
            </w:r>
          </w:p>
        </w:tc>
      </w:tr>
      <w:tr w:rsidR="004D5FC1" w:rsidRPr="009677F0" w:rsidTr="000A09AB">
        <w:tc>
          <w:tcPr>
            <w:tcW w:w="548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59" w:type="dxa"/>
            <w:gridSpan w:val="3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В личном кабинете федеральной информационной адресной системы</w:t>
            </w:r>
          </w:p>
        </w:tc>
      </w:tr>
      <w:tr w:rsidR="004D5FC1" w:rsidRPr="009677F0" w:rsidTr="000A09AB">
        <w:tc>
          <w:tcPr>
            <w:tcW w:w="548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3" w:type="dxa"/>
            <w:gridSpan w:val="18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4776" w:type="dxa"/>
            <w:gridSpan w:val="1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3" w:type="dxa"/>
            <w:gridSpan w:val="18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6" w:type="dxa"/>
            <w:gridSpan w:val="1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808" w:type="dxa"/>
            <w:gridSpan w:val="4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Расписку в получении документов прошу:</w:t>
            </w: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Выдать лично</w:t>
            </w:r>
          </w:p>
        </w:tc>
        <w:tc>
          <w:tcPr>
            <w:tcW w:w="6743" w:type="dxa"/>
            <w:gridSpan w:val="3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Расписка получена: ___________________________________</w:t>
            </w:r>
          </w:p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</w:tr>
      <w:tr w:rsidR="004D5FC1" w:rsidRPr="009677F0" w:rsidTr="000A09AB">
        <w:tc>
          <w:tcPr>
            <w:tcW w:w="548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3" w:type="dxa"/>
            <w:gridSpan w:val="18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Направить почтовым отправлением по адресу:</w:t>
            </w:r>
          </w:p>
        </w:tc>
        <w:tc>
          <w:tcPr>
            <w:tcW w:w="4776" w:type="dxa"/>
            <w:gridSpan w:val="1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3" w:type="dxa"/>
            <w:gridSpan w:val="18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6" w:type="dxa"/>
            <w:gridSpan w:val="1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48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59" w:type="dxa"/>
            <w:gridSpan w:val="3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Не направлять</w:t>
            </w:r>
          </w:p>
        </w:tc>
      </w:tr>
      <w:tr w:rsidR="004D5FC1" w:rsidRPr="009677F0" w:rsidTr="000A09AB">
        <w:tc>
          <w:tcPr>
            <w:tcW w:w="9356" w:type="dxa"/>
            <w:gridSpan w:val="4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Заявитель: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89" w:type="dxa"/>
            <w:gridSpan w:val="3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4D5FC1" w:rsidRPr="009677F0" w:rsidTr="000A09AB">
        <w:tc>
          <w:tcPr>
            <w:tcW w:w="53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89" w:type="dxa"/>
            <w:gridSpan w:val="3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3" w:type="dxa"/>
            <w:gridSpan w:val="3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физическое лицо: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фамилия:</w:t>
            </w:r>
          </w:p>
        </w:tc>
        <w:tc>
          <w:tcPr>
            <w:tcW w:w="203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имя (полностью):</w:t>
            </w:r>
          </w:p>
        </w:tc>
        <w:tc>
          <w:tcPr>
            <w:tcW w:w="223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отчество (полностью) (при наличии):</w:t>
            </w:r>
          </w:p>
        </w:tc>
        <w:tc>
          <w:tcPr>
            <w:tcW w:w="119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ИНН (при наличии):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9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документ, удостоверяющий личность:</w:t>
            </w:r>
          </w:p>
        </w:tc>
        <w:tc>
          <w:tcPr>
            <w:tcW w:w="203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вид:</w:t>
            </w:r>
          </w:p>
        </w:tc>
        <w:tc>
          <w:tcPr>
            <w:tcW w:w="223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серия:</w:t>
            </w:r>
          </w:p>
        </w:tc>
        <w:tc>
          <w:tcPr>
            <w:tcW w:w="119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номер: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9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9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gridSpan w:val="1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дата выдачи:</w:t>
            </w:r>
          </w:p>
        </w:tc>
        <w:tc>
          <w:tcPr>
            <w:tcW w:w="3429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кем выдан: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9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gridSpan w:val="14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91776" w:rsidP="0039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«</w:t>
            </w:r>
            <w:r w:rsidR="00316307" w:rsidRPr="009677F0">
              <w:rPr>
                <w:rFonts w:ascii="Times New Roman" w:hAnsi="Times New Roman"/>
                <w:sz w:val="20"/>
                <w:szCs w:val="20"/>
              </w:rPr>
              <w:t>__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>»</w:t>
            </w:r>
            <w:r w:rsidR="00316307" w:rsidRPr="009677F0">
              <w:rPr>
                <w:rFonts w:ascii="Times New Roman" w:hAnsi="Times New Roman"/>
                <w:sz w:val="20"/>
                <w:szCs w:val="20"/>
              </w:rPr>
              <w:t xml:space="preserve"> ______ ____ г.</w:t>
            </w:r>
          </w:p>
        </w:tc>
        <w:tc>
          <w:tcPr>
            <w:tcW w:w="3429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9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gridSpan w:val="1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9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почтовый адрес:</w:t>
            </w:r>
          </w:p>
        </w:tc>
        <w:tc>
          <w:tcPr>
            <w:tcW w:w="2868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телефон для связи:</w:t>
            </w:r>
          </w:p>
        </w:tc>
        <w:tc>
          <w:tcPr>
            <w:tcW w:w="2595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адрес электронной почты (при наличии):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8" w:type="dxa"/>
            <w:gridSpan w:val="20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5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8" w:type="dxa"/>
            <w:gridSpan w:val="20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5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3" w:type="dxa"/>
            <w:gridSpan w:val="3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3" w:type="dxa"/>
            <w:gridSpan w:val="3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3" w:type="dxa"/>
            <w:gridSpan w:val="3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3" w:type="dxa"/>
            <w:gridSpan w:val="3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1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полное наименование:</w:t>
            </w:r>
          </w:p>
        </w:tc>
        <w:tc>
          <w:tcPr>
            <w:tcW w:w="5299" w:type="dxa"/>
            <w:gridSpan w:val="2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1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9" w:type="dxa"/>
            <w:gridSpan w:val="2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33" w:type="dxa"/>
            <w:gridSpan w:val="1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КПП (для российского юридического лица):</w:t>
            </w:r>
          </w:p>
        </w:tc>
        <w:tc>
          <w:tcPr>
            <w:tcW w:w="4450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ИНН (для российского юридического лица):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33" w:type="dxa"/>
            <w:gridSpan w:val="1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0" w:type="dxa"/>
            <w:gridSpan w:val="1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дата регистрации (для иностранного юридического лица):</w:t>
            </w:r>
          </w:p>
        </w:tc>
        <w:tc>
          <w:tcPr>
            <w:tcW w:w="2595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номер регистрации (для иностранного юридического лица):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4" w:type="dxa"/>
            <w:gridSpan w:val="17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91776" w:rsidP="0039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«</w:t>
            </w:r>
            <w:r w:rsidR="00316307" w:rsidRPr="009677F0">
              <w:rPr>
                <w:rFonts w:ascii="Times New Roman" w:hAnsi="Times New Roman"/>
                <w:sz w:val="20"/>
                <w:szCs w:val="20"/>
              </w:rPr>
              <w:t>__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>»</w:t>
            </w:r>
            <w:r w:rsidR="00316307" w:rsidRPr="009677F0">
              <w:rPr>
                <w:rFonts w:ascii="Times New Roman" w:hAnsi="Times New Roman"/>
                <w:sz w:val="20"/>
                <w:szCs w:val="20"/>
              </w:rPr>
              <w:t xml:space="preserve"> _________ ____ г.</w:t>
            </w:r>
          </w:p>
        </w:tc>
        <w:tc>
          <w:tcPr>
            <w:tcW w:w="2595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4" w:type="dxa"/>
            <w:gridSpan w:val="17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5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почтовый адрес:</w:t>
            </w:r>
          </w:p>
        </w:tc>
        <w:tc>
          <w:tcPr>
            <w:tcW w:w="2704" w:type="dxa"/>
            <w:gridSpan w:val="1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телефон для связи:</w:t>
            </w:r>
          </w:p>
        </w:tc>
        <w:tc>
          <w:tcPr>
            <w:tcW w:w="2595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адрес электронной почты (при наличии):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4" w:type="dxa"/>
            <w:gridSpan w:val="17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5" w:type="dxa"/>
            <w:gridSpan w:val="6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4" w:type="dxa"/>
            <w:gridSpan w:val="17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5" w:type="dxa"/>
            <w:gridSpan w:val="6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3" w:type="dxa"/>
            <w:gridSpan w:val="3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3" w:type="dxa"/>
            <w:gridSpan w:val="3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dxa"/>
            <w:gridSpan w:val="4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3" w:type="dxa"/>
            <w:gridSpan w:val="3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Документы, прилагаемые к заявлению: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8" w:type="dxa"/>
            <w:gridSpan w:val="2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Оригинал в количестве ___ экз., на ___ л.</w:t>
            </w:r>
          </w:p>
        </w:tc>
        <w:tc>
          <w:tcPr>
            <w:tcW w:w="4003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Копия в количестве ___ экз., на ___ л.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8" w:type="dxa"/>
            <w:gridSpan w:val="2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Оригинал в количестве ___ экз., на ___ л.</w:t>
            </w:r>
          </w:p>
        </w:tc>
        <w:tc>
          <w:tcPr>
            <w:tcW w:w="4003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Копия в количестве ___ экз., на ___ л.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8" w:type="dxa"/>
            <w:gridSpan w:val="29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Оригинал в количестве ___ экз., на ___ л.</w:t>
            </w:r>
          </w:p>
        </w:tc>
        <w:tc>
          <w:tcPr>
            <w:tcW w:w="4003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Копия в количестве ___ экз., на ___ л.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Примечание:</w:t>
            </w: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6280" w:type="dxa"/>
            <w:gridSpan w:val="3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4D5FC1" w:rsidRPr="009677F0" w:rsidTr="000A09AB">
        <w:tc>
          <w:tcPr>
            <w:tcW w:w="53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Настоящим также подтверждаю, что:</w:t>
            </w:r>
          </w:p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сведения, указанные в настоящем заявлении, на дату представления заявления достоверны;</w:t>
            </w:r>
          </w:p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4D5FC1" w:rsidRPr="009677F0" w:rsidTr="000A09AB">
        <w:tc>
          <w:tcPr>
            <w:tcW w:w="53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745" w:type="dxa"/>
            <w:gridSpan w:val="3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Подпись</w:t>
            </w:r>
          </w:p>
        </w:tc>
        <w:tc>
          <w:tcPr>
            <w:tcW w:w="3076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</w:tr>
      <w:tr w:rsidR="004D5FC1" w:rsidRPr="009677F0" w:rsidTr="000A09AB">
        <w:tc>
          <w:tcPr>
            <w:tcW w:w="53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6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_________________</w:t>
            </w:r>
          </w:p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3389" w:type="dxa"/>
            <w:gridSpan w:val="2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_______________________</w:t>
            </w:r>
          </w:p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(инициалы, фамилия)</w:t>
            </w:r>
          </w:p>
        </w:tc>
        <w:tc>
          <w:tcPr>
            <w:tcW w:w="3076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6307" w:rsidRPr="009677F0" w:rsidRDefault="00391776" w:rsidP="0039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«</w:t>
            </w:r>
            <w:r w:rsidR="00316307" w:rsidRPr="009677F0">
              <w:rPr>
                <w:rFonts w:ascii="Times New Roman" w:hAnsi="Times New Roman"/>
                <w:sz w:val="20"/>
                <w:szCs w:val="20"/>
              </w:rPr>
              <w:t>__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>»</w:t>
            </w:r>
            <w:r w:rsidR="00316307" w:rsidRPr="009677F0">
              <w:rPr>
                <w:rFonts w:ascii="Times New Roman" w:hAnsi="Times New Roman"/>
                <w:sz w:val="20"/>
                <w:szCs w:val="20"/>
              </w:rPr>
              <w:t xml:space="preserve"> ___________ ____ г.</w:t>
            </w:r>
          </w:p>
        </w:tc>
      </w:tr>
      <w:tr w:rsidR="004D5FC1" w:rsidRPr="009677F0" w:rsidTr="000A09AB">
        <w:tc>
          <w:tcPr>
            <w:tcW w:w="53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Отметка специалиста, принявшего заявление и приложенные к нему документы:</w:t>
            </w:r>
          </w:p>
        </w:tc>
      </w:tr>
      <w:tr w:rsidR="004D5FC1" w:rsidRPr="009677F0" w:rsidTr="000A09AB">
        <w:tc>
          <w:tcPr>
            <w:tcW w:w="53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FC1" w:rsidRPr="009677F0" w:rsidTr="000A09AB">
        <w:tc>
          <w:tcPr>
            <w:tcW w:w="53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6307" w:rsidRPr="009677F0" w:rsidTr="000A09AB">
        <w:tc>
          <w:tcPr>
            <w:tcW w:w="53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1" w:type="dxa"/>
            <w:gridSpan w:val="4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6307" w:rsidRPr="009677F0" w:rsidRDefault="00316307" w:rsidP="00342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16307" w:rsidRPr="009677F0" w:rsidRDefault="00316307" w:rsidP="00CA11D1">
      <w:pPr>
        <w:spacing w:after="0" w:line="240" w:lineRule="auto"/>
        <w:ind w:firstLine="5216"/>
        <w:rPr>
          <w:rFonts w:ascii="Times New Roman" w:hAnsi="Times New Roman"/>
          <w:sz w:val="28"/>
          <w:szCs w:val="28"/>
        </w:rPr>
      </w:pPr>
    </w:p>
    <w:p w:rsidR="00F7588C" w:rsidRDefault="00F7588C" w:rsidP="00F7588C">
      <w:pPr>
        <w:spacing w:after="0" w:line="240" w:lineRule="auto"/>
        <w:rPr>
          <w:rFonts w:ascii="Times New Roman" w:hAnsi="Times New Roman"/>
          <w:sz w:val="28"/>
          <w:szCs w:val="28"/>
        </w:rPr>
        <w:sectPr w:rsidR="00F7588C" w:rsidSect="000A09AB">
          <w:headerReference w:type="even" r:id="rId15"/>
          <w:headerReference w:type="default" r:id="rId16"/>
          <w:headerReference w:type="first" r:id="rId17"/>
          <w:pgSz w:w="11906" w:h="16838"/>
          <w:pgMar w:top="1134" w:right="566" w:bottom="1134" w:left="1985" w:header="709" w:footer="709" w:gutter="0"/>
          <w:cols w:space="708"/>
          <w:titlePg/>
          <w:docGrid w:linePitch="360"/>
        </w:sectPr>
      </w:pPr>
    </w:p>
    <w:p w:rsidR="00AE0916" w:rsidRPr="009677F0" w:rsidRDefault="00AE0916" w:rsidP="00F758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27C6" w:rsidRPr="009677F0" w:rsidRDefault="003427C6" w:rsidP="00D12147">
      <w:pPr>
        <w:spacing w:after="0" w:line="240" w:lineRule="auto"/>
        <w:ind w:firstLine="5216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Приложение № </w:t>
      </w:r>
      <w:r w:rsidR="00623D75" w:rsidRPr="009677F0">
        <w:rPr>
          <w:rFonts w:ascii="Times New Roman" w:hAnsi="Times New Roman"/>
          <w:sz w:val="28"/>
          <w:szCs w:val="28"/>
        </w:rPr>
        <w:t>2</w:t>
      </w:r>
    </w:p>
    <w:p w:rsidR="003427C6" w:rsidRPr="009677F0" w:rsidRDefault="003427C6" w:rsidP="00840616">
      <w:pPr>
        <w:spacing w:after="0" w:line="240" w:lineRule="auto"/>
        <w:ind w:firstLine="5216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к </w:t>
      </w:r>
      <w:r w:rsidR="00907852">
        <w:rPr>
          <w:rFonts w:ascii="Times New Roman" w:hAnsi="Times New Roman"/>
          <w:sz w:val="28"/>
          <w:szCs w:val="28"/>
        </w:rPr>
        <w:t>а</w:t>
      </w:r>
      <w:r w:rsidR="00840616">
        <w:rPr>
          <w:rFonts w:ascii="Times New Roman" w:hAnsi="Times New Roman"/>
          <w:sz w:val="28"/>
          <w:szCs w:val="28"/>
        </w:rPr>
        <w:t>дминистративному регламенту</w:t>
      </w:r>
    </w:p>
    <w:tbl>
      <w:tblPr>
        <w:tblStyle w:val="ac"/>
        <w:tblW w:w="975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4218"/>
      </w:tblGrid>
      <w:tr w:rsidR="004D5FC1" w:rsidRPr="009677F0" w:rsidTr="00390BDF">
        <w:tc>
          <w:tcPr>
            <w:tcW w:w="5534" w:type="dxa"/>
          </w:tcPr>
          <w:p w:rsidR="003427C6" w:rsidRPr="009677F0" w:rsidRDefault="003427C6" w:rsidP="003427C6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3427C6" w:rsidRPr="009677F0" w:rsidRDefault="00390BDF" w:rsidP="00390BDF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</w:tc>
      </w:tr>
      <w:tr w:rsidR="004D5FC1" w:rsidRPr="009677F0" w:rsidTr="00390BDF">
        <w:tc>
          <w:tcPr>
            <w:tcW w:w="5534" w:type="dxa"/>
          </w:tcPr>
          <w:p w:rsidR="003427C6" w:rsidRPr="009677F0" w:rsidRDefault="003427C6" w:rsidP="003427C6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3427C6" w:rsidRPr="009677F0" w:rsidRDefault="00390BDF" w:rsidP="003427C6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</w:tc>
      </w:tr>
      <w:tr w:rsidR="004D5FC1" w:rsidRPr="009677F0" w:rsidTr="00390BDF">
        <w:tc>
          <w:tcPr>
            <w:tcW w:w="5534" w:type="dxa"/>
          </w:tcPr>
          <w:p w:rsidR="00390BDF" w:rsidRPr="009677F0" w:rsidRDefault="00390BDF" w:rsidP="00390BDF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390BDF" w:rsidRPr="009677F0" w:rsidRDefault="00390BDF" w:rsidP="00390BDF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</w:tc>
      </w:tr>
      <w:tr w:rsidR="004D5FC1" w:rsidRPr="009677F0" w:rsidTr="00390BDF">
        <w:tc>
          <w:tcPr>
            <w:tcW w:w="5534" w:type="dxa"/>
          </w:tcPr>
          <w:p w:rsidR="00390BDF" w:rsidRPr="009677F0" w:rsidRDefault="00390BDF" w:rsidP="00390BDF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390BDF" w:rsidRPr="009677F0" w:rsidRDefault="00390BDF" w:rsidP="00390BDF">
            <w:pPr>
              <w:spacing w:line="246" w:lineRule="auto"/>
              <w:ind w:right="-15"/>
              <w:jc w:val="center"/>
              <w:rPr>
                <w:rFonts w:ascii="Times New Roman" w:hAnsi="Times New Roman"/>
                <w:szCs w:val="20"/>
              </w:rPr>
            </w:pPr>
            <w:r w:rsidRPr="009677F0">
              <w:rPr>
                <w:rFonts w:ascii="Times New Roman" w:hAnsi="Times New Roman"/>
                <w:szCs w:val="20"/>
              </w:rPr>
              <w:t>(наименование органа)</w:t>
            </w:r>
          </w:p>
        </w:tc>
      </w:tr>
      <w:tr w:rsidR="004D5FC1" w:rsidRPr="009677F0" w:rsidTr="00390BDF">
        <w:tc>
          <w:tcPr>
            <w:tcW w:w="5534" w:type="dxa"/>
          </w:tcPr>
          <w:p w:rsidR="00390BDF" w:rsidRPr="009677F0" w:rsidRDefault="00390BDF" w:rsidP="00390BDF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390BDF" w:rsidRPr="009677F0" w:rsidRDefault="00390BDF" w:rsidP="00390BDF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</w:tc>
      </w:tr>
      <w:tr w:rsidR="004D5FC1" w:rsidRPr="009677F0" w:rsidTr="00390BDF">
        <w:tc>
          <w:tcPr>
            <w:tcW w:w="5534" w:type="dxa"/>
          </w:tcPr>
          <w:p w:rsidR="00390BDF" w:rsidRPr="009677F0" w:rsidRDefault="00390BDF" w:rsidP="00390BDF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390BDF" w:rsidRPr="009677F0" w:rsidRDefault="00390BDF" w:rsidP="00390BDF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</w:tc>
      </w:tr>
      <w:tr w:rsidR="004D5FC1" w:rsidRPr="009677F0" w:rsidTr="00390BDF">
        <w:tc>
          <w:tcPr>
            <w:tcW w:w="5534" w:type="dxa"/>
          </w:tcPr>
          <w:p w:rsidR="00390BDF" w:rsidRPr="009677F0" w:rsidRDefault="00390BDF" w:rsidP="00390BDF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390BDF" w:rsidRPr="009677F0" w:rsidRDefault="00390BDF" w:rsidP="00390BDF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</w:tc>
      </w:tr>
      <w:tr w:rsidR="004D5FC1" w:rsidRPr="009677F0" w:rsidTr="00390BDF">
        <w:tc>
          <w:tcPr>
            <w:tcW w:w="5534" w:type="dxa"/>
          </w:tcPr>
          <w:p w:rsidR="00390BDF" w:rsidRPr="009677F0" w:rsidRDefault="00390BDF" w:rsidP="00390BDF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390BDF" w:rsidRPr="009677F0" w:rsidRDefault="00390BDF" w:rsidP="00390BDF">
            <w:pPr>
              <w:spacing w:line="246" w:lineRule="auto"/>
              <w:ind w:right="-1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Cs w:val="20"/>
              </w:rPr>
              <w:t>(ФИО, контактный номер)</w:t>
            </w:r>
          </w:p>
        </w:tc>
      </w:tr>
      <w:tr w:rsidR="004D5FC1" w:rsidRPr="009677F0" w:rsidTr="00390BDF">
        <w:tc>
          <w:tcPr>
            <w:tcW w:w="5534" w:type="dxa"/>
          </w:tcPr>
          <w:p w:rsidR="00390BDF" w:rsidRPr="009677F0" w:rsidRDefault="00390BDF" w:rsidP="00390BDF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390BDF" w:rsidRPr="009677F0" w:rsidRDefault="00390BDF" w:rsidP="00390BDF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</w:tc>
      </w:tr>
      <w:tr w:rsidR="004D5FC1" w:rsidRPr="009677F0" w:rsidTr="00390BDF">
        <w:tc>
          <w:tcPr>
            <w:tcW w:w="5534" w:type="dxa"/>
          </w:tcPr>
          <w:p w:rsidR="00390BDF" w:rsidRPr="009677F0" w:rsidRDefault="00390BDF" w:rsidP="00390BDF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390BDF" w:rsidRPr="009677F0" w:rsidRDefault="00390BDF" w:rsidP="00390BDF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</w:tc>
      </w:tr>
      <w:tr w:rsidR="004D5FC1" w:rsidRPr="009677F0" w:rsidTr="00390BDF">
        <w:tc>
          <w:tcPr>
            <w:tcW w:w="5534" w:type="dxa"/>
          </w:tcPr>
          <w:p w:rsidR="00390BDF" w:rsidRPr="009677F0" w:rsidRDefault="00390BDF" w:rsidP="00390BDF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390BDF" w:rsidRPr="009677F0" w:rsidRDefault="00390BDF" w:rsidP="00390BDF">
            <w:pPr>
              <w:spacing w:line="246" w:lineRule="auto"/>
              <w:ind w:right="-15"/>
              <w:jc w:val="center"/>
              <w:rPr>
                <w:rFonts w:ascii="Times New Roman" w:hAnsi="Times New Roman"/>
                <w:szCs w:val="20"/>
              </w:rPr>
            </w:pPr>
            <w:r w:rsidRPr="009677F0">
              <w:rPr>
                <w:rFonts w:ascii="Times New Roman" w:hAnsi="Times New Roman"/>
                <w:szCs w:val="20"/>
              </w:rPr>
              <w:t>(почтовый адрес)</w:t>
            </w:r>
          </w:p>
        </w:tc>
      </w:tr>
    </w:tbl>
    <w:p w:rsidR="000A09AB" w:rsidRPr="009677F0" w:rsidRDefault="000A09AB" w:rsidP="00840616">
      <w:pPr>
        <w:spacing w:after="0" w:line="246" w:lineRule="auto"/>
        <w:ind w:right="-15"/>
        <w:rPr>
          <w:rFonts w:ascii="Times New Roman" w:hAnsi="Times New Roman"/>
          <w:b/>
          <w:sz w:val="28"/>
          <w:szCs w:val="28"/>
        </w:rPr>
      </w:pPr>
    </w:p>
    <w:p w:rsidR="003427C6" w:rsidRPr="009677F0" w:rsidRDefault="00390BDF" w:rsidP="003427C6">
      <w:pPr>
        <w:spacing w:after="0" w:line="246" w:lineRule="auto"/>
        <w:ind w:left="-5" w:right="-15"/>
        <w:jc w:val="center"/>
        <w:rPr>
          <w:rFonts w:ascii="Times New Roman" w:hAnsi="Times New Roman"/>
          <w:b/>
          <w:sz w:val="28"/>
          <w:szCs w:val="28"/>
        </w:rPr>
      </w:pPr>
      <w:r w:rsidRPr="009677F0">
        <w:rPr>
          <w:rFonts w:ascii="Times New Roman" w:hAnsi="Times New Roman"/>
          <w:b/>
          <w:sz w:val="28"/>
          <w:szCs w:val="28"/>
        </w:rPr>
        <w:t>ЗАЯВЛЕНИЕ</w:t>
      </w:r>
    </w:p>
    <w:p w:rsidR="00E13A0D" w:rsidRPr="009677F0" w:rsidRDefault="00E13A0D" w:rsidP="00E13A0D">
      <w:pPr>
        <w:pStyle w:val="Standard"/>
        <w:jc w:val="center"/>
        <w:rPr>
          <w:b/>
          <w:sz w:val="28"/>
          <w:szCs w:val="28"/>
        </w:rPr>
      </w:pPr>
      <w:r w:rsidRPr="009677F0">
        <w:rPr>
          <w:b/>
          <w:sz w:val="28"/>
          <w:szCs w:val="28"/>
        </w:rPr>
        <w:t xml:space="preserve">об исправлении опечаток и (или) ошибок в документе, являющегося результатом предоставления государственной услуги </w:t>
      </w:r>
      <w:r w:rsidRPr="009677F0">
        <w:rPr>
          <w:b/>
          <w:sz w:val="28"/>
          <w:szCs w:val="28"/>
        </w:rPr>
        <w:br/>
        <w:t>«Присвоение, изменение</w:t>
      </w:r>
      <w:r w:rsidR="00B645F5" w:rsidRPr="009677F0">
        <w:rPr>
          <w:b/>
          <w:sz w:val="28"/>
          <w:szCs w:val="28"/>
        </w:rPr>
        <w:t xml:space="preserve"> </w:t>
      </w:r>
      <w:r w:rsidRPr="009677F0">
        <w:rPr>
          <w:b/>
          <w:sz w:val="28"/>
          <w:szCs w:val="28"/>
        </w:rPr>
        <w:t>и аннулирование адресов»</w:t>
      </w:r>
    </w:p>
    <w:p w:rsidR="003427C6" w:rsidRPr="009677F0" w:rsidRDefault="003427C6" w:rsidP="003427C6">
      <w:pPr>
        <w:spacing w:after="0" w:line="246" w:lineRule="auto"/>
        <w:ind w:left="-5" w:right="-15"/>
        <w:jc w:val="center"/>
        <w:rPr>
          <w:rFonts w:ascii="Times New Roman" w:hAnsi="Times New Roman"/>
          <w:sz w:val="28"/>
          <w:szCs w:val="28"/>
        </w:rPr>
      </w:pPr>
    </w:p>
    <w:p w:rsidR="00E13A0D" w:rsidRPr="009677F0" w:rsidRDefault="00E13A0D" w:rsidP="00E13A0D">
      <w:pPr>
        <w:pStyle w:val="Standard"/>
        <w:tabs>
          <w:tab w:val="left" w:pos="8460"/>
        </w:tabs>
        <w:ind w:firstLine="709"/>
        <w:rPr>
          <w:sz w:val="28"/>
          <w:szCs w:val="28"/>
        </w:rPr>
      </w:pPr>
      <w:r w:rsidRPr="009677F0">
        <w:rPr>
          <w:sz w:val="28"/>
          <w:szCs w:val="28"/>
        </w:rPr>
        <w:t>В тексте  ___________________________________</w:t>
      </w:r>
      <w:r w:rsidR="0020388C" w:rsidRPr="009677F0">
        <w:rPr>
          <w:sz w:val="28"/>
          <w:szCs w:val="28"/>
        </w:rPr>
        <w:t>___________</w:t>
      </w:r>
      <w:r w:rsidRPr="009677F0">
        <w:rPr>
          <w:sz w:val="28"/>
          <w:szCs w:val="28"/>
        </w:rPr>
        <w:t>____________________,</w:t>
      </w:r>
    </w:p>
    <w:p w:rsidR="00E13A0D" w:rsidRPr="009677F0" w:rsidRDefault="00E13A0D" w:rsidP="0020388C">
      <w:pPr>
        <w:pStyle w:val="Standard"/>
        <w:tabs>
          <w:tab w:val="left" w:pos="8460"/>
        </w:tabs>
        <w:ind w:right="-6"/>
        <w:jc w:val="center"/>
      </w:pPr>
      <w:r w:rsidRPr="009677F0">
        <w:t>(наименование, реквизиты документа)</w:t>
      </w:r>
    </w:p>
    <w:p w:rsidR="001A79BB" w:rsidRDefault="00E13A0D" w:rsidP="00E13A0D">
      <w:pPr>
        <w:pStyle w:val="Standard"/>
        <w:tabs>
          <w:tab w:val="left" w:pos="8460"/>
        </w:tabs>
        <w:ind w:right="-6"/>
        <w:jc w:val="both"/>
        <w:rPr>
          <w:sz w:val="28"/>
          <w:szCs w:val="28"/>
        </w:rPr>
      </w:pPr>
      <w:r w:rsidRPr="009677F0">
        <w:rPr>
          <w:sz w:val="28"/>
          <w:szCs w:val="28"/>
        </w:rPr>
        <w:t xml:space="preserve">являющегося результатом предоставления государственной услуги, </w:t>
      </w:r>
      <w:r w:rsidR="000A09AB" w:rsidRPr="009677F0">
        <w:rPr>
          <w:sz w:val="28"/>
          <w:szCs w:val="28"/>
        </w:rPr>
        <w:br/>
      </w:r>
      <w:r w:rsidRPr="009677F0">
        <w:rPr>
          <w:sz w:val="28"/>
          <w:szCs w:val="28"/>
        </w:rPr>
        <w:t>по заявлению от ___________ № ______________, допущена опечатка и (или) ошибка, а именно:____________________</w:t>
      </w:r>
      <w:r w:rsidR="000A09AB" w:rsidRPr="009677F0">
        <w:rPr>
          <w:sz w:val="28"/>
          <w:szCs w:val="28"/>
        </w:rPr>
        <w:t>______________________________</w:t>
      </w:r>
    </w:p>
    <w:p w:rsidR="00E13A0D" w:rsidRPr="009677F0" w:rsidRDefault="001A79BB" w:rsidP="00E13A0D">
      <w:pPr>
        <w:pStyle w:val="Standard"/>
        <w:tabs>
          <w:tab w:val="left" w:pos="8460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E13A0D" w:rsidRPr="009677F0" w:rsidRDefault="00E13A0D" w:rsidP="00E13A0D">
      <w:pPr>
        <w:pStyle w:val="Standard"/>
        <w:tabs>
          <w:tab w:val="left" w:pos="8460"/>
        </w:tabs>
        <w:ind w:right="-6"/>
        <w:jc w:val="center"/>
      </w:pPr>
      <w:r w:rsidRPr="009677F0">
        <w:t>(указать где и какая ошибка (опечатка) допущена)</w:t>
      </w:r>
    </w:p>
    <w:p w:rsidR="00E13A0D" w:rsidRPr="009677F0" w:rsidRDefault="00E13A0D" w:rsidP="00E13A0D">
      <w:pPr>
        <w:pStyle w:val="Standard"/>
        <w:tabs>
          <w:tab w:val="left" w:pos="8460"/>
        </w:tabs>
        <w:ind w:firstLine="709"/>
        <w:jc w:val="both"/>
        <w:rPr>
          <w:sz w:val="28"/>
          <w:szCs w:val="28"/>
        </w:rPr>
      </w:pPr>
    </w:p>
    <w:p w:rsidR="001A79BB" w:rsidRDefault="00E13A0D" w:rsidP="00E13A0D">
      <w:pPr>
        <w:pStyle w:val="Standard"/>
        <w:tabs>
          <w:tab w:val="left" w:pos="8460"/>
        </w:tabs>
        <w:ind w:firstLine="709"/>
        <w:jc w:val="both"/>
        <w:rPr>
          <w:sz w:val="28"/>
          <w:szCs w:val="28"/>
        </w:rPr>
      </w:pPr>
      <w:r w:rsidRPr="009677F0">
        <w:rPr>
          <w:sz w:val="28"/>
          <w:szCs w:val="28"/>
        </w:rPr>
        <w:t xml:space="preserve">В соответствии с имеющимися в учетном деле по заявлению о предоставлении государственной услуги документами (сведениями), прошу исправить допущенную опечатку и (или) ошибку без </w:t>
      </w:r>
      <w:r w:rsidR="001A0E9B" w:rsidRPr="009677F0">
        <w:rPr>
          <w:sz w:val="28"/>
          <w:szCs w:val="28"/>
        </w:rPr>
        <w:t xml:space="preserve">изменения содержания документа,указав </w:t>
      </w:r>
      <w:r w:rsidRPr="009677F0">
        <w:rPr>
          <w:sz w:val="28"/>
          <w:szCs w:val="28"/>
        </w:rPr>
        <w:t>следующее:______________</w:t>
      </w:r>
      <w:r w:rsidR="0020388C" w:rsidRPr="009677F0">
        <w:rPr>
          <w:sz w:val="28"/>
          <w:szCs w:val="28"/>
        </w:rPr>
        <w:t>___________________________</w:t>
      </w:r>
    </w:p>
    <w:p w:rsidR="00E13A0D" w:rsidRPr="009677F0" w:rsidRDefault="001A79BB" w:rsidP="001A79BB">
      <w:pPr>
        <w:pStyle w:val="Standard"/>
        <w:tabs>
          <w:tab w:val="left" w:pos="846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E13A0D" w:rsidRDefault="00E13A0D" w:rsidP="0020388C">
      <w:pPr>
        <w:pStyle w:val="Standard"/>
        <w:tabs>
          <w:tab w:val="left" w:pos="8460"/>
        </w:tabs>
        <w:ind w:right="-6"/>
        <w:jc w:val="center"/>
      </w:pPr>
      <w:r w:rsidRPr="009677F0">
        <w:t>(указать правильный вариант)</w:t>
      </w:r>
    </w:p>
    <w:p w:rsidR="00557826" w:rsidRDefault="00557826" w:rsidP="0020388C">
      <w:pPr>
        <w:pStyle w:val="Standard"/>
        <w:tabs>
          <w:tab w:val="left" w:pos="8460"/>
        </w:tabs>
        <w:ind w:right="-6"/>
        <w:jc w:val="center"/>
      </w:pPr>
    </w:p>
    <w:p w:rsidR="00557826" w:rsidRPr="00557826" w:rsidRDefault="00557826" w:rsidP="00557826">
      <w:pPr>
        <w:spacing w:after="0"/>
        <w:ind w:firstLine="708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557826">
        <w:rPr>
          <w:rFonts w:ascii="Times New Roman" w:eastAsia="Calibri" w:hAnsi="Times New Roman"/>
          <w:sz w:val="28"/>
          <w:szCs w:val="28"/>
        </w:rPr>
        <w:t>Результат рассмотрения данного заявления прошу направить мне (нужное отметить):</w:t>
      </w:r>
    </w:p>
    <w:p w:rsidR="00557826" w:rsidRPr="00DE1F66" w:rsidRDefault="00557826" w:rsidP="00557826">
      <w:pPr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557826" w:rsidRPr="00557826" w:rsidTr="00C56472">
        <w:trPr>
          <w:trHeight w:val="247"/>
        </w:trPr>
        <w:tc>
          <w:tcPr>
            <w:tcW w:w="10173" w:type="dxa"/>
            <w:tcBorders>
              <w:top w:val="nil"/>
              <w:left w:val="nil"/>
              <w:bottom w:val="nil"/>
            </w:tcBorders>
          </w:tcPr>
          <w:p w:rsidR="00557826" w:rsidRPr="00DE1F66" w:rsidRDefault="00565D48" w:rsidP="00557826">
            <w:pPr>
              <w:spacing w:after="0" w:line="276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8007584" wp14:editId="44A93706">
                      <wp:simplePos x="0" y="0"/>
                      <wp:positionH relativeFrom="column">
                        <wp:posOffset>-50223</wp:posOffset>
                      </wp:positionH>
                      <wp:positionV relativeFrom="paragraph">
                        <wp:posOffset>39370</wp:posOffset>
                      </wp:positionV>
                      <wp:extent cx="171796" cy="171797"/>
                      <wp:effectExtent l="0" t="0" r="19050" b="19050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796" cy="17179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2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4EBA63" id="Прямоугольник 22" o:spid="_x0000_s1026" style="position:absolute;margin-left:-3.95pt;margin-top:3.1pt;width:13.55pt;height:13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" fillcolor="white [3057]" strokecolor="#1f4d78 [1604]" strokeweight="1pt"/>
                  </w:pict>
                </mc:Fallback>
              </mc:AlternateContent>
            </w:r>
            <w:r w:rsidR="00DE1F66">
              <w:rPr>
                <w:rFonts w:ascii="Times New Roman" w:eastAsia="Calibri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</w:t>
            </w:r>
            <w:r w:rsidR="00557826" w:rsidRPr="00DE1F66">
              <w:rPr>
                <w:rFonts w:ascii="Times New Roman" w:eastAsia="Calibri" w:hAnsi="Times New Roman"/>
                <w:sz w:val="28"/>
                <w:szCs w:val="28"/>
              </w:rPr>
              <w:t>простым почтовым отправлением _________________________________</w:t>
            </w:r>
          </w:p>
          <w:p w:rsidR="004222F5" w:rsidRDefault="00557826" w:rsidP="00557826">
            <w:pPr>
              <w:spacing w:after="0"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E1F66">
              <w:rPr>
                <w:rFonts w:ascii="Times New Roman" w:eastAsia="Calibri" w:hAnsi="Times New Roman"/>
                <w:sz w:val="28"/>
                <w:szCs w:val="28"/>
              </w:rPr>
              <w:t xml:space="preserve">                                                                              </w:t>
            </w:r>
            <w:r w:rsidRPr="00DE1F66">
              <w:rPr>
                <w:rFonts w:ascii="Times New Roman" w:hAnsi="Times New Roman"/>
                <w:i/>
                <w:sz w:val="20"/>
                <w:szCs w:val="20"/>
              </w:rPr>
              <w:t>(указать почтовый адрес)</w:t>
            </w:r>
          </w:p>
          <w:p w:rsidR="001A79BB" w:rsidRDefault="001A79BB" w:rsidP="00557826">
            <w:pPr>
              <w:spacing w:after="0"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A79BB" w:rsidRPr="00927B54" w:rsidRDefault="001A79BB" w:rsidP="00557826">
            <w:pPr>
              <w:spacing w:after="0"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557826" w:rsidRPr="00557826" w:rsidTr="00C56472">
        <w:trPr>
          <w:trHeight w:val="241"/>
        </w:trPr>
        <w:tc>
          <w:tcPr>
            <w:tcW w:w="10173" w:type="dxa"/>
            <w:tcBorders>
              <w:top w:val="nil"/>
              <w:left w:val="nil"/>
              <w:bottom w:val="nil"/>
            </w:tcBorders>
          </w:tcPr>
          <w:p w:rsidR="000D61A0" w:rsidRPr="00247E54" w:rsidRDefault="00565D48" w:rsidP="004874B1">
            <w:pPr>
              <w:spacing w:after="0" w:line="276" w:lineRule="auto"/>
              <w:ind w:right="60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0"/>
                <w:szCs w:val="20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ABD8233" wp14:editId="0338D944">
                      <wp:simplePos x="0" y="0"/>
                      <wp:positionH relativeFrom="column">
                        <wp:posOffset>-50858</wp:posOffset>
                      </wp:positionH>
                      <wp:positionV relativeFrom="paragraph">
                        <wp:posOffset>-14258</wp:posOffset>
                      </wp:positionV>
                      <wp:extent cx="171796" cy="171797"/>
                      <wp:effectExtent l="0" t="0" r="19050" b="19050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796" cy="17179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2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3B2F50" id="Прямоугольник 19" o:spid="_x0000_s1026" style="position:absolute;margin-left:-4pt;margin-top:-1.1pt;width:13.55pt;height:13.5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" fillcolor="white [3057]" strokecolor="#1f4d78 [1604]" strokeweight="1pt"/>
                  </w:pict>
                </mc:Fallback>
              </mc:AlternateConten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</w:t>
            </w:r>
            <w:r w:rsidR="00557826" w:rsidRPr="00557826">
              <w:rPr>
                <w:rFonts w:ascii="Times New Roman" w:eastAsia="Calibri" w:hAnsi="Times New Roman"/>
                <w:sz w:val="28"/>
                <w:szCs w:val="28"/>
              </w:rPr>
              <w:t xml:space="preserve">выдать лично в </w:t>
            </w:r>
            <w:r w:rsidR="000D61A0">
              <w:rPr>
                <w:rFonts w:ascii="Times New Roman" w:eastAsia="Calibri" w:hAnsi="Times New Roman"/>
                <w:sz w:val="28"/>
                <w:szCs w:val="28"/>
              </w:rPr>
              <w:t xml:space="preserve">отделении </w:t>
            </w:r>
            <w:r w:rsidR="00557826" w:rsidRPr="00557826">
              <w:rPr>
                <w:rFonts w:ascii="Times New Roman" w:eastAsia="Calibri" w:hAnsi="Times New Roman"/>
                <w:sz w:val="28"/>
                <w:szCs w:val="28"/>
              </w:rPr>
              <w:t xml:space="preserve">ГКУ «МФЦ» </w:t>
            </w:r>
            <w:r w:rsidR="00B0292E">
              <w:rPr>
                <w:rFonts w:ascii="Times New Roman" w:eastAsia="Calibri" w:hAnsi="Times New Roman"/>
                <w:sz w:val="28"/>
                <w:szCs w:val="28"/>
              </w:rPr>
              <w:t xml:space="preserve">(нужный адрес </w:t>
            </w:r>
            <w:r w:rsidR="000D61A0">
              <w:rPr>
                <w:rFonts w:ascii="Times New Roman" w:eastAsia="Calibri" w:hAnsi="Times New Roman"/>
                <w:sz w:val="28"/>
                <w:szCs w:val="28"/>
              </w:rPr>
              <w:t>подчеркнуть)</w:t>
            </w:r>
            <w:r w:rsidR="00247E54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247E54">
              <w:rPr>
                <w:rFonts w:ascii="Times New Roman" w:eastAsia="Calibri" w:hAnsi="Times New Roman"/>
                <w:sz w:val="28"/>
                <w:szCs w:val="28"/>
                <w:vertAlign w:val="superscript"/>
              </w:rPr>
              <w:t>*</w:t>
            </w:r>
          </w:p>
          <w:p w:rsidR="00EF3348" w:rsidRDefault="00840616" w:rsidP="004874B1">
            <w:pPr>
              <w:spacing w:after="0" w:line="276" w:lineRule="auto"/>
              <w:ind w:right="60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A0">
              <w:rPr>
                <w:rFonts w:ascii="Times New Roman" w:hAnsi="Times New Roman"/>
                <w:sz w:val="26"/>
                <w:szCs w:val="26"/>
              </w:rPr>
              <w:t xml:space="preserve">ул. Вокзальная, 10, </w:t>
            </w:r>
            <w:r w:rsidR="004874B1" w:rsidRPr="000D61A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D61A0">
              <w:rPr>
                <w:rFonts w:ascii="Times New Roman" w:hAnsi="Times New Roman"/>
                <w:sz w:val="26"/>
                <w:szCs w:val="26"/>
              </w:rPr>
              <w:t xml:space="preserve">г. Севастополь; пр. Генерала Острякова, 15, г. Севастополь;  </w:t>
            </w:r>
            <w:r w:rsidR="000D61A0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0D61A0">
              <w:rPr>
                <w:rFonts w:ascii="Times New Roman" w:hAnsi="Times New Roman"/>
                <w:sz w:val="26"/>
                <w:szCs w:val="26"/>
              </w:rPr>
              <w:t xml:space="preserve">ул. Леваневского, 24 г. Севастополь; пр. Героев Сталинграда, 64, г. Севастополь; ул. Умрихина, 1, Инкерман; ул. Тюкова, 60А, с. Орлиное; ул. Севастопольская, 82, с. Верхнесадовое;   ул. Авиаторов, 9, пгт. Кача; ул. Новикова, 4, Балаклава; </w:t>
            </w:r>
            <w:r w:rsidR="00EF3348" w:rsidRPr="000D61A0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0D61A0">
              <w:rPr>
                <w:rFonts w:ascii="Times New Roman" w:hAnsi="Times New Roman"/>
                <w:sz w:val="26"/>
                <w:szCs w:val="26"/>
              </w:rPr>
              <w:t xml:space="preserve">               </w:t>
            </w:r>
            <w:r w:rsidR="00EF3348" w:rsidRPr="000D61A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D61A0">
              <w:rPr>
                <w:rFonts w:ascii="Times New Roman" w:hAnsi="Times New Roman"/>
                <w:sz w:val="26"/>
                <w:szCs w:val="26"/>
              </w:rPr>
              <w:t xml:space="preserve">ул. </w:t>
            </w:r>
            <w:r w:rsidR="000D61A0">
              <w:rPr>
                <w:rFonts w:ascii="Times New Roman" w:hAnsi="Times New Roman"/>
                <w:sz w:val="26"/>
                <w:szCs w:val="26"/>
              </w:rPr>
              <w:t xml:space="preserve">Бориса Михайлова, </w:t>
            </w:r>
            <w:r w:rsidRPr="000D61A0">
              <w:rPr>
                <w:rFonts w:ascii="Times New Roman" w:hAnsi="Times New Roman"/>
                <w:sz w:val="26"/>
                <w:szCs w:val="26"/>
              </w:rPr>
              <w:t xml:space="preserve">6, г. </w:t>
            </w:r>
            <w:r w:rsidR="00311D5C">
              <w:rPr>
                <w:rFonts w:ascii="Times New Roman" w:hAnsi="Times New Roman"/>
                <w:sz w:val="26"/>
                <w:szCs w:val="26"/>
              </w:rPr>
              <w:t>Севастополь</w:t>
            </w:r>
          </w:p>
          <w:p w:rsidR="00DE1F66" w:rsidRPr="00B0292E" w:rsidRDefault="00565D48" w:rsidP="004874B1">
            <w:pPr>
              <w:spacing w:after="0" w:line="276" w:lineRule="auto"/>
              <w:ind w:right="6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CEE2455" wp14:editId="16F4AB8C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17607</wp:posOffset>
                      </wp:positionV>
                      <wp:extent cx="171796" cy="171797"/>
                      <wp:effectExtent l="0" t="0" r="19050" b="1905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796" cy="17179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2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04D004" id="Прямоугольник 7" o:spid="_x0000_s1026" style="position:absolute;margin-left:-2.75pt;margin-top:1.4pt;width:13.55pt;height:13.5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" fillcolor="white [3057]" strokecolor="#1f4d78 [1604]" strokeweight="1pt"/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DE1F66" w:rsidRPr="004222F5">
              <w:rPr>
                <w:rFonts w:ascii="Times New Roman" w:hAnsi="Times New Roman"/>
                <w:sz w:val="28"/>
                <w:szCs w:val="28"/>
              </w:rPr>
              <w:t>посредством РПГУ (</w:t>
            </w:r>
            <w:r w:rsidR="00DE1F66">
              <w:rPr>
                <w:rFonts w:ascii="Times New Roman" w:hAnsi="Times New Roman"/>
                <w:sz w:val="28"/>
                <w:szCs w:val="28"/>
              </w:rPr>
              <w:t xml:space="preserve">возможно </w:t>
            </w:r>
            <w:r w:rsidR="00DE1F66" w:rsidRPr="004222F5">
              <w:rPr>
                <w:rFonts w:ascii="Times New Roman" w:hAnsi="Times New Roman"/>
                <w:sz w:val="28"/>
                <w:szCs w:val="28"/>
              </w:rPr>
              <w:t>только в случае подачи заявления через РПГУ)</w:t>
            </w:r>
          </w:p>
          <w:p w:rsidR="00557826" w:rsidRPr="00557826" w:rsidRDefault="00557826" w:rsidP="00557826">
            <w:pPr>
              <w:spacing w:after="0" w:line="276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557826" w:rsidRPr="00980B5B" w:rsidRDefault="00557826" w:rsidP="00980B5B">
      <w:pPr>
        <w:autoSpaceDE w:val="0"/>
        <w:autoSpaceDN w:val="0"/>
        <w:adjustRightInd w:val="0"/>
        <w:spacing w:after="0"/>
        <w:rPr>
          <w:rFonts w:ascii="Times New Roman" w:hAnsi="Times New Roman"/>
          <w:i/>
          <w:sz w:val="20"/>
          <w:szCs w:val="20"/>
        </w:rPr>
      </w:pPr>
    </w:p>
    <w:p w:rsidR="00E13A0D" w:rsidRPr="009677F0" w:rsidRDefault="00E13A0D" w:rsidP="00E13A0D">
      <w:pPr>
        <w:pStyle w:val="Standard"/>
        <w:tabs>
          <w:tab w:val="left" w:pos="8460"/>
        </w:tabs>
        <w:ind w:right="-6"/>
      </w:pPr>
    </w:p>
    <w:p w:rsidR="003427C6" w:rsidRPr="009677F0" w:rsidRDefault="00E13A0D" w:rsidP="00E13A0D">
      <w:pPr>
        <w:spacing w:after="0" w:line="246" w:lineRule="auto"/>
        <w:ind w:right="-15" w:firstLine="709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>Приложение:</w:t>
      </w:r>
    </w:p>
    <w:p w:rsidR="00E13A0D" w:rsidRPr="009677F0" w:rsidRDefault="00E13A0D" w:rsidP="00E13A0D">
      <w:pPr>
        <w:spacing w:after="0" w:line="246" w:lineRule="auto"/>
        <w:ind w:right="-15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</w:t>
      </w:r>
      <w:r w:rsidR="000A09AB" w:rsidRPr="009677F0">
        <w:rPr>
          <w:rFonts w:ascii="Times New Roman" w:hAnsi="Times New Roman"/>
          <w:sz w:val="28"/>
          <w:szCs w:val="28"/>
        </w:rPr>
        <w:t>______________</w:t>
      </w: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1"/>
        <w:gridCol w:w="7442"/>
      </w:tblGrid>
      <w:tr w:rsidR="004D5FC1" w:rsidRPr="009677F0" w:rsidTr="000A09AB">
        <w:tc>
          <w:tcPr>
            <w:tcW w:w="2021" w:type="dxa"/>
          </w:tcPr>
          <w:p w:rsidR="000A09AB" w:rsidRPr="009677F0" w:rsidRDefault="000A09AB" w:rsidP="003427C6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</w:p>
          <w:p w:rsidR="003427C6" w:rsidRPr="009677F0" w:rsidRDefault="00E13A0D" w:rsidP="00907852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</w:tc>
        <w:tc>
          <w:tcPr>
            <w:tcW w:w="7442" w:type="dxa"/>
          </w:tcPr>
          <w:p w:rsidR="000A09AB" w:rsidRPr="009677F0" w:rsidRDefault="000A09AB" w:rsidP="000A09AB">
            <w:pPr>
              <w:tabs>
                <w:tab w:val="left" w:pos="1035"/>
                <w:tab w:val="left" w:pos="4830"/>
              </w:tabs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</w:p>
          <w:p w:rsidR="003427C6" w:rsidRPr="009677F0" w:rsidRDefault="00907852" w:rsidP="001A0E9B">
            <w:pPr>
              <w:tabs>
                <w:tab w:val="left" w:pos="1035"/>
                <w:tab w:val="left" w:pos="4830"/>
              </w:tabs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>_________</w:t>
            </w:r>
            <w:r w:rsidR="00E13A0D" w:rsidRPr="009677F0">
              <w:rPr>
                <w:rFonts w:ascii="Times New Roman" w:hAnsi="Times New Roman"/>
                <w:sz w:val="28"/>
                <w:szCs w:val="28"/>
              </w:rPr>
              <w:t>_</w:t>
            </w:r>
            <w:r w:rsidR="00E13A0D" w:rsidRPr="009677F0">
              <w:rPr>
                <w:rFonts w:ascii="Times New Roman" w:hAnsi="Times New Roman"/>
                <w:sz w:val="28"/>
                <w:szCs w:val="28"/>
              </w:rPr>
              <w:tab/>
            </w:r>
            <w:r w:rsidR="001A0E9B" w:rsidRPr="009677F0">
              <w:rPr>
                <w:rFonts w:ascii="Times New Roman" w:hAnsi="Times New Roman"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4D5FC1" w:rsidRPr="009677F0" w:rsidTr="000A09AB">
        <w:tc>
          <w:tcPr>
            <w:tcW w:w="2021" w:type="dxa"/>
          </w:tcPr>
          <w:p w:rsidR="003427C6" w:rsidRPr="009677F0" w:rsidRDefault="003427C6" w:rsidP="00E13A0D">
            <w:pPr>
              <w:spacing w:line="246" w:lineRule="auto"/>
              <w:ind w:right="-15"/>
              <w:jc w:val="center"/>
              <w:rPr>
                <w:rFonts w:ascii="Times New Roman" w:hAnsi="Times New Roman"/>
                <w:szCs w:val="20"/>
              </w:rPr>
            </w:pPr>
            <w:r w:rsidRPr="009677F0">
              <w:rPr>
                <w:rFonts w:ascii="Times New Roman" w:hAnsi="Times New Roman"/>
                <w:szCs w:val="20"/>
              </w:rPr>
              <w:t>(</w:t>
            </w:r>
            <w:r w:rsidR="00E13A0D" w:rsidRPr="009677F0">
              <w:rPr>
                <w:rFonts w:ascii="Times New Roman" w:hAnsi="Times New Roman"/>
                <w:szCs w:val="20"/>
              </w:rPr>
              <w:t>дата</w:t>
            </w:r>
            <w:r w:rsidRPr="009677F0">
              <w:rPr>
                <w:rFonts w:ascii="Times New Roman" w:hAnsi="Times New Roman"/>
                <w:szCs w:val="20"/>
              </w:rPr>
              <w:t>)</w:t>
            </w:r>
          </w:p>
        </w:tc>
        <w:tc>
          <w:tcPr>
            <w:tcW w:w="7442" w:type="dxa"/>
          </w:tcPr>
          <w:p w:rsidR="003427C6" w:rsidRPr="009677F0" w:rsidRDefault="00E13A0D" w:rsidP="00E13A0D">
            <w:pPr>
              <w:tabs>
                <w:tab w:val="left" w:pos="5685"/>
              </w:tabs>
              <w:spacing w:line="246" w:lineRule="auto"/>
              <w:ind w:right="-15"/>
              <w:rPr>
                <w:rFonts w:ascii="Times New Roman" w:hAnsi="Times New Roman"/>
                <w:szCs w:val="20"/>
              </w:rPr>
            </w:pPr>
            <w:r w:rsidRPr="009677F0">
              <w:rPr>
                <w:rFonts w:ascii="Times New Roman" w:hAnsi="Times New Roman"/>
                <w:szCs w:val="20"/>
              </w:rPr>
              <w:t xml:space="preserve">                               </w:t>
            </w:r>
            <w:r w:rsidR="003427C6" w:rsidRPr="009677F0">
              <w:rPr>
                <w:rFonts w:ascii="Times New Roman" w:hAnsi="Times New Roman"/>
                <w:szCs w:val="20"/>
              </w:rPr>
              <w:t>(</w:t>
            </w:r>
            <w:r w:rsidRPr="009677F0">
              <w:rPr>
                <w:rFonts w:ascii="Times New Roman" w:hAnsi="Times New Roman"/>
                <w:szCs w:val="20"/>
              </w:rPr>
              <w:t>подпись</w:t>
            </w:r>
            <w:r w:rsidR="003427C6" w:rsidRPr="009677F0">
              <w:rPr>
                <w:rFonts w:ascii="Times New Roman" w:hAnsi="Times New Roman"/>
                <w:szCs w:val="20"/>
              </w:rPr>
              <w:t>)</w:t>
            </w:r>
            <w:r w:rsidRPr="009677F0">
              <w:rPr>
                <w:rFonts w:ascii="Times New Roman" w:hAnsi="Times New Roman"/>
                <w:szCs w:val="20"/>
              </w:rPr>
              <w:tab/>
              <w:t>(ФИО)</w:t>
            </w:r>
          </w:p>
        </w:tc>
      </w:tr>
      <w:tr w:rsidR="003427C6" w:rsidRPr="009677F0" w:rsidTr="000A09AB">
        <w:tc>
          <w:tcPr>
            <w:tcW w:w="2021" w:type="dxa"/>
          </w:tcPr>
          <w:p w:rsidR="003427C6" w:rsidRPr="009677F0" w:rsidRDefault="003427C6" w:rsidP="003427C6">
            <w:pPr>
              <w:spacing w:line="246" w:lineRule="auto"/>
              <w:ind w:right="-15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7442" w:type="dxa"/>
          </w:tcPr>
          <w:p w:rsidR="003427C6" w:rsidRPr="009677F0" w:rsidRDefault="003427C6" w:rsidP="003427C6">
            <w:pPr>
              <w:spacing w:line="246" w:lineRule="auto"/>
              <w:ind w:right="-15"/>
              <w:jc w:val="center"/>
              <w:rPr>
                <w:rFonts w:ascii="Times New Roman" w:hAnsi="Times New Roman"/>
                <w:szCs w:val="20"/>
              </w:rPr>
            </w:pPr>
          </w:p>
        </w:tc>
      </w:tr>
    </w:tbl>
    <w:p w:rsidR="0032348D" w:rsidRDefault="0032348D" w:rsidP="00582BFC">
      <w:pPr>
        <w:spacing w:after="0" w:line="240" w:lineRule="auto"/>
        <w:rPr>
          <w:rFonts w:ascii="Times New Roman" w:hAnsi="Times New Roman"/>
          <w:sz w:val="28"/>
          <w:szCs w:val="28"/>
        </w:rPr>
        <w:sectPr w:rsidR="0032348D" w:rsidSect="001A79BB"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134" w:right="566" w:bottom="1134" w:left="1985" w:header="709" w:footer="709" w:gutter="0"/>
          <w:cols w:space="708"/>
          <w:titlePg/>
          <w:docGrid w:linePitch="360"/>
        </w:sectPr>
      </w:pPr>
    </w:p>
    <w:p w:rsidR="00AE0916" w:rsidRPr="009677F0" w:rsidRDefault="00AE0916" w:rsidP="00582B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A0D" w:rsidRPr="009677F0" w:rsidRDefault="00E6140F" w:rsidP="00E6140F">
      <w:pPr>
        <w:tabs>
          <w:tab w:val="left" w:pos="5103"/>
          <w:tab w:val="left" w:pos="538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0A09AB" w:rsidRPr="009677F0">
        <w:rPr>
          <w:rFonts w:ascii="Times New Roman" w:hAnsi="Times New Roman"/>
          <w:sz w:val="28"/>
          <w:szCs w:val="28"/>
        </w:rPr>
        <w:t xml:space="preserve">                           </w:t>
      </w:r>
      <w:r w:rsidR="00E13A0D" w:rsidRPr="009677F0">
        <w:rPr>
          <w:rFonts w:ascii="Times New Roman" w:hAnsi="Times New Roman"/>
          <w:sz w:val="28"/>
          <w:szCs w:val="28"/>
        </w:rPr>
        <w:t xml:space="preserve">Приложение № </w:t>
      </w:r>
      <w:r w:rsidR="0006243B" w:rsidRPr="009677F0">
        <w:rPr>
          <w:rFonts w:ascii="Times New Roman" w:hAnsi="Times New Roman"/>
          <w:sz w:val="28"/>
          <w:szCs w:val="28"/>
        </w:rPr>
        <w:t>3</w:t>
      </w:r>
    </w:p>
    <w:p w:rsidR="00E13A0D" w:rsidRPr="009677F0" w:rsidRDefault="000A09AB" w:rsidP="000A09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E13A0D" w:rsidRPr="009677F0">
        <w:rPr>
          <w:rFonts w:ascii="Times New Roman" w:hAnsi="Times New Roman"/>
          <w:sz w:val="28"/>
          <w:szCs w:val="28"/>
        </w:rPr>
        <w:t xml:space="preserve">к </w:t>
      </w:r>
      <w:r w:rsidR="00907852">
        <w:rPr>
          <w:rFonts w:ascii="Times New Roman" w:hAnsi="Times New Roman"/>
          <w:sz w:val="28"/>
          <w:szCs w:val="28"/>
        </w:rPr>
        <w:t>а</w:t>
      </w:r>
      <w:r w:rsidR="00E13A0D" w:rsidRPr="009677F0"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E13A0D" w:rsidRPr="009677F0" w:rsidRDefault="00E13A0D" w:rsidP="00E13A0D">
      <w:pPr>
        <w:pStyle w:val="Standard"/>
        <w:autoSpaceDE w:val="0"/>
        <w:jc w:val="center"/>
        <w:rPr>
          <w:b/>
          <w:sz w:val="28"/>
          <w:szCs w:val="28"/>
        </w:rPr>
      </w:pPr>
    </w:p>
    <w:p w:rsidR="00C46F44" w:rsidRDefault="00E13A0D" w:rsidP="00E13A0D">
      <w:pPr>
        <w:pStyle w:val="Standard"/>
        <w:autoSpaceDE w:val="0"/>
        <w:jc w:val="center"/>
        <w:rPr>
          <w:b/>
          <w:sz w:val="28"/>
          <w:szCs w:val="28"/>
        </w:rPr>
      </w:pPr>
      <w:r w:rsidRPr="009677F0">
        <w:rPr>
          <w:b/>
          <w:sz w:val="28"/>
          <w:szCs w:val="28"/>
        </w:rPr>
        <w:t>Форма заявления о прекращении делопроизводства и возврате документов</w:t>
      </w:r>
      <w:r w:rsidR="00C46F44">
        <w:rPr>
          <w:b/>
          <w:sz w:val="28"/>
          <w:szCs w:val="28"/>
        </w:rPr>
        <w:t xml:space="preserve"> на получение государственной услуги</w:t>
      </w:r>
    </w:p>
    <w:p w:rsidR="00E13A0D" w:rsidRPr="009677F0" w:rsidRDefault="00E13A0D" w:rsidP="00E13A0D">
      <w:pPr>
        <w:pStyle w:val="Standard"/>
        <w:autoSpaceDE w:val="0"/>
        <w:jc w:val="center"/>
        <w:rPr>
          <w:b/>
          <w:sz w:val="28"/>
          <w:szCs w:val="28"/>
        </w:rPr>
      </w:pPr>
      <w:r w:rsidRPr="009677F0">
        <w:rPr>
          <w:b/>
          <w:sz w:val="28"/>
          <w:szCs w:val="28"/>
        </w:rPr>
        <w:t>«Присвоение, изменение и аннулирование адресов»</w:t>
      </w:r>
    </w:p>
    <w:tbl>
      <w:tblPr>
        <w:tblStyle w:val="ac"/>
        <w:tblW w:w="975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4218"/>
      </w:tblGrid>
      <w:tr w:rsidR="004D5FC1" w:rsidRPr="009677F0" w:rsidTr="001909A6">
        <w:tc>
          <w:tcPr>
            <w:tcW w:w="5534" w:type="dxa"/>
          </w:tcPr>
          <w:p w:rsidR="00E13A0D" w:rsidRPr="009677F0" w:rsidRDefault="00DB4471" w:rsidP="001909A6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218" w:type="dxa"/>
          </w:tcPr>
          <w:p w:rsidR="00E13A0D" w:rsidRPr="009677F0" w:rsidRDefault="00E13A0D" w:rsidP="001909A6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</w:tc>
      </w:tr>
      <w:tr w:rsidR="004D5FC1" w:rsidRPr="009677F0" w:rsidTr="001909A6">
        <w:tc>
          <w:tcPr>
            <w:tcW w:w="5534" w:type="dxa"/>
          </w:tcPr>
          <w:p w:rsidR="00E13A0D" w:rsidRPr="009677F0" w:rsidRDefault="00E13A0D" w:rsidP="001909A6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E13A0D" w:rsidRPr="009677F0" w:rsidRDefault="00E13A0D" w:rsidP="001909A6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</w:tc>
      </w:tr>
      <w:tr w:rsidR="004D5FC1" w:rsidRPr="009677F0" w:rsidTr="001909A6">
        <w:tc>
          <w:tcPr>
            <w:tcW w:w="5534" w:type="dxa"/>
          </w:tcPr>
          <w:p w:rsidR="00E13A0D" w:rsidRPr="009677F0" w:rsidRDefault="00E13A0D" w:rsidP="001909A6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E13A0D" w:rsidRPr="009677F0" w:rsidRDefault="00E13A0D" w:rsidP="001909A6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</w:tc>
      </w:tr>
      <w:tr w:rsidR="004D5FC1" w:rsidRPr="009677F0" w:rsidTr="001909A6">
        <w:tc>
          <w:tcPr>
            <w:tcW w:w="5534" w:type="dxa"/>
          </w:tcPr>
          <w:p w:rsidR="00E13A0D" w:rsidRPr="009677F0" w:rsidRDefault="00E13A0D" w:rsidP="001909A6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E13A0D" w:rsidRPr="009677F0" w:rsidRDefault="00E13A0D" w:rsidP="001909A6">
            <w:pPr>
              <w:spacing w:line="246" w:lineRule="auto"/>
              <w:ind w:right="-15"/>
              <w:jc w:val="center"/>
              <w:rPr>
                <w:rFonts w:ascii="Times New Roman" w:hAnsi="Times New Roman"/>
                <w:szCs w:val="20"/>
              </w:rPr>
            </w:pPr>
            <w:r w:rsidRPr="009677F0">
              <w:rPr>
                <w:rFonts w:ascii="Times New Roman" w:hAnsi="Times New Roman"/>
                <w:szCs w:val="20"/>
              </w:rPr>
              <w:t>(наименование органа)</w:t>
            </w:r>
          </w:p>
        </w:tc>
      </w:tr>
      <w:tr w:rsidR="004D5FC1" w:rsidRPr="009677F0" w:rsidTr="001909A6">
        <w:tc>
          <w:tcPr>
            <w:tcW w:w="5534" w:type="dxa"/>
          </w:tcPr>
          <w:p w:rsidR="00E13A0D" w:rsidRPr="009677F0" w:rsidRDefault="00E13A0D" w:rsidP="001909A6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E13A0D" w:rsidRPr="009677F0" w:rsidRDefault="00E13A0D" w:rsidP="001909A6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</w:tc>
      </w:tr>
      <w:tr w:rsidR="004D5FC1" w:rsidRPr="009677F0" w:rsidTr="001909A6">
        <w:tc>
          <w:tcPr>
            <w:tcW w:w="5534" w:type="dxa"/>
          </w:tcPr>
          <w:p w:rsidR="00E13A0D" w:rsidRPr="009677F0" w:rsidRDefault="00E13A0D" w:rsidP="001909A6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E13A0D" w:rsidRPr="009677F0" w:rsidRDefault="00E13A0D" w:rsidP="001909A6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</w:tc>
      </w:tr>
      <w:tr w:rsidR="004D5FC1" w:rsidRPr="009677F0" w:rsidTr="001909A6">
        <w:tc>
          <w:tcPr>
            <w:tcW w:w="5534" w:type="dxa"/>
          </w:tcPr>
          <w:p w:rsidR="00E13A0D" w:rsidRPr="009677F0" w:rsidRDefault="00E13A0D" w:rsidP="001909A6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E13A0D" w:rsidRPr="009677F0" w:rsidRDefault="00E13A0D" w:rsidP="001909A6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</w:tc>
      </w:tr>
      <w:tr w:rsidR="004D5FC1" w:rsidRPr="009677F0" w:rsidTr="001909A6">
        <w:tc>
          <w:tcPr>
            <w:tcW w:w="5534" w:type="dxa"/>
          </w:tcPr>
          <w:p w:rsidR="00E13A0D" w:rsidRPr="009677F0" w:rsidRDefault="00E13A0D" w:rsidP="001909A6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E13A0D" w:rsidRPr="009677F0" w:rsidRDefault="00E13A0D" w:rsidP="001909A6">
            <w:pPr>
              <w:spacing w:line="246" w:lineRule="auto"/>
              <w:ind w:right="-1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Cs w:val="20"/>
              </w:rPr>
              <w:t>(ФИО, контактный номер)</w:t>
            </w:r>
          </w:p>
        </w:tc>
      </w:tr>
      <w:tr w:rsidR="004D5FC1" w:rsidRPr="009677F0" w:rsidTr="001909A6">
        <w:tc>
          <w:tcPr>
            <w:tcW w:w="5534" w:type="dxa"/>
          </w:tcPr>
          <w:p w:rsidR="00E13A0D" w:rsidRPr="009677F0" w:rsidRDefault="00E13A0D" w:rsidP="001909A6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E13A0D" w:rsidRPr="009677F0" w:rsidRDefault="00E13A0D" w:rsidP="001909A6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</w:tc>
      </w:tr>
      <w:tr w:rsidR="004D5FC1" w:rsidRPr="009677F0" w:rsidTr="001909A6">
        <w:tc>
          <w:tcPr>
            <w:tcW w:w="5534" w:type="dxa"/>
          </w:tcPr>
          <w:p w:rsidR="00E13A0D" w:rsidRPr="009677F0" w:rsidRDefault="00E13A0D" w:rsidP="001909A6">
            <w:pPr>
              <w:spacing w:line="246" w:lineRule="auto"/>
              <w:ind w:right="-1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E13A0D" w:rsidRPr="009677F0" w:rsidRDefault="00E13A0D" w:rsidP="001909A6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</w:tc>
      </w:tr>
      <w:tr w:rsidR="004D5FC1" w:rsidRPr="009677F0" w:rsidTr="001909A6">
        <w:tc>
          <w:tcPr>
            <w:tcW w:w="5534" w:type="dxa"/>
          </w:tcPr>
          <w:p w:rsidR="00E13A0D" w:rsidRPr="009677F0" w:rsidRDefault="00E13A0D" w:rsidP="00565D48">
            <w:pPr>
              <w:spacing w:line="246" w:lineRule="auto"/>
              <w:ind w:right="-1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E13A0D" w:rsidRPr="009677F0" w:rsidRDefault="00E13A0D" w:rsidP="001909A6">
            <w:pPr>
              <w:spacing w:line="246" w:lineRule="auto"/>
              <w:ind w:right="-15"/>
              <w:jc w:val="center"/>
              <w:rPr>
                <w:rFonts w:ascii="Times New Roman" w:hAnsi="Times New Roman"/>
                <w:szCs w:val="20"/>
              </w:rPr>
            </w:pPr>
            <w:r w:rsidRPr="009677F0">
              <w:rPr>
                <w:rFonts w:ascii="Times New Roman" w:hAnsi="Times New Roman"/>
                <w:szCs w:val="20"/>
              </w:rPr>
              <w:t>(почтовый адрес)</w:t>
            </w:r>
          </w:p>
        </w:tc>
      </w:tr>
    </w:tbl>
    <w:p w:rsidR="00E13A0D" w:rsidRPr="009677F0" w:rsidRDefault="00E13A0D" w:rsidP="00E13A0D">
      <w:pPr>
        <w:spacing w:after="0" w:line="246" w:lineRule="auto"/>
        <w:ind w:left="-5" w:right="-15"/>
        <w:jc w:val="center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>ЗАЯВЛЕНИЕ</w:t>
      </w:r>
    </w:p>
    <w:p w:rsidR="00E13A0D" w:rsidRPr="009677F0" w:rsidRDefault="00E13A0D" w:rsidP="00E13A0D">
      <w:pPr>
        <w:spacing w:after="0" w:line="246" w:lineRule="auto"/>
        <w:ind w:left="-5" w:right="-15"/>
        <w:jc w:val="center"/>
        <w:rPr>
          <w:rFonts w:ascii="Times New Roman" w:hAnsi="Times New Roman"/>
          <w:sz w:val="28"/>
          <w:szCs w:val="28"/>
        </w:rPr>
      </w:pPr>
    </w:p>
    <w:p w:rsidR="00E13A0D" w:rsidRPr="009677F0" w:rsidRDefault="00E13A0D" w:rsidP="00565D48">
      <w:pPr>
        <w:spacing w:after="0" w:line="246" w:lineRule="auto"/>
        <w:ind w:left="-5" w:right="-15" w:firstLine="714"/>
        <w:jc w:val="both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Прошу прекратить делопроизводство и возвратить ранее представленный пакет документов согласно приложенной расписке </w:t>
      </w:r>
      <w:r w:rsidR="000A09AB" w:rsidRPr="009677F0">
        <w:rPr>
          <w:rFonts w:ascii="Times New Roman" w:hAnsi="Times New Roman"/>
          <w:sz w:val="28"/>
          <w:szCs w:val="28"/>
        </w:rPr>
        <w:br/>
      </w:r>
      <w:r w:rsidRPr="009677F0">
        <w:rPr>
          <w:rFonts w:ascii="Times New Roman" w:hAnsi="Times New Roman"/>
          <w:sz w:val="28"/>
          <w:szCs w:val="28"/>
        </w:rPr>
        <w:t>в получении документов по заявлению от _______________ № __________________, на предоставление государственной услуги «Присвоение, изменение</w:t>
      </w:r>
      <w:r w:rsidR="000E559C" w:rsidRPr="009677F0">
        <w:rPr>
          <w:rFonts w:ascii="Times New Roman" w:hAnsi="Times New Roman"/>
          <w:sz w:val="28"/>
          <w:szCs w:val="28"/>
        </w:rPr>
        <w:t xml:space="preserve"> </w:t>
      </w:r>
      <w:r w:rsidRPr="009677F0">
        <w:rPr>
          <w:rFonts w:ascii="Times New Roman" w:hAnsi="Times New Roman"/>
          <w:sz w:val="28"/>
          <w:szCs w:val="28"/>
        </w:rPr>
        <w:t>и аннулирование адресов».</w:t>
      </w:r>
    </w:p>
    <w:p w:rsidR="00565D48" w:rsidRPr="00557826" w:rsidRDefault="00FD1845" w:rsidP="00565D48">
      <w:pPr>
        <w:spacing w:after="0"/>
        <w:ind w:firstLine="708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Документы </w:t>
      </w:r>
      <w:r w:rsidR="00565D48" w:rsidRPr="00557826">
        <w:rPr>
          <w:rFonts w:ascii="Times New Roman" w:eastAsia="Calibri" w:hAnsi="Times New Roman"/>
          <w:sz w:val="28"/>
          <w:szCs w:val="28"/>
        </w:rPr>
        <w:t xml:space="preserve"> прошу направить мне (нужное отметить):</w:t>
      </w:r>
    </w:p>
    <w:p w:rsidR="00565D48" w:rsidRPr="00DE1F66" w:rsidRDefault="00565D48" w:rsidP="00565D48">
      <w:pPr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565D48" w:rsidRPr="00557826" w:rsidTr="00C20BF3">
        <w:trPr>
          <w:trHeight w:val="247"/>
        </w:trPr>
        <w:tc>
          <w:tcPr>
            <w:tcW w:w="10173" w:type="dxa"/>
            <w:tcBorders>
              <w:top w:val="nil"/>
              <w:left w:val="nil"/>
              <w:bottom w:val="nil"/>
            </w:tcBorders>
          </w:tcPr>
          <w:p w:rsidR="00565D48" w:rsidRPr="00DE1F66" w:rsidRDefault="00565D48" w:rsidP="00C20BF3">
            <w:pPr>
              <w:spacing w:after="0" w:line="276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98A7F38" wp14:editId="213F4B28">
                      <wp:simplePos x="0" y="0"/>
                      <wp:positionH relativeFrom="column">
                        <wp:posOffset>-50223</wp:posOffset>
                      </wp:positionH>
                      <wp:positionV relativeFrom="paragraph">
                        <wp:posOffset>39370</wp:posOffset>
                      </wp:positionV>
                      <wp:extent cx="171796" cy="171797"/>
                      <wp:effectExtent l="0" t="0" r="19050" b="19050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796" cy="17179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2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58D04E" id="Прямоугольник 23" o:spid="_x0000_s1026" style="position:absolute;margin-left:-3.95pt;margin-top:3.1pt;width:13.55pt;height:13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" fillcolor="white [3057]" strokecolor="#1f4d78 [1604]" strokeweight="1pt"/>
                  </w:pict>
                </mc:Fallback>
              </mc:AlternateConten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</w:t>
            </w:r>
            <w:r w:rsidRPr="00DE1F66">
              <w:rPr>
                <w:rFonts w:ascii="Times New Roman" w:eastAsia="Calibri" w:hAnsi="Times New Roman"/>
                <w:sz w:val="28"/>
                <w:szCs w:val="28"/>
              </w:rPr>
              <w:t>простым почтовым отправлением _________________________________</w:t>
            </w:r>
          </w:p>
          <w:p w:rsidR="00565D48" w:rsidRPr="00927B54" w:rsidRDefault="00565D48" w:rsidP="00C20BF3">
            <w:pPr>
              <w:spacing w:after="0"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E1F66">
              <w:rPr>
                <w:rFonts w:ascii="Times New Roman" w:eastAsia="Calibri" w:hAnsi="Times New Roman"/>
                <w:sz w:val="28"/>
                <w:szCs w:val="28"/>
              </w:rPr>
              <w:t xml:space="preserve">                                                                              </w:t>
            </w:r>
            <w:r w:rsidRPr="00DE1F66">
              <w:rPr>
                <w:rFonts w:ascii="Times New Roman" w:hAnsi="Times New Roman"/>
                <w:i/>
                <w:sz w:val="20"/>
                <w:szCs w:val="20"/>
              </w:rPr>
              <w:t>(указать почтовый адрес)</w:t>
            </w:r>
          </w:p>
        </w:tc>
      </w:tr>
      <w:tr w:rsidR="00565D48" w:rsidRPr="00557826" w:rsidTr="00C20BF3">
        <w:trPr>
          <w:trHeight w:val="241"/>
        </w:trPr>
        <w:tc>
          <w:tcPr>
            <w:tcW w:w="10173" w:type="dxa"/>
            <w:tcBorders>
              <w:top w:val="nil"/>
              <w:left w:val="nil"/>
              <w:bottom w:val="nil"/>
            </w:tcBorders>
          </w:tcPr>
          <w:p w:rsidR="00565D48" w:rsidRPr="005455AB" w:rsidRDefault="00565D48" w:rsidP="00C20BF3">
            <w:pPr>
              <w:spacing w:after="0" w:line="276" w:lineRule="auto"/>
              <w:ind w:right="601"/>
              <w:jc w:val="both"/>
              <w:rPr>
                <w:rFonts w:ascii="Times New Roman" w:eastAsia="Calibri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i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190086E" wp14:editId="0DA00FDF">
                      <wp:simplePos x="0" y="0"/>
                      <wp:positionH relativeFrom="column">
                        <wp:posOffset>-56919</wp:posOffset>
                      </wp:positionH>
                      <wp:positionV relativeFrom="paragraph">
                        <wp:posOffset>12988</wp:posOffset>
                      </wp:positionV>
                      <wp:extent cx="171796" cy="171797"/>
                      <wp:effectExtent l="0" t="0" r="19050" b="19050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796" cy="17179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2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D5E9D6" id="Прямоугольник 24" o:spid="_x0000_s1026" style="position:absolute;margin-left:-4.5pt;margin-top:1pt;width:13.55pt;height:13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" fillcolor="white [3057]" strokecolor="#1f4d78 [1604]" strokeweight="1pt"/>
                  </w:pict>
                </mc:Fallback>
              </mc:AlternateConten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</w:t>
            </w:r>
            <w:r w:rsidRPr="00557826">
              <w:rPr>
                <w:rFonts w:ascii="Times New Roman" w:eastAsia="Calibri" w:hAnsi="Times New Roman"/>
                <w:sz w:val="28"/>
                <w:szCs w:val="28"/>
              </w:rPr>
              <w:t xml:space="preserve">выдать лично в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отделении </w:t>
            </w:r>
            <w:r w:rsidRPr="00557826">
              <w:rPr>
                <w:rFonts w:ascii="Times New Roman" w:eastAsia="Calibri" w:hAnsi="Times New Roman"/>
                <w:sz w:val="28"/>
                <w:szCs w:val="28"/>
              </w:rPr>
              <w:t xml:space="preserve">ГКУ «МФЦ»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(нужный адрес подчеркнуть)</w:t>
            </w:r>
            <w:r w:rsidR="005455AB">
              <w:rPr>
                <w:rFonts w:ascii="Times New Roman" w:eastAsia="Calibri" w:hAnsi="Times New Roman"/>
                <w:sz w:val="28"/>
                <w:szCs w:val="28"/>
                <w:vertAlign w:val="superscript"/>
              </w:rPr>
              <w:t>*</w:t>
            </w:r>
          </w:p>
          <w:p w:rsidR="00565D48" w:rsidRDefault="00565D48" w:rsidP="00C20BF3">
            <w:pPr>
              <w:spacing w:after="0" w:line="276" w:lineRule="auto"/>
              <w:ind w:right="60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A0">
              <w:rPr>
                <w:rFonts w:ascii="Times New Roman" w:hAnsi="Times New Roman"/>
                <w:sz w:val="26"/>
                <w:szCs w:val="26"/>
              </w:rPr>
              <w:t xml:space="preserve">ул. Вокзальная, 10,  г. </w:t>
            </w:r>
            <w:r w:rsidRPr="005455AB">
              <w:rPr>
                <w:rFonts w:ascii="Times New Roman" w:hAnsi="Times New Roman"/>
                <w:sz w:val="26"/>
                <w:szCs w:val="26"/>
              </w:rPr>
              <w:t>Севастополь</w:t>
            </w:r>
            <w:r w:rsidRPr="000D61A0">
              <w:rPr>
                <w:rFonts w:ascii="Times New Roman" w:hAnsi="Times New Roman"/>
                <w:sz w:val="26"/>
                <w:szCs w:val="26"/>
              </w:rPr>
              <w:t xml:space="preserve">; пр. Генерала Острякова, 15, г. Севастополь;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0D61A0">
              <w:rPr>
                <w:rFonts w:ascii="Times New Roman" w:hAnsi="Times New Roman"/>
                <w:sz w:val="26"/>
                <w:szCs w:val="26"/>
              </w:rPr>
              <w:t>ул. Леваневского, 24 г. Севастополь; пр. Героев Сталинграда, 64, г. Севастополь; ул. Умрихина, 1, Инкерман; ул. Тюкова, 60А, с. Орлиное; ул. Севастопо</w:t>
            </w:r>
            <w:r w:rsidR="00942096">
              <w:rPr>
                <w:rFonts w:ascii="Times New Roman" w:hAnsi="Times New Roman"/>
                <w:sz w:val="26"/>
                <w:szCs w:val="26"/>
              </w:rPr>
              <w:t xml:space="preserve">льская, 82, с. Верхнесадовое; </w:t>
            </w:r>
            <w:r w:rsidRPr="000D61A0">
              <w:rPr>
                <w:rFonts w:ascii="Times New Roman" w:hAnsi="Times New Roman"/>
                <w:sz w:val="26"/>
                <w:szCs w:val="26"/>
              </w:rPr>
              <w:t xml:space="preserve">ул. Авиаторов, 9, пгт. Кача; ул. Новикова, 4, Балаклава;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</w:t>
            </w:r>
            <w:r w:rsidRPr="000D61A0">
              <w:rPr>
                <w:rFonts w:ascii="Times New Roman" w:hAnsi="Times New Roman"/>
                <w:sz w:val="26"/>
                <w:szCs w:val="26"/>
              </w:rPr>
              <w:t xml:space="preserve"> ул.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Бориса Михайлова, </w:t>
            </w:r>
            <w:r w:rsidRPr="000D61A0">
              <w:rPr>
                <w:rFonts w:ascii="Times New Roman" w:hAnsi="Times New Roman"/>
                <w:sz w:val="26"/>
                <w:szCs w:val="26"/>
              </w:rPr>
              <w:t xml:space="preserve">6, г. </w:t>
            </w:r>
            <w:r>
              <w:rPr>
                <w:rFonts w:ascii="Times New Roman" w:hAnsi="Times New Roman"/>
                <w:sz w:val="26"/>
                <w:szCs w:val="26"/>
              </w:rPr>
              <w:t>Севастополь</w:t>
            </w:r>
          </w:p>
          <w:p w:rsidR="00565D48" w:rsidRPr="00B0292E" w:rsidRDefault="00565D48" w:rsidP="00C20BF3">
            <w:pPr>
              <w:spacing w:after="0" w:line="276" w:lineRule="auto"/>
              <w:ind w:right="6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08DA26C" wp14:editId="649CE85B">
                      <wp:simplePos x="0" y="0"/>
                      <wp:positionH relativeFrom="column">
                        <wp:posOffset>-57092</wp:posOffset>
                      </wp:positionH>
                      <wp:positionV relativeFrom="paragraph">
                        <wp:posOffset>39947</wp:posOffset>
                      </wp:positionV>
                      <wp:extent cx="171796" cy="171797"/>
                      <wp:effectExtent l="0" t="0" r="19050" b="19050"/>
                      <wp:wrapNone/>
                      <wp:docPr id="25" name="Прямо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796" cy="17179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2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DC628" id="Прямоугольник 25" o:spid="_x0000_s1026" style="position:absolute;margin-left:-4.5pt;margin-top:3.15pt;width:13.55pt;height:13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" fillcolor="white [3057]" strokecolor="#1f4d78 [1604]" strokeweight="1pt"/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4222F5">
              <w:rPr>
                <w:rFonts w:ascii="Times New Roman" w:hAnsi="Times New Roman"/>
                <w:sz w:val="28"/>
                <w:szCs w:val="28"/>
              </w:rPr>
              <w:t>посредством РПГУ 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возможно </w:t>
            </w:r>
            <w:r w:rsidRPr="004222F5">
              <w:rPr>
                <w:rFonts w:ascii="Times New Roman" w:hAnsi="Times New Roman"/>
                <w:sz w:val="28"/>
                <w:szCs w:val="28"/>
              </w:rPr>
              <w:t>только в случае подачи заявления через РПГУ)</w:t>
            </w:r>
          </w:p>
          <w:tbl>
            <w:tblPr>
              <w:tblStyle w:val="ac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21"/>
              <w:gridCol w:w="7618"/>
            </w:tblGrid>
            <w:tr w:rsidR="00565D48" w:rsidRPr="009677F0" w:rsidTr="00C20BF3">
              <w:tc>
                <w:tcPr>
                  <w:tcW w:w="2021" w:type="dxa"/>
                </w:tcPr>
                <w:p w:rsidR="00565D48" w:rsidRPr="009677F0" w:rsidRDefault="00565D48" w:rsidP="00565D48">
                  <w:pPr>
                    <w:spacing w:line="246" w:lineRule="auto"/>
                    <w:ind w:right="-15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565D48" w:rsidRPr="009677F0" w:rsidRDefault="00565D48" w:rsidP="00565D48">
                  <w:pPr>
                    <w:spacing w:line="246" w:lineRule="auto"/>
                    <w:ind w:right="-1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677F0">
                    <w:rPr>
                      <w:rFonts w:ascii="Times New Roman" w:hAnsi="Times New Roman"/>
                      <w:sz w:val="28"/>
                      <w:szCs w:val="28"/>
                    </w:rPr>
                    <w:t>_____________</w:t>
                  </w:r>
                </w:p>
              </w:tc>
              <w:tc>
                <w:tcPr>
                  <w:tcW w:w="7618" w:type="dxa"/>
                </w:tcPr>
                <w:p w:rsidR="00565D48" w:rsidRPr="00942096" w:rsidRDefault="00565D48" w:rsidP="00565D48">
                  <w:pPr>
                    <w:tabs>
                      <w:tab w:val="left" w:pos="1035"/>
                      <w:tab w:val="left" w:pos="4830"/>
                    </w:tabs>
                    <w:spacing w:line="246" w:lineRule="auto"/>
                    <w:ind w:right="-1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677F0"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</w:p>
                <w:p w:rsidR="00565D48" w:rsidRPr="00942096" w:rsidRDefault="00565D48" w:rsidP="00565D48">
                  <w:pPr>
                    <w:tabs>
                      <w:tab w:val="left" w:pos="1035"/>
                      <w:tab w:val="left" w:pos="4830"/>
                    </w:tabs>
                    <w:spacing w:line="246" w:lineRule="auto"/>
                    <w:ind w:right="-1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42096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</w:t>
                  </w:r>
                  <w:r w:rsidRPr="009677F0">
                    <w:rPr>
                      <w:rFonts w:ascii="Times New Roman" w:hAnsi="Times New Roman"/>
                      <w:sz w:val="28"/>
                      <w:szCs w:val="28"/>
                    </w:rPr>
                    <w:t>______________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ab/>
                    <w:t>_________</w:t>
                  </w:r>
                  <w:r w:rsidRPr="009677F0">
                    <w:rPr>
                      <w:rFonts w:ascii="Times New Roman" w:hAnsi="Times New Roman"/>
                      <w:sz w:val="28"/>
                      <w:szCs w:val="28"/>
                    </w:rPr>
                    <w:t>_____</w:t>
                  </w:r>
                </w:p>
              </w:tc>
            </w:tr>
            <w:tr w:rsidR="00565D48" w:rsidRPr="009677F0" w:rsidTr="00C20BF3">
              <w:tc>
                <w:tcPr>
                  <w:tcW w:w="2021" w:type="dxa"/>
                </w:tcPr>
                <w:p w:rsidR="00565D48" w:rsidRPr="009677F0" w:rsidRDefault="00565D48" w:rsidP="00565D48">
                  <w:pPr>
                    <w:spacing w:line="246" w:lineRule="auto"/>
                    <w:ind w:right="-15"/>
                    <w:jc w:val="center"/>
                    <w:rPr>
                      <w:rFonts w:ascii="Times New Roman" w:hAnsi="Times New Roman"/>
                      <w:szCs w:val="20"/>
                    </w:rPr>
                  </w:pPr>
                  <w:r w:rsidRPr="009677F0">
                    <w:rPr>
                      <w:rFonts w:ascii="Times New Roman" w:hAnsi="Times New Roman"/>
                      <w:szCs w:val="20"/>
                    </w:rPr>
                    <w:t>(дата)</w:t>
                  </w:r>
                </w:p>
              </w:tc>
              <w:tc>
                <w:tcPr>
                  <w:tcW w:w="7618" w:type="dxa"/>
                </w:tcPr>
                <w:p w:rsidR="00504CE7" w:rsidRPr="009677F0" w:rsidRDefault="00504CE7" w:rsidP="00565D48">
                  <w:pPr>
                    <w:tabs>
                      <w:tab w:val="left" w:pos="5685"/>
                    </w:tabs>
                    <w:spacing w:line="246" w:lineRule="auto"/>
                    <w:ind w:right="-15"/>
                    <w:rPr>
                      <w:rFonts w:ascii="Times New Roman" w:hAnsi="Times New Roman"/>
                      <w:szCs w:val="20"/>
                    </w:rPr>
                  </w:pPr>
                </w:p>
              </w:tc>
            </w:tr>
            <w:tr w:rsidR="00565D48" w:rsidRPr="009677F0" w:rsidTr="00C20BF3">
              <w:tc>
                <w:tcPr>
                  <w:tcW w:w="2021" w:type="dxa"/>
                </w:tcPr>
                <w:p w:rsidR="00565D48" w:rsidRPr="009677F0" w:rsidRDefault="00565D48" w:rsidP="00942096">
                  <w:pPr>
                    <w:spacing w:line="246" w:lineRule="auto"/>
                    <w:ind w:right="-15"/>
                    <w:rPr>
                      <w:rFonts w:ascii="Times New Roman" w:hAnsi="Times New Roman"/>
                      <w:szCs w:val="20"/>
                    </w:rPr>
                  </w:pPr>
                </w:p>
              </w:tc>
              <w:tc>
                <w:tcPr>
                  <w:tcW w:w="7618" w:type="dxa"/>
                </w:tcPr>
                <w:p w:rsidR="00565D48" w:rsidRPr="009677F0" w:rsidRDefault="00565D48" w:rsidP="00565D48">
                  <w:pPr>
                    <w:spacing w:line="246" w:lineRule="auto"/>
                    <w:ind w:right="-15"/>
                    <w:jc w:val="center"/>
                    <w:rPr>
                      <w:rFonts w:ascii="Times New Roman" w:hAnsi="Times New Roman"/>
                      <w:szCs w:val="20"/>
                    </w:rPr>
                  </w:pPr>
                </w:p>
              </w:tc>
            </w:tr>
          </w:tbl>
          <w:p w:rsidR="00565D48" w:rsidRPr="00DF2B23" w:rsidRDefault="00565D48" w:rsidP="00DB4471">
            <w:pPr>
              <w:spacing w:after="0" w:line="246" w:lineRule="auto"/>
              <w:ind w:right="6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br w:type="page"/>
            </w:r>
          </w:p>
        </w:tc>
      </w:tr>
    </w:tbl>
    <w:p w:rsidR="000D68FB" w:rsidRDefault="000D68FB" w:rsidP="00943A7A">
      <w:pPr>
        <w:spacing w:after="0" w:line="240" w:lineRule="auto"/>
        <w:ind w:firstLine="5103"/>
        <w:rPr>
          <w:rFonts w:ascii="Times New Roman" w:hAnsi="Times New Roman"/>
          <w:sz w:val="28"/>
          <w:szCs w:val="28"/>
          <w:lang w:eastAsia="zh-CN"/>
        </w:rPr>
        <w:sectPr w:rsidR="000D68FB" w:rsidSect="001A79BB">
          <w:headerReference w:type="first" r:id="rId22"/>
          <w:footerReference w:type="first" r:id="rId23"/>
          <w:pgSz w:w="11906" w:h="16838"/>
          <w:pgMar w:top="1134" w:right="566" w:bottom="1134" w:left="1985" w:header="709" w:footer="709" w:gutter="0"/>
          <w:cols w:space="708"/>
          <w:titlePg/>
          <w:docGrid w:linePitch="360"/>
        </w:sectPr>
      </w:pPr>
    </w:p>
    <w:p w:rsidR="00943A7A" w:rsidRPr="00943A7A" w:rsidRDefault="00943A7A" w:rsidP="00943A7A">
      <w:pPr>
        <w:spacing w:after="0" w:line="240" w:lineRule="auto"/>
        <w:ind w:firstLine="5103"/>
        <w:rPr>
          <w:rFonts w:ascii="Times New Roman" w:hAnsi="Times New Roman"/>
          <w:sz w:val="28"/>
          <w:szCs w:val="28"/>
          <w:lang w:eastAsia="zh-CN"/>
        </w:rPr>
      </w:pPr>
      <w:r w:rsidRPr="00943A7A">
        <w:rPr>
          <w:rFonts w:ascii="Times New Roman" w:hAnsi="Times New Roman"/>
          <w:sz w:val="28"/>
          <w:szCs w:val="28"/>
          <w:lang w:eastAsia="zh-CN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  <w:lang w:eastAsia="zh-CN"/>
        </w:rPr>
        <w:t>4</w:t>
      </w:r>
    </w:p>
    <w:p w:rsidR="00943A7A" w:rsidRPr="00943A7A" w:rsidRDefault="00943A7A" w:rsidP="00943A7A">
      <w:pPr>
        <w:suppressAutoHyphens/>
        <w:spacing w:after="0" w:line="240" w:lineRule="auto"/>
        <w:ind w:left="3828" w:firstLine="1275"/>
        <w:rPr>
          <w:rFonts w:ascii="Times New Roman" w:hAnsi="Times New Roman"/>
          <w:sz w:val="20"/>
          <w:szCs w:val="20"/>
          <w:lang w:eastAsia="zh-CN"/>
        </w:rPr>
      </w:pPr>
      <w:r w:rsidRPr="00943A7A">
        <w:rPr>
          <w:rFonts w:ascii="Times New Roman" w:hAnsi="Times New Roman"/>
          <w:sz w:val="28"/>
          <w:szCs w:val="28"/>
          <w:lang w:eastAsia="zh-CN"/>
        </w:rPr>
        <w:t xml:space="preserve"> к </w:t>
      </w:r>
      <w:r w:rsidR="00907852">
        <w:rPr>
          <w:rFonts w:ascii="Times New Roman" w:hAnsi="Times New Roman"/>
          <w:sz w:val="28"/>
          <w:szCs w:val="28"/>
          <w:lang w:eastAsia="zh-CN"/>
        </w:rPr>
        <w:t>а</w:t>
      </w:r>
      <w:r w:rsidRPr="00943A7A">
        <w:rPr>
          <w:rFonts w:ascii="Times New Roman" w:hAnsi="Times New Roman"/>
          <w:sz w:val="28"/>
          <w:szCs w:val="28"/>
          <w:lang w:eastAsia="zh-CN"/>
        </w:rPr>
        <w:t>дминистративному регламенту</w:t>
      </w:r>
    </w:p>
    <w:p w:rsidR="00943A7A" w:rsidRPr="00943A7A" w:rsidRDefault="00943A7A" w:rsidP="00943A7A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</w:p>
    <w:p w:rsidR="00943A7A" w:rsidRPr="00943A7A" w:rsidRDefault="00943A7A" w:rsidP="00943A7A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</w:p>
    <w:p w:rsidR="00943A7A" w:rsidRPr="00943A7A" w:rsidRDefault="00943A7A" w:rsidP="00943A7A">
      <w:pPr>
        <w:suppressAutoHyphens/>
        <w:spacing w:after="0" w:line="240" w:lineRule="auto"/>
        <w:ind w:left="3828"/>
        <w:jc w:val="both"/>
        <w:rPr>
          <w:rFonts w:ascii="Times New Roman" w:hAnsi="Times New Roman"/>
          <w:sz w:val="28"/>
          <w:szCs w:val="28"/>
          <w:lang w:eastAsia="zh-CN"/>
        </w:rPr>
      </w:pPr>
      <w:r w:rsidRPr="00943A7A">
        <w:rPr>
          <w:rFonts w:ascii="Times New Roman" w:hAnsi="Times New Roman"/>
          <w:sz w:val="28"/>
          <w:szCs w:val="28"/>
          <w:lang w:eastAsia="zh-CN"/>
        </w:rPr>
        <w:t xml:space="preserve">кому___________________________________ </w:t>
      </w:r>
    </w:p>
    <w:p w:rsidR="00943A7A" w:rsidRPr="00943A7A" w:rsidRDefault="00943A7A" w:rsidP="00943A7A">
      <w:pPr>
        <w:suppressAutoHyphens/>
        <w:spacing w:after="0" w:line="240" w:lineRule="auto"/>
        <w:ind w:left="3828"/>
        <w:jc w:val="both"/>
        <w:rPr>
          <w:rFonts w:ascii="Times New Roman" w:hAnsi="Times New Roman"/>
          <w:sz w:val="24"/>
          <w:szCs w:val="24"/>
          <w:lang w:eastAsia="zh-CN"/>
        </w:rPr>
      </w:pPr>
      <w:r w:rsidRPr="00943A7A">
        <w:rPr>
          <w:rFonts w:ascii="Times New Roman" w:hAnsi="Times New Roman"/>
          <w:sz w:val="28"/>
          <w:szCs w:val="28"/>
          <w:lang w:eastAsia="zh-CN"/>
        </w:rPr>
        <w:t>_______________________________________</w:t>
      </w:r>
    </w:p>
    <w:p w:rsidR="00943A7A" w:rsidRPr="00943A7A" w:rsidRDefault="00943A7A" w:rsidP="00943A7A">
      <w:pPr>
        <w:suppressAutoHyphens/>
        <w:spacing w:after="0" w:line="240" w:lineRule="auto"/>
        <w:ind w:left="3828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943A7A">
        <w:rPr>
          <w:rFonts w:ascii="Times New Roman" w:hAnsi="Times New Roman"/>
          <w:sz w:val="24"/>
          <w:szCs w:val="24"/>
          <w:lang w:eastAsia="zh-CN"/>
        </w:rPr>
        <w:t xml:space="preserve">                       </w:t>
      </w:r>
      <w:r w:rsidRPr="00943A7A">
        <w:rPr>
          <w:rFonts w:ascii="Times New Roman" w:hAnsi="Times New Roman"/>
          <w:i/>
          <w:sz w:val="24"/>
          <w:szCs w:val="24"/>
          <w:lang w:eastAsia="zh-CN"/>
        </w:rPr>
        <w:t>(Ф.И.О. заявителя)</w:t>
      </w:r>
    </w:p>
    <w:p w:rsidR="00943A7A" w:rsidRPr="00943A7A" w:rsidRDefault="00943A7A" w:rsidP="00943A7A">
      <w:pPr>
        <w:suppressAutoHyphens/>
        <w:spacing w:after="0" w:line="240" w:lineRule="auto"/>
        <w:ind w:left="3828"/>
        <w:jc w:val="both"/>
        <w:rPr>
          <w:rFonts w:ascii="Times New Roman" w:hAnsi="Times New Roman"/>
          <w:sz w:val="28"/>
          <w:szCs w:val="28"/>
          <w:lang w:eastAsia="zh-CN"/>
        </w:rPr>
      </w:pPr>
      <w:r w:rsidRPr="00943A7A">
        <w:rPr>
          <w:rFonts w:ascii="Times New Roman" w:hAnsi="Times New Roman"/>
          <w:sz w:val="28"/>
          <w:szCs w:val="28"/>
          <w:lang w:eastAsia="zh-CN"/>
        </w:rPr>
        <w:t>проживающему (находящемуся) по адресу: _______________________________________</w:t>
      </w:r>
    </w:p>
    <w:p w:rsidR="00943A7A" w:rsidRPr="00943A7A" w:rsidRDefault="00943A7A" w:rsidP="00943A7A">
      <w:pPr>
        <w:suppressAutoHyphens/>
        <w:spacing w:after="0" w:line="240" w:lineRule="auto"/>
        <w:ind w:left="3828"/>
        <w:rPr>
          <w:rFonts w:ascii="Times New Roman" w:hAnsi="Times New Roman"/>
          <w:sz w:val="28"/>
          <w:szCs w:val="28"/>
          <w:lang w:eastAsia="zh-CN"/>
        </w:rPr>
      </w:pPr>
      <w:r w:rsidRPr="00943A7A">
        <w:rPr>
          <w:rFonts w:ascii="Times New Roman" w:hAnsi="Times New Roman"/>
          <w:sz w:val="28"/>
          <w:szCs w:val="28"/>
          <w:lang w:eastAsia="zh-CN"/>
        </w:rPr>
        <w:t>_______________________________________</w:t>
      </w:r>
    </w:p>
    <w:p w:rsidR="00943A7A" w:rsidRPr="00943A7A" w:rsidRDefault="00943A7A" w:rsidP="00943A7A">
      <w:pPr>
        <w:suppressAutoHyphens/>
        <w:spacing w:after="0" w:line="240" w:lineRule="auto"/>
        <w:ind w:left="3828"/>
        <w:jc w:val="both"/>
        <w:rPr>
          <w:rFonts w:ascii="Times New Roman" w:hAnsi="Times New Roman"/>
          <w:sz w:val="24"/>
          <w:szCs w:val="24"/>
          <w:lang w:eastAsia="zh-CN"/>
        </w:rPr>
      </w:pPr>
      <w:r w:rsidRPr="00943A7A">
        <w:rPr>
          <w:rFonts w:ascii="Times New Roman" w:hAnsi="Times New Roman"/>
          <w:sz w:val="28"/>
          <w:szCs w:val="28"/>
          <w:lang w:eastAsia="zh-CN"/>
        </w:rPr>
        <w:t>_______________________________________</w:t>
      </w:r>
    </w:p>
    <w:p w:rsidR="00943A7A" w:rsidRPr="00943A7A" w:rsidRDefault="00943A7A" w:rsidP="00943A7A">
      <w:pPr>
        <w:suppressAutoHyphens/>
        <w:spacing w:after="0" w:line="240" w:lineRule="auto"/>
        <w:ind w:left="3828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943A7A">
        <w:rPr>
          <w:rFonts w:ascii="Times New Roman" w:hAnsi="Times New Roman"/>
          <w:sz w:val="18"/>
          <w:szCs w:val="18"/>
          <w:lang w:eastAsia="zh-CN"/>
        </w:rPr>
        <w:t xml:space="preserve"> </w:t>
      </w:r>
      <w:r w:rsidRPr="00943A7A">
        <w:rPr>
          <w:rFonts w:ascii="Times New Roman" w:hAnsi="Times New Roman"/>
          <w:i/>
          <w:sz w:val="24"/>
          <w:szCs w:val="24"/>
          <w:lang w:eastAsia="zh-CN"/>
        </w:rPr>
        <w:t xml:space="preserve">  (адрес места жительства (нахождения) заявителя)</w:t>
      </w:r>
    </w:p>
    <w:p w:rsidR="00943A7A" w:rsidRPr="00943A7A" w:rsidRDefault="00943A7A" w:rsidP="00943A7A">
      <w:pPr>
        <w:tabs>
          <w:tab w:val="left" w:pos="8460"/>
        </w:tabs>
        <w:suppressAutoHyphens/>
        <w:spacing w:after="0" w:line="240" w:lineRule="auto"/>
        <w:rPr>
          <w:rFonts w:ascii="Times New Roman" w:hAnsi="Times New Roman"/>
          <w:sz w:val="18"/>
          <w:szCs w:val="18"/>
          <w:lang w:eastAsia="zh-CN"/>
        </w:rPr>
      </w:pPr>
    </w:p>
    <w:p w:rsidR="00943A7A" w:rsidRPr="00943A7A" w:rsidRDefault="00943A7A" w:rsidP="00943A7A">
      <w:pPr>
        <w:tabs>
          <w:tab w:val="left" w:pos="846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943A7A">
        <w:rPr>
          <w:rFonts w:ascii="Times New Roman" w:hAnsi="Times New Roman"/>
          <w:sz w:val="28"/>
          <w:szCs w:val="28"/>
          <w:lang w:eastAsia="zh-CN"/>
        </w:rPr>
        <w:t>Дата</w:t>
      </w:r>
    </w:p>
    <w:p w:rsidR="00943A7A" w:rsidRPr="00943A7A" w:rsidRDefault="00943A7A" w:rsidP="00943A7A">
      <w:pPr>
        <w:tabs>
          <w:tab w:val="left" w:pos="846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</w:p>
    <w:p w:rsidR="00943A7A" w:rsidRPr="00943A7A" w:rsidRDefault="00943A7A" w:rsidP="00943A7A">
      <w:pPr>
        <w:tabs>
          <w:tab w:val="left" w:pos="846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</w:p>
    <w:p w:rsidR="00943A7A" w:rsidRPr="00943A7A" w:rsidRDefault="00943A7A" w:rsidP="00943A7A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zh-CN"/>
        </w:rPr>
      </w:pPr>
      <w:r w:rsidRPr="00943A7A">
        <w:rPr>
          <w:rFonts w:ascii="Times New Roman" w:hAnsi="Times New Roman"/>
          <w:sz w:val="28"/>
          <w:szCs w:val="28"/>
          <w:lang w:eastAsia="zh-CN"/>
        </w:rPr>
        <w:t xml:space="preserve">Уведомление </w:t>
      </w:r>
    </w:p>
    <w:p w:rsidR="00943A7A" w:rsidRPr="00943A7A" w:rsidRDefault="00943A7A" w:rsidP="00943A7A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943A7A" w:rsidRPr="00943A7A" w:rsidRDefault="00943A7A" w:rsidP="00943A7A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zh-CN"/>
        </w:rPr>
      </w:pPr>
      <w:r w:rsidRPr="00943A7A">
        <w:rPr>
          <w:rFonts w:ascii="Times New Roman" w:hAnsi="Times New Roman"/>
          <w:sz w:val="28"/>
          <w:szCs w:val="28"/>
          <w:lang w:eastAsia="zh-CN"/>
        </w:rPr>
        <w:t>об отказе в приеме документов, необходимых для предоставления государственной услуги</w:t>
      </w:r>
    </w:p>
    <w:p w:rsidR="00943A7A" w:rsidRPr="00943A7A" w:rsidRDefault="00943A7A" w:rsidP="00943A7A">
      <w:pPr>
        <w:tabs>
          <w:tab w:val="left" w:pos="846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943A7A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</w:t>
      </w:r>
    </w:p>
    <w:p w:rsidR="00943A7A" w:rsidRPr="00943A7A" w:rsidRDefault="00943A7A" w:rsidP="00943A7A">
      <w:pPr>
        <w:tabs>
          <w:tab w:val="left" w:pos="8460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943A7A">
        <w:rPr>
          <w:rFonts w:ascii="Times New Roman" w:hAnsi="Times New Roman"/>
          <w:sz w:val="28"/>
          <w:szCs w:val="28"/>
          <w:lang w:eastAsia="zh-CN"/>
        </w:rPr>
        <w:t xml:space="preserve">Настоящим подтверждается, что при приеме заявления и документов, необходимых для предоставления государственной услуги </w:t>
      </w:r>
      <w:r w:rsidRPr="00943A7A">
        <w:rPr>
          <w:rFonts w:ascii="Times New Roman" w:hAnsi="Times New Roman"/>
          <w:bCs/>
          <w:sz w:val="28"/>
          <w:szCs w:val="28"/>
          <w:lang w:eastAsia="zh-CN"/>
        </w:rPr>
        <w:t>«</w:t>
      </w:r>
      <w:r w:rsidR="00890663" w:rsidRPr="00890663">
        <w:rPr>
          <w:rFonts w:ascii="Times New Roman" w:hAnsi="Times New Roman"/>
          <w:sz w:val="28"/>
          <w:szCs w:val="28"/>
          <w:lang w:eastAsia="zh-CN"/>
        </w:rPr>
        <w:t>Присвоение, изменение и аннулирование адресов</w:t>
      </w:r>
      <w:r w:rsidRPr="00943A7A">
        <w:rPr>
          <w:rFonts w:ascii="Times New Roman" w:hAnsi="Times New Roman"/>
          <w:bCs/>
          <w:sz w:val="28"/>
          <w:szCs w:val="28"/>
          <w:lang w:eastAsia="zh-CN"/>
        </w:rPr>
        <w:t>», были выявлены следующие основания для отказа в приеме документов (в графе «основание отказа» ставится отметка «</w:t>
      </w:r>
      <w:r w:rsidRPr="00943A7A">
        <w:rPr>
          <w:rFonts w:ascii="Times New Roman" w:hAnsi="Times New Roman"/>
          <w:bCs/>
          <w:sz w:val="28"/>
          <w:szCs w:val="28"/>
          <w:lang w:val="en-US" w:eastAsia="zh-CN"/>
        </w:rPr>
        <w:t>V</w:t>
      </w:r>
      <w:r w:rsidRPr="00943A7A">
        <w:rPr>
          <w:rFonts w:ascii="Times New Roman" w:hAnsi="Times New Roman"/>
          <w:bCs/>
          <w:sz w:val="28"/>
          <w:szCs w:val="28"/>
          <w:lang w:eastAsia="zh-CN"/>
        </w:rPr>
        <w:t>»):</w:t>
      </w:r>
      <w:r w:rsidRPr="00943A7A">
        <w:rPr>
          <w:rFonts w:ascii="Times New Roman" w:hAnsi="Times New Roman"/>
          <w:sz w:val="28"/>
          <w:szCs w:val="28"/>
          <w:lang w:eastAsia="zh-CN"/>
        </w:rPr>
        <w:t xml:space="preserve"> </w:t>
      </w:r>
    </w:p>
    <w:p w:rsidR="00943A7A" w:rsidRPr="00943A7A" w:rsidRDefault="00943A7A" w:rsidP="00943A7A">
      <w:pPr>
        <w:tabs>
          <w:tab w:val="left" w:pos="846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5"/>
        <w:gridCol w:w="8054"/>
      </w:tblGrid>
      <w:tr w:rsidR="00943A7A" w:rsidRPr="00943A7A" w:rsidTr="00FD6038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A7A" w:rsidRPr="00943A7A" w:rsidRDefault="00943A7A" w:rsidP="00943A7A">
            <w:pPr>
              <w:tabs>
                <w:tab w:val="left" w:pos="8460"/>
              </w:tabs>
              <w:suppressAutoHyphens/>
              <w:spacing w:after="0" w:line="240" w:lineRule="auto"/>
              <w:ind w:left="-137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43A7A">
              <w:rPr>
                <w:rFonts w:ascii="Times New Roman" w:hAnsi="Times New Roman"/>
                <w:sz w:val="26"/>
                <w:szCs w:val="26"/>
                <w:lang w:eastAsia="zh-CN"/>
              </w:rPr>
              <w:t>Основание отказа</w:t>
            </w:r>
          </w:p>
        </w:tc>
        <w:tc>
          <w:tcPr>
            <w:tcW w:w="8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A7A" w:rsidRPr="00943A7A" w:rsidRDefault="00943A7A" w:rsidP="00943A7A">
            <w:pPr>
              <w:tabs>
                <w:tab w:val="left" w:pos="846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43A7A">
              <w:rPr>
                <w:rFonts w:ascii="Times New Roman" w:hAnsi="Times New Roman"/>
                <w:sz w:val="26"/>
                <w:szCs w:val="26"/>
                <w:lang w:eastAsia="zh-CN"/>
              </w:rPr>
              <w:t>Причина отказа</w:t>
            </w:r>
          </w:p>
        </w:tc>
      </w:tr>
      <w:tr w:rsidR="00943A7A" w:rsidRPr="00943A7A" w:rsidTr="00FD6038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A7A" w:rsidRPr="00943A7A" w:rsidRDefault="00943A7A" w:rsidP="00943A7A">
            <w:pPr>
              <w:tabs>
                <w:tab w:val="left" w:pos="846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663" w:rsidRPr="00943A7A" w:rsidRDefault="00943A7A" w:rsidP="00C809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43A7A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отсутствие у заявителя соответствующих полномочий на</w:t>
            </w:r>
            <w:r w:rsidR="00C809C6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 </w:t>
            </w:r>
            <w:r w:rsidRPr="00943A7A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получение государственной услуги</w:t>
            </w:r>
          </w:p>
        </w:tc>
      </w:tr>
      <w:tr w:rsidR="00943A7A" w:rsidRPr="00943A7A" w:rsidTr="00FD6038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A7A" w:rsidRPr="00943A7A" w:rsidRDefault="00943A7A" w:rsidP="00943A7A">
            <w:pPr>
              <w:tabs>
                <w:tab w:val="left" w:pos="846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A7A" w:rsidRPr="00943A7A" w:rsidRDefault="00890663" w:rsidP="00943A7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90663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заявителем не заполнены (заполнены не полностью) графы, предусмотренные формой заявления</w:t>
            </w:r>
          </w:p>
        </w:tc>
      </w:tr>
      <w:tr w:rsidR="00943A7A" w:rsidRPr="00943A7A" w:rsidTr="00FD6038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A7A" w:rsidRPr="00943A7A" w:rsidRDefault="00943A7A" w:rsidP="00943A7A">
            <w:pPr>
              <w:tabs>
                <w:tab w:val="left" w:pos="846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A7A" w:rsidRPr="00943A7A" w:rsidRDefault="00890663" w:rsidP="0089066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90663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не предоставление заявителем одного или нескольких документов, необходимых для получения государственной услуги, указанных в подразделе 2.6. административного регламента, и обязанность по предоставлению которых возложена на заявителя</w:t>
            </w:r>
          </w:p>
        </w:tc>
      </w:tr>
      <w:tr w:rsidR="00943A7A" w:rsidRPr="00943A7A" w:rsidTr="00FD6038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A7A" w:rsidRPr="00943A7A" w:rsidRDefault="00943A7A" w:rsidP="00943A7A">
            <w:pPr>
              <w:tabs>
                <w:tab w:val="left" w:pos="846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A7A" w:rsidRPr="00943A7A" w:rsidRDefault="00890663" w:rsidP="00943A7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90663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заявителем не представлены на обозрение оригиналы документов, необходимые для предоставления государственной услуги</w:t>
            </w:r>
          </w:p>
        </w:tc>
      </w:tr>
      <w:tr w:rsidR="00943A7A" w:rsidRPr="00943A7A" w:rsidTr="00FD6038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A7A" w:rsidRPr="00943A7A" w:rsidRDefault="00943A7A" w:rsidP="00943A7A">
            <w:pPr>
              <w:tabs>
                <w:tab w:val="left" w:pos="846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A7A" w:rsidRPr="00943A7A" w:rsidRDefault="00890663" w:rsidP="00C809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890663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заявителем предоставлены не надлежаще оформленные документы (содержат исправления, имеют серьёзные повреждения, не позволяющие однозначно истолковать их</w:t>
            </w:r>
            <w:r w:rsidR="00C809C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 </w:t>
            </w:r>
            <w:r w:rsidRPr="00890663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содержание, отсутствует (написаны не полностью) адрес, </w:t>
            </w:r>
            <w:r w:rsidRPr="00890663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подпись, печать (при необходимости), фамилия, имя, отчество</w:t>
            </w:r>
            <w:r w:rsidR="00BB6024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 (последнее – при наличии)</w:t>
            </w:r>
            <w:r w:rsidRPr="00890663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 заявление и документы исполнены карандашом)</w:t>
            </w:r>
          </w:p>
        </w:tc>
      </w:tr>
      <w:tr w:rsidR="00943A7A" w:rsidRPr="00943A7A" w:rsidTr="00FD6038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A7A" w:rsidRPr="00943A7A" w:rsidRDefault="00943A7A" w:rsidP="00943A7A">
            <w:pPr>
              <w:tabs>
                <w:tab w:val="left" w:pos="846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A7A" w:rsidRPr="00943A7A" w:rsidRDefault="00943A7A" w:rsidP="00C809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43A7A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направление заявителем посредством почтового отправления                             в Уполномоченный орган заявления и документов, перечень которых приведен в подразделе 2.6 административного регламента, не заверенных в нотариальном порядке</w:t>
            </w:r>
            <w:r w:rsidR="00386B67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r w:rsidR="00386B67">
              <w:rPr>
                <w:rFonts w:ascii="Times New Roman" w:hAnsi="Times New Roman"/>
                <w:sz w:val="28"/>
                <w:szCs w:val="28"/>
                <w:lang w:eastAsia="zh-CN"/>
              </w:rPr>
              <w:t>за</w:t>
            </w:r>
            <w:r w:rsidR="00C809C6">
              <w:rPr>
                <w:rFonts w:ascii="Times New Roman" w:hAnsi="Times New Roman"/>
                <w:sz w:val="28"/>
                <w:szCs w:val="28"/>
                <w:lang w:eastAsia="zh-CN"/>
              </w:rPr>
              <w:t> </w:t>
            </w:r>
            <w:r w:rsidR="00386B67">
              <w:rPr>
                <w:rFonts w:ascii="Times New Roman" w:hAnsi="Times New Roman"/>
                <w:sz w:val="28"/>
                <w:szCs w:val="28"/>
                <w:lang w:eastAsia="zh-CN"/>
              </w:rPr>
              <w:t>исключением заявления</w:t>
            </w:r>
          </w:p>
        </w:tc>
      </w:tr>
      <w:tr w:rsidR="00890663" w:rsidRPr="00943A7A" w:rsidTr="00FD6038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663" w:rsidRPr="00943A7A" w:rsidRDefault="00890663" w:rsidP="00943A7A">
            <w:pPr>
              <w:tabs>
                <w:tab w:val="left" w:pos="846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663" w:rsidRPr="00943A7A" w:rsidRDefault="00890663" w:rsidP="00C809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890663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предоставленные заявителем док</w:t>
            </w:r>
            <w:r w:rsidR="00C809C6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ументы либо их копии являются</w:t>
            </w:r>
            <w:r w:rsidRPr="00890663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не читаемыми</w:t>
            </w:r>
          </w:p>
        </w:tc>
      </w:tr>
      <w:tr w:rsidR="00890663" w:rsidRPr="00943A7A" w:rsidTr="00FD6038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663" w:rsidRPr="00943A7A" w:rsidRDefault="00890663" w:rsidP="00943A7A">
            <w:pPr>
              <w:tabs>
                <w:tab w:val="left" w:pos="846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663" w:rsidRPr="00943A7A" w:rsidRDefault="00890663" w:rsidP="00943A7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890663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указанные в заявлении документы не соответствуют прилагаемым к заявлению документам</w:t>
            </w:r>
          </w:p>
        </w:tc>
      </w:tr>
    </w:tbl>
    <w:p w:rsidR="00943A7A" w:rsidRPr="00943A7A" w:rsidRDefault="00943A7A" w:rsidP="00943A7A">
      <w:pPr>
        <w:tabs>
          <w:tab w:val="left" w:pos="8460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943A7A" w:rsidRPr="00943A7A" w:rsidRDefault="00943A7A" w:rsidP="00943A7A">
      <w:pPr>
        <w:tabs>
          <w:tab w:val="left" w:pos="8460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943A7A">
        <w:rPr>
          <w:rFonts w:ascii="Times New Roman" w:hAnsi="Times New Roman"/>
          <w:sz w:val="28"/>
          <w:szCs w:val="28"/>
          <w:lang w:eastAsia="zh-CN"/>
        </w:rPr>
        <w:t>В связи с изложенным принято решение</w:t>
      </w:r>
      <w:r w:rsidR="00C809C6">
        <w:rPr>
          <w:rFonts w:ascii="Times New Roman" w:hAnsi="Times New Roman"/>
          <w:sz w:val="28"/>
          <w:szCs w:val="28"/>
          <w:lang w:eastAsia="zh-CN"/>
        </w:rPr>
        <w:t xml:space="preserve"> об отказе в приеме заявления и </w:t>
      </w:r>
      <w:r w:rsidRPr="00943A7A">
        <w:rPr>
          <w:rFonts w:ascii="Times New Roman" w:hAnsi="Times New Roman"/>
          <w:sz w:val="28"/>
          <w:szCs w:val="28"/>
          <w:lang w:eastAsia="zh-CN"/>
        </w:rPr>
        <w:t>иных документов, необходимых для предоставления государственной услуги.</w:t>
      </w:r>
    </w:p>
    <w:p w:rsidR="00943A7A" w:rsidRPr="00943A7A" w:rsidRDefault="00943A7A" w:rsidP="00943A7A">
      <w:pPr>
        <w:tabs>
          <w:tab w:val="left" w:pos="8460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943A7A">
        <w:rPr>
          <w:rFonts w:ascii="Times New Roman" w:hAnsi="Times New Roman"/>
          <w:sz w:val="28"/>
          <w:szCs w:val="28"/>
          <w:lang w:eastAsia="zh-CN"/>
        </w:rPr>
        <w:t xml:space="preserve">Отказ в приеме документов, необходимых для предоставления государственной услуги, не препятствует повторному обращению заявителя </w:t>
      </w:r>
      <w:r w:rsidRPr="00943A7A">
        <w:rPr>
          <w:rFonts w:ascii="Times New Roman" w:hAnsi="Times New Roman"/>
          <w:sz w:val="28"/>
          <w:szCs w:val="28"/>
          <w:lang w:eastAsia="zh-CN"/>
        </w:rPr>
        <w:br/>
        <w:t>за получением государственной услуги после устранения причины, послужившей основанием для отказа.</w:t>
      </w:r>
    </w:p>
    <w:p w:rsidR="00943A7A" w:rsidRPr="00943A7A" w:rsidRDefault="00943A7A" w:rsidP="00943A7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943A7A" w:rsidRPr="00943A7A" w:rsidRDefault="00943A7A" w:rsidP="00943A7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943A7A" w:rsidRPr="00943A7A" w:rsidRDefault="00943A7A" w:rsidP="00943A7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943A7A">
        <w:rPr>
          <w:rFonts w:ascii="Times New Roman" w:hAnsi="Times New Roman"/>
          <w:sz w:val="28"/>
          <w:szCs w:val="28"/>
          <w:lang w:eastAsia="zh-CN"/>
        </w:rPr>
        <w:t xml:space="preserve">       Уведомление выдал:                                            Уведомление получил:</w:t>
      </w:r>
      <w:r w:rsidRPr="00943A7A">
        <w:rPr>
          <w:rFonts w:ascii="Times New Roman" w:hAnsi="Times New Roman"/>
          <w:sz w:val="28"/>
          <w:szCs w:val="28"/>
          <w:lang w:eastAsia="zh-CN"/>
        </w:rPr>
        <w:br/>
        <w:t>__________________________                             __________________________</w:t>
      </w:r>
    </w:p>
    <w:p w:rsidR="00943A7A" w:rsidRPr="00943A7A" w:rsidRDefault="00943A7A" w:rsidP="00943A7A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943A7A">
        <w:rPr>
          <w:rFonts w:ascii="Times New Roman" w:hAnsi="Times New Roman"/>
          <w:sz w:val="28"/>
          <w:szCs w:val="28"/>
          <w:lang w:eastAsia="zh-CN"/>
        </w:rPr>
        <w:t>__________________________                             __________________________</w:t>
      </w:r>
    </w:p>
    <w:p w:rsidR="00943A7A" w:rsidRPr="00943A7A" w:rsidRDefault="00943A7A" w:rsidP="00943A7A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  <w:lang w:eastAsia="zh-CN"/>
        </w:rPr>
      </w:pPr>
      <w:r w:rsidRPr="00943A7A">
        <w:rPr>
          <w:rFonts w:ascii="Times New Roman" w:hAnsi="Times New Roman"/>
          <w:i/>
          <w:sz w:val="24"/>
          <w:szCs w:val="24"/>
          <w:lang w:eastAsia="zh-CN"/>
        </w:rPr>
        <w:t xml:space="preserve">(должность, Ф.И.О. уполномоченного лица)                       (ФИО, подпись заявителя ) </w:t>
      </w:r>
    </w:p>
    <w:p w:rsidR="00E67CDD" w:rsidRPr="009677F0" w:rsidRDefault="00943A7A" w:rsidP="00943A7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43A7A">
        <w:rPr>
          <w:rFonts w:ascii="Times New Roman" w:hAnsi="Times New Roman"/>
          <w:sz w:val="28"/>
          <w:szCs w:val="28"/>
          <w:lang w:eastAsia="zh-CN"/>
        </w:rPr>
        <w:t>«___» _______________ г.                                       «___» _______________ г.</w:t>
      </w:r>
    </w:p>
    <w:p w:rsidR="00AE0916" w:rsidRPr="009677F0" w:rsidRDefault="00AE0916" w:rsidP="00183E5A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br w:type="page"/>
      </w:r>
    </w:p>
    <w:p w:rsidR="00F65364" w:rsidRPr="009677F0" w:rsidRDefault="000A09AB" w:rsidP="000A09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</w:t>
      </w:r>
      <w:r w:rsidR="00E6140F" w:rsidRPr="009677F0">
        <w:rPr>
          <w:rFonts w:ascii="Times New Roman" w:hAnsi="Times New Roman"/>
          <w:sz w:val="28"/>
          <w:szCs w:val="28"/>
        </w:rPr>
        <w:t>П</w:t>
      </w:r>
      <w:r w:rsidR="00F65364" w:rsidRPr="009677F0">
        <w:rPr>
          <w:rFonts w:ascii="Times New Roman" w:hAnsi="Times New Roman"/>
          <w:sz w:val="28"/>
          <w:szCs w:val="28"/>
        </w:rPr>
        <w:t xml:space="preserve">риложение № </w:t>
      </w:r>
      <w:r w:rsidR="00CA68E3">
        <w:rPr>
          <w:rFonts w:ascii="Times New Roman" w:hAnsi="Times New Roman"/>
          <w:sz w:val="28"/>
          <w:szCs w:val="28"/>
        </w:rPr>
        <w:t>5</w:t>
      </w:r>
    </w:p>
    <w:p w:rsidR="00F65364" w:rsidRPr="009677F0" w:rsidRDefault="00F65364" w:rsidP="00183E5A">
      <w:pPr>
        <w:spacing w:after="0" w:line="240" w:lineRule="auto"/>
        <w:ind w:firstLine="5216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к </w:t>
      </w:r>
      <w:r w:rsidR="00907852">
        <w:rPr>
          <w:rFonts w:ascii="Times New Roman" w:hAnsi="Times New Roman"/>
          <w:sz w:val="28"/>
          <w:szCs w:val="28"/>
        </w:rPr>
        <w:t>а</w:t>
      </w:r>
      <w:r w:rsidRPr="009677F0"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0A068C" w:rsidRPr="009677F0" w:rsidRDefault="000A068C" w:rsidP="00F65364">
      <w:pPr>
        <w:spacing w:after="0" w:line="240" w:lineRule="auto"/>
        <w:ind w:firstLine="5216"/>
        <w:rPr>
          <w:rFonts w:ascii="Times New Roman" w:hAnsi="Times New Roman"/>
          <w:sz w:val="28"/>
          <w:szCs w:val="28"/>
        </w:rPr>
      </w:pPr>
    </w:p>
    <w:p w:rsidR="000A068C" w:rsidRPr="009677F0" w:rsidRDefault="00327CEE" w:rsidP="000A068C">
      <w:pPr>
        <w:jc w:val="center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C06250" wp14:editId="47886536">
            <wp:extent cx="6858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68C" w:rsidRPr="009677F0" w:rsidRDefault="000A068C" w:rsidP="000A068C">
      <w:pPr>
        <w:jc w:val="center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>П Р А В И Т Е Л Ь С Т В О    С Е В А С Т О П О Л Я</w:t>
      </w:r>
    </w:p>
    <w:p w:rsidR="000A068C" w:rsidRPr="009677F0" w:rsidRDefault="000A068C" w:rsidP="000A068C">
      <w:pPr>
        <w:jc w:val="center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>ДЕПАРТАМЕНТ АРХИТЕКТУРЫ И ГРАДОСТРОИТЕЛЬСТВА ГОРОДА СЕВАСТОПОЛЯ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420"/>
        <w:gridCol w:w="282"/>
        <w:gridCol w:w="2085"/>
        <w:gridCol w:w="1537"/>
        <w:gridCol w:w="568"/>
        <w:gridCol w:w="1199"/>
        <w:gridCol w:w="2786"/>
      </w:tblGrid>
      <w:tr w:rsidR="004D5FC1" w:rsidRPr="009677F0" w:rsidTr="000A068C">
        <w:tc>
          <w:tcPr>
            <w:tcW w:w="9747" w:type="dxa"/>
            <w:gridSpan w:val="8"/>
          </w:tcPr>
          <w:p w:rsidR="000A068C" w:rsidRPr="009677F0" w:rsidRDefault="00811922" w:rsidP="00C87B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РЕШЕНИЕ</w:t>
            </w:r>
            <w:r w:rsidRPr="009677F0">
              <w:rPr>
                <w:rFonts w:ascii="Times New Roman" w:hAnsi="Times New Roman"/>
                <w:sz w:val="28"/>
                <w:szCs w:val="28"/>
              </w:rPr>
              <w:br/>
              <w:t xml:space="preserve">о присвоении </w:t>
            </w:r>
            <w:r w:rsidR="000A068C" w:rsidRPr="009677F0">
              <w:rPr>
                <w:rFonts w:ascii="Times New Roman" w:hAnsi="Times New Roman"/>
                <w:sz w:val="28"/>
                <w:szCs w:val="28"/>
              </w:rPr>
              <w:t>объекту адресации</w:t>
            </w:r>
            <w:r w:rsidRPr="009677F0">
              <w:rPr>
                <w:rFonts w:ascii="Times New Roman" w:hAnsi="Times New Roman"/>
                <w:sz w:val="28"/>
                <w:szCs w:val="28"/>
              </w:rPr>
              <w:t xml:space="preserve"> адреса или аннулировании его адреса </w:t>
            </w:r>
            <w:r w:rsidR="000A068C" w:rsidRPr="009677F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0A068C" w:rsidRPr="009677F0" w:rsidTr="000A068C">
        <w:tc>
          <w:tcPr>
            <w:tcW w:w="704" w:type="dxa"/>
          </w:tcPr>
          <w:p w:rsidR="000A068C" w:rsidRPr="009677F0" w:rsidRDefault="000A068C" w:rsidP="00C87B2F">
            <w:pPr>
              <w:ind w:left="-108" w:right="-113" w:firstLine="16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от «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A068C" w:rsidRPr="009677F0" w:rsidRDefault="000A068C" w:rsidP="00C87B2F">
            <w:pPr>
              <w:ind w:left="-24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A068C" w:rsidRPr="009677F0" w:rsidRDefault="000A068C" w:rsidP="00C87B2F">
            <w:pPr>
              <w:ind w:left="-244" w:right="-15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0A068C" w:rsidRPr="009677F0" w:rsidRDefault="000A068C" w:rsidP="00C87B2F">
            <w:pPr>
              <w:ind w:left="-245" w:right="-24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A068C" w:rsidRPr="009677F0" w:rsidRDefault="000A068C" w:rsidP="00B17380">
            <w:pPr>
              <w:ind w:left="-112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B17380" w:rsidRPr="009677F0">
              <w:rPr>
                <w:rFonts w:ascii="Times New Roman" w:hAnsi="Times New Roman"/>
                <w:sz w:val="28"/>
                <w:szCs w:val="28"/>
              </w:rPr>
              <w:t>__</w:t>
            </w:r>
            <w:r w:rsidRPr="009677F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577" w:type="dxa"/>
          </w:tcPr>
          <w:p w:rsidR="000A068C" w:rsidRPr="009677F0" w:rsidRDefault="000A068C" w:rsidP="00C87B2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A068C" w:rsidRPr="009677F0" w:rsidRDefault="000A068C" w:rsidP="00C87B2F">
            <w:pPr>
              <w:ind w:right="-1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850" w:type="dxa"/>
            <w:tcBorders>
              <w:bottom w:val="single" w:sz="4" w:space="0" w:color="auto"/>
            </w:tcBorders>
          </w:tcPr>
          <w:p w:rsidR="000A068C" w:rsidRPr="009677F0" w:rsidRDefault="000A068C" w:rsidP="00C87B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A068C" w:rsidRPr="009677F0" w:rsidRDefault="000A068C" w:rsidP="000A068C">
      <w:pPr>
        <w:rPr>
          <w:rFonts w:ascii="Times New Roman" w:hAnsi="Times New Roman"/>
          <w:sz w:val="8"/>
          <w:szCs w:val="8"/>
        </w:rPr>
      </w:pPr>
    </w:p>
    <w:p w:rsidR="000A068C" w:rsidRPr="009677F0" w:rsidRDefault="000A068C" w:rsidP="00F57C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>Руководствуясь</w:t>
      </w:r>
      <w:r w:rsidR="00F57C9B" w:rsidRPr="009677F0">
        <w:rPr>
          <w:rFonts w:ascii="Times New Roman" w:hAnsi="Times New Roman"/>
          <w:sz w:val="28"/>
          <w:szCs w:val="28"/>
        </w:rPr>
        <w:t xml:space="preserve"> Правилами присвоения, изменения и аннулирования адресов в городе Севастополе, утвержденными постановлением Правительства Севастополя от 03.04.2015 № 270-ПП, </w:t>
      </w:r>
      <w:r w:rsidR="00B17380" w:rsidRPr="009677F0">
        <w:rPr>
          <w:rFonts w:ascii="Times New Roman" w:hAnsi="Times New Roman"/>
          <w:sz w:val="28"/>
          <w:szCs w:val="28"/>
        </w:rPr>
        <w:t>Административным регламентом по предоставлению государственной услуги «Присвоение, изменение (идентификация) и аннулирование адресов», утвержденным приказом Департамента архитектуры и градостроительства города Севастополя от 3</w:t>
      </w:r>
      <w:r w:rsidR="004D25C6" w:rsidRPr="009677F0">
        <w:rPr>
          <w:rFonts w:ascii="Times New Roman" w:hAnsi="Times New Roman"/>
          <w:sz w:val="28"/>
          <w:szCs w:val="28"/>
        </w:rPr>
        <w:t>0.12</w:t>
      </w:r>
      <w:r w:rsidR="00B17380" w:rsidRPr="009677F0">
        <w:rPr>
          <w:rFonts w:ascii="Times New Roman" w:hAnsi="Times New Roman"/>
          <w:sz w:val="28"/>
          <w:szCs w:val="28"/>
        </w:rPr>
        <w:t>.201</w:t>
      </w:r>
      <w:r w:rsidR="004D25C6" w:rsidRPr="009677F0">
        <w:rPr>
          <w:rFonts w:ascii="Times New Roman" w:hAnsi="Times New Roman"/>
          <w:sz w:val="28"/>
          <w:szCs w:val="28"/>
        </w:rPr>
        <w:t>6</w:t>
      </w:r>
      <w:r w:rsidR="00B17380" w:rsidRPr="009677F0">
        <w:rPr>
          <w:rFonts w:ascii="Times New Roman" w:hAnsi="Times New Roman"/>
          <w:sz w:val="28"/>
          <w:szCs w:val="28"/>
        </w:rPr>
        <w:t xml:space="preserve"> № </w:t>
      </w:r>
      <w:r w:rsidR="004D25C6" w:rsidRPr="009677F0">
        <w:rPr>
          <w:rFonts w:ascii="Times New Roman" w:hAnsi="Times New Roman"/>
          <w:sz w:val="28"/>
          <w:szCs w:val="28"/>
        </w:rPr>
        <w:t>180</w:t>
      </w:r>
      <w:r w:rsidR="00B17380" w:rsidRPr="009677F0">
        <w:rPr>
          <w:rFonts w:ascii="Times New Roman" w:hAnsi="Times New Roman"/>
          <w:sz w:val="28"/>
          <w:szCs w:val="28"/>
        </w:rPr>
        <w:t>,</w:t>
      </w:r>
      <w:r w:rsidR="00152253" w:rsidRPr="009677F0">
        <w:rPr>
          <w:rFonts w:ascii="Times New Roman" w:hAnsi="Times New Roman"/>
          <w:sz w:val="28"/>
          <w:szCs w:val="28"/>
        </w:rPr>
        <w:t xml:space="preserve"> </w:t>
      </w:r>
      <w:r w:rsidR="007E7873" w:rsidRPr="009677F0">
        <w:rPr>
          <w:rFonts w:ascii="Times New Roman" w:hAnsi="Times New Roman"/>
          <w:sz w:val="28"/>
          <w:szCs w:val="28"/>
        </w:rPr>
        <w:t>п</w:t>
      </w:r>
      <w:r w:rsidRPr="009677F0">
        <w:rPr>
          <w:rFonts w:ascii="Times New Roman" w:hAnsi="Times New Roman"/>
          <w:sz w:val="28"/>
          <w:szCs w:val="28"/>
        </w:rPr>
        <w:t xml:space="preserve">оложением о Департаменте архитектуры </w:t>
      </w:r>
      <w:r w:rsidR="00152253" w:rsidRPr="009677F0">
        <w:rPr>
          <w:rFonts w:ascii="Times New Roman" w:hAnsi="Times New Roman"/>
          <w:sz w:val="28"/>
          <w:szCs w:val="28"/>
        </w:rPr>
        <w:br/>
      </w:r>
      <w:r w:rsidRPr="009677F0">
        <w:rPr>
          <w:rFonts w:ascii="Times New Roman" w:hAnsi="Times New Roman"/>
          <w:sz w:val="28"/>
          <w:szCs w:val="28"/>
        </w:rPr>
        <w:t>и</w:t>
      </w:r>
      <w:r w:rsidR="00267D2C" w:rsidRPr="009677F0">
        <w:rPr>
          <w:rFonts w:ascii="Times New Roman" w:hAnsi="Times New Roman"/>
          <w:sz w:val="28"/>
          <w:szCs w:val="28"/>
        </w:rPr>
        <w:t xml:space="preserve"> </w:t>
      </w:r>
      <w:r w:rsidRPr="009677F0">
        <w:rPr>
          <w:rFonts w:ascii="Times New Roman" w:hAnsi="Times New Roman"/>
          <w:sz w:val="28"/>
          <w:szCs w:val="28"/>
        </w:rPr>
        <w:t xml:space="preserve">градостроительства города Севастополя, утвержденным постановлением Правительства Севастополя от </w:t>
      </w:r>
      <w:r w:rsidR="00152253" w:rsidRPr="009677F0">
        <w:rPr>
          <w:rFonts w:ascii="Times New Roman" w:hAnsi="Times New Roman"/>
          <w:sz w:val="28"/>
          <w:szCs w:val="28"/>
        </w:rPr>
        <w:t>от 29.12.2016 № 1300-ПП</w:t>
      </w:r>
    </w:p>
    <w:p w:rsidR="000A068C" w:rsidRPr="009677F0" w:rsidRDefault="000A068C" w:rsidP="00FF23F3">
      <w:pPr>
        <w:spacing w:before="10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>На основании:</w:t>
      </w: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4D5FC1" w:rsidRPr="009677F0" w:rsidTr="000A068C">
        <w:tc>
          <w:tcPr>
            <w:tcW w:w="9639" w:type="dxa"/>
          </w:tcPr>
          <w:p w:rsidR="000A068C" w:rsidRPr="009677F0" w:rsidRDefault="000A068C" w:rsidP="00C87B2F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5FC1" w:rsidRPr="009677F0" w:rsidTr="000A068C">
        <w:tc>
          <w:tcPr>
            <w:tcW w:w="9639" w:type="dxa"/>
          </w:tcPr>
          <w:p w:rsidR="000A068C" w:rsidRPr="009677F0" w:rsidRDefault="000A068C" w:rsidP="00C87B2F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5FC1" w:rsidRPr="009677F0" w:rsidTr="000A068C">
        <w:tc>
          <w:tcPr>
            <w:tcW w:w="9639" w:type="dxa"/>
          </w:tcPr>
          <w:p w:rsidR="000A068C" w:rsidRPr="009677F0" w:rsidRDefault="000A068C" w:rsidP="00C87B2F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5FC1" w:rsidRPr="009677F0" w:rsidTr="000A068C">
        <w:tc>
          <w:tcPr>
            <w:tcW w:w="9639" w:type="dxa"/>
            <w:tcBorders>
              <w:bottom w:val="nil"/>
            </w:tcBorders>
          </w:tcPr>
          <w:p w:rsidR="000A068C" w:rsidRPr="009677F0" w:rsidRDefault="000A068C" w:rsidP="00C87B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(реквизиты правоустанавливающих / правоудостоверяющих документов)</w:t>
            </w:r>
          </w:p>
        </w:tc>
      </w:tr>
    </w:tbl>
    <w:p w:rsidR="000A068C" w:rsidRPr="009677F0" w:rsidRDefault="000A068C" w:rsidP="000A068C">
      <w:pPr>
        <w:spacing w:before="100" w:after="0"/>
        <w:jc w:val="both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>субъекту:</w:t>
      </w: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4D5FC1" w:rsidRPr="009677F0" w:rsidTr="000A068C">
        <w:tc>
          <w:tcPr>
            <w:tcW w:w="9639" w:type="dxa"/>
            <w:tcBorders>
              <w:bottom w:val="single" w:sz="4" w:space="0" w:color="auto"/>
            </w:tcBorders>
          </w:tcPr>
          <w:p w:rsidR="000A068C" w:rsidRPr="009677F0" w:rsidRDefault="000A068C" w:rsidP="00C87B2F">
            <w:pPr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</w:tr>
      <w:tr w:rsidR="004D5FC1" w:rsidRPr="009677F0" w:rsidTr="000A068C">
        <w:tc>
          <w:tcPr>
            <w:tcW w:w="9639" w:type="dxa"/>
            <w:tcBorders>
              <w:top w:val="single" w:sz="4" w:space="0" w:color="auto"/>
            </w:tcBorders>
          </w:tcPr>
          <w:p w:rsidR="000A068C" w:rsidRPr="009677F0" w:rsidRDefault="000A068C" w:rsidP="00C87B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 xml:space="preserve">(фамилия, имя, отчество </w:t>
            </w:r>
            <w:r w:rsidR="00BB6024">
              <w:rPr>
                <w:rFonts w:ascii="Times New Roman" w:hAnsi="Times New Roman"/>
                <w:sz w:val="20"/>
                <w:szCs w:val="20"/>
              </w:rPr>
              <w:t xml:space="preserve">(последнее – при наличии) 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>для физических лиц, полное наименование организации – для юридических лиц)</w:t>
            </w:r>
          </w:p>
        </w:tc>
      </w:tr>
    </w:tbl>
    <w:p w:rsidR="000A068C" w:rsidRPr="009677F0" w:rsidRDefault="000A068C" w:rsidP="000A068C">
      <w:pPr>
        <w:spacing w:before="100" w:after="0"/>
        <w:jc w:val="both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>на объект адресации:</w:t>
      </w: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4D5FC1" w:rsidRPr="009677F0" w:rsidTr="000A068C">
        <w:tc>
          <w:tcPr>
            <w:tcW w:w="9639" w:type="dxa"/>
            <w:tcBorders>
              <w:bottom w:val="single" w:sz="4" w:space="0" w:color="auto"/>
            </w:tcBorders>
          </w:tcPr>
          <w:p w:rsidR="000A068C" w:rsidRPr="009677F0" w:rsidRDefault="000A068C" w:rsidP="00C87B2F">
            <w:pPr>
              <w:spacing w:before="100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:rsidR="000A068C" w:rsidRPr="009677F0" w:rsidRDefault="000A068C" w:rsidP="000A068C">
      <w:pPr>
        <w:spacing w:before="10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>присваивается (изменяется) следующий адрес:</w:t>
      </w:r>
    </w:p>
    <w:p w:rsidR="000A068C" w:rsidRPr="009677F0" w:rsidRDefault="000A068C" w:rsidP="000A068C">
      <w:pPr>
        <w:pBdr>
          <w:bottom w:val="single" w:sz="4" w:space="0" w:color="auto"/>
        </w:pBdr>
        <w:spacing w:before="100"/>
        <w:jc w:val="center"/>
        <w:rPr>
          <w:rFonts w:ascii="Times New Roman" w:hAnsi="Times New Roman"/>
          <w:b/>
          <w:sz w:val="8"/>
          <w:szCs w:val="8"/>
        </w:rPr>
      </w:pPr>
    </w:p>
    <w:p w:rsidR="000A068C" w:rsidRPr="009677F0" w:rsidRDefault="000A068C" w:rsidP="000A068C">
      <w:pPr>
        <w:spacing w:after="0" w:line="240" w:lineRule="auto"/>
        <w:jc w:val="both"/>
        <w:rPr>
          <w:rFonts w:ascii="Times New Roman" w:hAnsi="Times New Roman"/>
          <w:sz w:val="8"/>
          <w:szCs w:val="8"/>
        </w:rPr>
      </w:pPr>
      <w:r w:rsidRPr="009677F0">
        <w:rPr>
          <w:rFonts w:ascii="Times New Roman" w:hAnsi="Times New Roman"/>
          <w:sz w:val="28"/>
          <w:szCs w:val="28"/>
        </w:rPr>
        <w:t>Аннулируется адрес: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0A068C" w:rsidRPr="009677F0" w:rsidTr="000A068C">
        <w:tc>
          <w:tcPr>
            <w:tcW w:w="9639" w:type="dxa"/>
            <w:tcBorders>
              <w:top w:val="nil"/>
              <w:left w:val="nil"/>
              <w:right w:val="nil"/>
            </w:tcBorders>
          </w:tcPr>
          <w:p w:rsidR="000A068C" w:rsidRPr="009677F0" w:rsidRDefault="000A068C" w:rsidP="000A068C">
            <w:pPr>
              <w:ind w:right="-11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A068C" w:rsidRPr="009677F0" w:rsidRDefault="000A068C" w:rsidP="000A068C">
      <w:pPr>
        <w:spacing w:after="0"/>
        <w:jc w:val="both"/>
        <w:rPr>
          <w:rFonts w:ascii="Times New Roman" w:hAnsi="Times New Roman"/>
          <w:sz w:val="8"/>
          <w:szCs w:val="8"/>
        </w:rPr>
      </w:pP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566"/>
      </w:tblGrid>
      <w:tr w:rsidR="004D5FC1" w:rsidRPr="009677F0" w:rsidTr="00152253">
        <w:trPr>
          <w:trHeight w:val="601"/>
        </w:trPr>
        <w:tc>
          <w:tcPr>
            <w:tcW w:w="5670" w:type="dxa"/>
            <w:vAlign w:val="bottom"/>
          </w:tcPr>
          <w:p w:rsidR="000A068C" w:rsidRPr="009677F0" w:rsidRDefault="000A068C" w:rsidP="004D7A6E">
            <w:pPr>
              <w:ind w:left="-74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  <w:r w:rsidR="004D7A6E" w:rsidRPr="009677F0">
              <w:rPr>
                <w:rFonts w:ascii="Times New Roman" w:hAnsi="Times New Roman"/>
                <w:sz w:val="28"/>
                <w:szCs w:val="28"/>
              </w:rPr>
              <w:t>Д</w:t>
            </w:r>
            <w:r w:rsidRPr="009677F0">
              <w:rPr>
                <w:rFonts w:ascii="Times New Roman" w:hAnsi="Times New Roman"/>
                <w:sz w:val="28"/>
                <w:szCs w:val="28"/>
              </w:rPr>
              <w:t>епартамента архитектуры и градостроительства города Севастополя</w:t>
            </w:r>
          </w:p>
        </w:tc>
        <w:tc>
          <w:tcPr>
            <w:tcW w:w="3566" w:type="dxa"/>
            <w:vAlign w:val="bottom"/>
          </w:tcPr>
          <w:p w:rsidR="000A068C" w:rsidRPr="009677F0" w:rsidRDefault="000A068C" w:rsidP="000A06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</w:tbl>
    <w:p w:rsidR="00C93877" w:rsidRDefault="00AE0916" w:rsidP="00943A7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br w:type="page"/>
      </w:r>
    </w:p>
    <w:p w:rsidR="00C93877" w:rsidRPr="009677F0" w:rsidRDefault="00C93877" w:rsidP="00C93877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lastRenderedPageBreak/>
        <w:t>Приложение № 6</w:t>
      </w:r>
    </w:p>
    <w:p w:rsidR="00C93877" w:rsidRPr="009677F0" w:rsidRDefault="00C93877" w:rsidP="00C93877">
      <w:pPr>
        <w:spacing w:after="0" w:line="240" w:lineRule="auto"/>
        <w:ind w:firstLine="5216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к </w:t>
      </w:r>
      <w:r w:rsidR="00907852">
        <w:rPr>
          <w:rFonts w:ascii="Times New Roman" w:hAnsi="Times New Roman"/>
          <w:sz w:val="28"/>
          <w:szCs w:val="28"/>
        </w:rPr>
        <w:t>а</w:t>
      </w:r>
      <w:r w:rsidRPr="009677F0"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C93877" w:rsidRPr="009677F0" w:rsidRDefault="00C93877" w:rsidP="00C93877">
      <w:pPr>
        <w:spacing w:after="0" w:line="240" w:lineRule="auto"/>
        <w:ind w:firstLine="5216"/>
        <w:rPr>
          <w:rFonts w:ascii="Times New Roman" w:hAnsi="Times New Roman"/>
          <w:sz w:val="28"/>
          <w:szCs w:val="28"/>
        </w:rPr>
      </w:pPr>
    </w:p>
    <w:p w:rsidR="00C93877" w:rsidRPr="009677F0" w:rsidRDefault="00C93877" w:rsidP="00C93877">
      <w:pPr>
        <w:jc w:val="center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2398729" wp14:editId="1402EB77">
            <wp:extent cx="685800" cy="8001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877" w:rsidRPr="009677F0" w:rsidRDefault="00C93877" w:rsidP="00C93877">
      <w:pPr>
        <w:jc w:val="center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>П Р А В И Т Е Л Ь С Т В О    С Е В А С Т О П О Л Я</w:t>
      </w:r>
    </w:p>
    <w:p w:rsidR="00C93877" w:rsidRPr="009677F0" w:rsidRDefault="00C93877" w:rsidP="00C93877">
      <w:pPr>
        <w:jc w:val="center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>ДЕПАРТАМЕНТ АРХИТЕКТУРЫ И ГРАДОСТРОИТЕЛЬСТВА ГОРОДА СЕВАСТОПОЛЯ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420"/>
        <w:gridCol w:w="282"/>
        <w:gridCol w:w="2085"/>
        <w:gridCol w:w="1537"/>
        <w:gridCol w:w="568"/>
        <w:gridCol w:w="1199"/>
        <w:gridCol w:w="2786"/>
      </w:tblGrid>
      <w:tr w:rsidR="00C93877" w:rsidRPr="009677F0" w:rsidTr="00FD6038">
        <w:tc>
          <w:tcPr>
            <w:tcW w:w="9747" w:type="dxa"/>
            <w:gridSpan w:val="8"/>
          </w:tcPr>
          <w:p w:rsidR="00C93877" w:rsidRPr="009677F0" w:rsidRDefault="00C93877" w:rsidP="00FD60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РЕШЕНИЕ</w:t>
            </w:r>
            <w:r w:rsidRPr="009677F0">
              <w:rPr>
                <w:rFonts w:ascii="Times New Roman" w:hAnsi="Times New Roman"/>
                <w:sz w:val="28"/>
                <w:szCs w:val="28"/>
              </w:rPr>
              <w:br/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 отказе в</w:t>
            </w:r>
            <w:r w:rsidRPr="009677F0">
              <w:rPr>
                <w:rFonts w:ascii="Times New Roman" w:hAnsi="Times New Roman"/>
                <w:sz w:val="28"/>
                <w:szCs w:val="28"/>
              </w:rPr>
              <w:t xml:space="preserve"> присвоении объекту адресации адреса или аннулировании его адреса </w:t>
            </w:r>
            <w:r w:rsidRPr="009677F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C93877" w:rsidRPr="009677F0" w:rsidTr="00FD6038">
        <w:tc>
          <w:tcPr>
            <w:tcW w:w="704" w:type="dxa"/>
          </w:tcPr>
          <w:p w:rsidR="00C93877" w:rsidRPr="009677F0" w:rsidRDefault="00C93877" w:rsidP="00FD6038">
            <w:pPr>
              <w:ind w:left="-108" w:right="-113" w:firstLine="16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от «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93877" w:rsidRPr="009677F0" w:rsidRDefault="00C93877" w:rsidP="00FD6038">
            <w:pPr>
              <w:ind w:left="-24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C93877" w:rsidRPr="009677F0" w:rsidRDefault="00C93877" w:rsidP="00FD6038">
            <w:pPr>
              <w:ind w:left="-244" w:right="-15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C93877" w:rsidRPr="009677F0" w:rsidRDefault="00C93877" w:rsidP="00FD6038">
            <w:pPr>
              <w:ind w:left="-245" w:right="-24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93877" w:rsidRPr="009677F0" w:rsidRDefault="00C93877" w:rsidP="00FD6038">
            <w:pPr>
              <w:ind w:left="-112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 xml:space="preserve"> 20__ г.</w:t>
            </w:r>
          </w:p>
        </w:tc>
        <w:tc>
          <w:tcPr>
            <w:tcW w:w="577" w:type="dxa"/>
          </w:tcPr>
          <w:p w:rsidR="00C93877" w:rsidRPr="009677F0" w:rsidRDefault="00C93877" w:rsidP="00FD603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C93877" w:rsidRPr="009677F0" w:rsidRDefault="00C93877" w:rsidP="00FD6038">
            <w:pPr>
              <w:ind w:right="-1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850" w:type="dxa"/>
            <w:tcBorders>
              <w:bottom w:val="single" w:sz="4" w:space="0" w:color="auto"/>
            </w:tcBorders>
          </w:tcPr>
          <w:p w:rsidR="00C93877" w:rsidRPr="009677F0" w:rsidRDefault="00C93877" w:rsidP="00FD60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93877" w:rsidRPr="009677F0" w:rsidRDefault="00C93877" w:rsidP="00C93877">
      <w:pPr>
        <w:rPr>
          <w:rFonts w:ascii="Times New Roman" w:hAnsi="Times New Roman"/>
          <w:sz w:val="8"/>
          <w:szCs w:val="8"/>
        </w:rPr>
      </w:pPr>
    </w:p>
    <w:p w:rsidR="00C93877" w:rsidRPr="009677F0" w:rsidRDefault="00C93877" w:rsidP="00C9387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>Руководствуясь Правилами присвоения, изменения и аннулирования адресов в городе Севастополе, утвержденными постановлением Правительства Севастополя от 03.04.2015 № 270-ПП, Административным регламентом по предоставлению государственной услуги «Присвоение, изменение и аннулирование адресов», утвержденным приказом Департамента архитектуры и градостро</w:t>
      </w:r>
      <w:r w:rsidR="00C809C6">
        <w:rPr>
          <w:rFonts w:ascii="Times New Roman" w:hAnsi="Times New Roman"/>
          <w:sz w:val="28"/>
          <w:szCs w:val="28"/>
        </w:rPr>
        <w:t>ительства города Севастополя от </w:t>
      </w:r>
      <w:r w:rsidRPr="009677F0">
        <w:rPr>
          <w:rFonts w:ascii="Times New Roman" w:hAnsi="Times New Roman"/>
          <w:sz w:val="28"/>
          <w:szCs w:val="28"/>
        </w:rPr>
        <w:t xml:space="preserve">30.12.2016 № 180, положением о Департаменте архитектуры </w:t>
      </w:r>
      <w:r w:rsidRPr="009677F0">
        <w:rPr>
          <w:rFonts w:ascii="Times New Roman" w:hAnsi="Times New Roman"/>
          <w:sz w:val="28"/>
          <w:szCs w:val="28"/>
        </w:rPr>
        <w:br/>
        <w:t>и градостроительства города Севастополя, утвержденным постановлением Правительства Севастополя от от 29.12.2016 № 1300-ПП</w:t>
      </w:r>
    </w:p>
    <w:p w:rsidR="00C93877" w:rsidRPr="009677F0" w:rsidRDefault="00C93877" w:rsidP="00C93877">
      <w:pPr>
        <w:spacing w:before="10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Отказывает в предоставлении государственной услуги по причине</w:t>
      </w:r>
      <w:r w:rsidRPr="009677F0">
        <w:rPr>
          <w:rFonts w:ascii="Times New Roman" w:hAnsi="Times New Roman"/>
          <w:sz w:val="28"/>
          <w:szCs w:val="28"/>
        </w:rPr>
        <w:t>:</w:t>
      </w: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C93877" w:rsidRPr="009677F0" w:rsidTr="00FD6038">
        <w:tc>
          <w:tcPr>
            <w:tcW w:w="9639" w:type="dxa"/>
          </w:tcPr>
          <w:p w:rsidR="00C93877" w:rsidRPr="009677F0" w:rsidRDefault="00C93877" w:rsidP="00FD6038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3877" w:rsidRPr="009677F0" w:rsidTr="00FD6038">
        <w:tc>
          <w:tcPr>
            <w:tcW w:w="9639" w:type="dxa"/>
          </w:tcPr>
          <w:p w:rsidR="00C93877" w:rsidRPr="009677F0" w:rsidRDefault="00C93877" w:rsidP="00FD6038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3877" w:rsidRPr="009677F0" w:rsidTr="00FD6038">
        <w:tc>
          <w:tcPr>
            <w:tcW w:w="9639" w:type="dxa"/>
          </w:tcPr>
          <w:p w:rsidR="00C93877" w:rsidRPr="009677F0" w:rsidRDefault="00C93877" w:rsidP="00FD6038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3877" w:rsidRPr="009677F0" w:rsidTr="00FD6038">
        <w:tc>
          <w:tcPr>
            <w:tcW w:w="9639" w:type="dxa"/>
            <w:tcBorders>
              <w:bottom w:val="nil"/>
            </w:tcBorders>
          </w:tcPr>
          <w:p w:rsidR="00C93877" w:rsidRPr="009677F0" w:rsidRDefault="00C93877" w:rsidP="00C938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7F0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указывается причина отказа в предоставлении государственной услуги</w:t>
            </w:r>
            <w:r w:rsidRPr="009677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:rsidR="00C93877" w:rsidRPr="009677F0" w:rsidRDefault="00C93877" w:rsidP="00C93877">
      <w:pPr>
        <w:spacing w:after="0"/>
        <w:jc w:val="both"/>
        <w:rPr>
          <w:rFonts w:ascii="Times New Roman" w:hAnsi="Times New Roman"/>
          <w:sz w:val="8"/>
          <w:szCs w:val="8"/>
        </w:rPr>
      </w:pP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566"/>
      </w:tblGrid>
      <w:tr w:rsidR="00C93877" w:rsidRPr="009677F0" w:rsidTr="00FD6038">
        <w:trPr>
          <w:trHeight w:val="601"/>
        </w:trPr>
        <w:tc>
          <w:tcPr>
            <w:tcW w:w="5670" w:type="dxa"/>
            <w:vAlign w:val="bottom"/>
          </w:tcPr>
          <w:p w:rsidR="00C93877" w:rsidRPr="009677F0" w:rsidRDefault="00C93877" w:rsidP="00FD6038">
            <w:pPr>
              <w:ind w:left="-74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Директор Департамента архитектуры и градостроительства города Севастополя</w:t>
            </w:r>
          </w:p>
        </w:tc>
        <w:tc>
          <w:tcPr>
            <w:tcW w:w="3566" w:type="dxa"/>
            <w:vAlign w:val="bottom"/>
          </w:tcPr>
          <w:p w:rsidR="00C93877" w:rsidRPr="009677F0" w:rsidRDefault="00C93877" w:rsidP="00FD603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</w:tbl>
    <w:p w:rsidR="00C93877" w:rsidRDefault="00C93877" w:rsidP="00C9387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93877" w:rsidRDefault="00C93877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C93877" w:rsidRDefault="00C93877" w:rsidP="00C938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620B" w:rsidRPr="0053620B" w:rsidRDefault="0053620B" w:rsidP="00943A7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Приложение № </w:t>
      </w:r>
      <w:r w:rsidR="00CA68E3">
        <w:rPr>
          <w:rFonts w:ascii="Times New Roman" w:hAnsi="Times New Roman"/>
          <w:sz w:val="28"/>
          <w:szCs w:val="28"/>
        </w:rPr>
        <w:t>7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к </w:t>
      </w:r>
      <w:r w:rsidR="00907852">
        <w:rPr>
          <w:rFonts w:ascii="Times New Roman" w:hAnsi="Times New Roman"/>
          <w:sz w:val="28"/>
          <w:szCs w:val="28"/>
          <w:lang w:val="ru-RU"/>
        </w:rPr>
        <w:t>а</w:t>
      </w:r>
      <w:r w:rsidRPr="00BF0EC2">
        <w:rPr>
          <w:rFonts w:ascii="Times New Roman" w:hAnsi="Times New Roman"/>
          <w:sz w:val="28"/>
          <w:szCs w:val="28"/>
        </w:rPr>
        <w:t>дминистративному</w:t>
      </w:r>
    </w:p>
    <w:p w:rsidR="0053620B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регламенту</w:t>
      </w:r>
    </w:p>
    <w:p w:rsidR="0053620B" w:rsidRDefault="0053620B" w:rsidP="0053620B">
      <w:pPr>
        <w:pStyle w:val="a5"/>
        <w:rPr>
          <w:rFonts w:ascii="Times New Roman" w:hAnsi="Times New Roman"/>
          <w:sz w:val="28"/>
          <w:szCs w:val="28"/>
        </w:rPr>
      </w:pPr>
    </w:p>
    <w:p w:rsidR="0053620B" w:rsidRPr="00BF0EC2" w:rsidRDefault="0053620B" w:rsidP="0053620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F0EC2">
        <w:rPr>
          <w:rFonts w:ascii="Times New Roman" w:hAnsi="Times New Roman"/>
          <w:b/>
          <w:sz w:val="28"/>
          <w:szCs w:val="28"/>
        </w:rPr>
        <w:t>Форма межведомственного запроса</w:t>
      </w:r>
    </w:p>
    <w:p w:rsidR="0053620B" w:rsidRDefault="0053620B" w:rsidP="0053620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F0EC2">
        <w:rPr>
          <w:rFonts w:ascii="Times New Roman" w:hAnsi="Times New Roman"/>
          <w:b/>
          <w:sz w:val="28"/>
          <w:szCs w:val="28"/>
        </w:rPr>
        <w:t>о представлении документов и информации</w:t>
      </w:r>
    </w:p>
    <w:p w:rsidR="0053620B" w:rsidRPr="00BF0EC2" w:rsidRDefault="0053620B" w:rsidP="0053620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c"/>
        <w:tblW w:w="4678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53620B" w:rsidRPr="005F0F69" w:rsidTr="00106F6D">
        <w:trPr>
          <w:trHeight w:val="289"/>
        </w:trPr>
        <w:tc>
          <w:tcPr>
            <w:tcW w:w="4678" w:type="dxa"/>
          </w:tcPr>
          <w:p w:rsidR="0053620B" w:rsidRPr="005F0F69" w:rsidRDefault="0053620B" w:rsidP="00106F6D">
            <w:pPr>
              <w:pStyle w:val="a5"/>
              <w:tabs>
                <w:tab w:val="left" w:pos="4820"/>
              </w:tabs>
              <w:rPr>
                <w:rFonts w:ascii="Times New Roman" w:hAnsi="Times New Roman"/>
                <w:sz w:val="28"/>
                <w:szCs w:val="28"/>
              </w:rPr>
            </w:pPr>
            <w:r w:rsidRPr="005F0F69">
              <w:rPr>
                <w:rFonts w:ascii="Times New Roman" w:hAnsi="Times New Roman"/>
                <w:sz w:val="28"/>
                <w:szCs w:val="28"/>
              </w:rPr>
              <w:t>Наименование органа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0F69">
              <w:rPr>
                <w:rFonts w:ascii="Times New Roman" w:hAnsi="Times New Roman"/>
                <w:sz w:val="28"/>
                <w:szCs w:val="28"/>
              </w:rPr>
              <w:t>(организации),</w:t>
            </w:r>
          </w:p>
        </w:tc>
      </w:tr>
      <w:tr w:rsidR="0053620B" w:rsidRPr="005F0F69" w:rsidTr="00106F6D">
        <w:tc>
          <w:tcPr>
            <w:tcW w:w="4678" w:type="dxa"/>
          </w:tcPr>
          <w:p w:rsidR="0053620B" w:rsidRPr="005F0F69" w:rsidRDefault="0053620B" w:rsidP="00106F6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F0F69">
              <w:rPr>
                <w:rFonts w:ascii="Times New Roman" w:hAnsi="Times New Roman"/>
                <w:sz w:val="28"/>
                <w:szCs w:val="28"/>
              </w:rPr>
              <w:t>в адрес которого направляется</w:t>
            </w:r>
          </w:p>
        </w:tc>
      </w:tr>
      <w:tr w:rsidR="0053620B" w:rsidTr="00106F6D">
        <w:tc>
          <w:tcPr>
            <w:tcW w:w="4678" w:type="dxa"/>
          </w:tcPr>
          <w:p w:rsidR="0053620B" w:rsidRDefault="0053620B" w:rsidP="00106F6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5F0F69">
              <w:rPr>
                <w:rFonts w:ascii="Times New Roman" w:hAnsi="Times New Roman"/>
                <w:sz w:val="28"/>
                <w:szCs w:val="28"/>
              </w:rPr>
              <w:t>ежведомственный запрос</w:t>
            </w:r>
          </w:p>
        </w:tc>
      </w:tr>
    </w:tbl>
    <w:p w:rsidR="0053620B" w:rsidRDefault="0053620B" w:rsidP="0053620B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53620B" w:rsidRDefault="0053620B" w:rsidP="0053620B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53620B" w:rsidRPr="00BF0EC2" w:rsidRDefault="0053620B" w:rsidP="0053620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Межведомственный запрос</w:t>
      </w:r>
    </w:p>
    <w:p w:rsidR="0053620B" w:rsidRDefault="0053620B" w:rsidP="0053620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о представлении 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0EC2">
        <w:rPr>
          <w:rFonts w:ascii="Times New Roman" w:hAnsi="Times New Roman"/>
          <w:sz w:val="28"/>
          <w:szCs w:val="28"/>
        </w:rPr>
        <w:t>и информации</w:t>
      </w:r>
    </w:p>
    <w:p w:rsidR="0053620B" w:rsidRPr="00BF0EC2" w:rsidRDefault="0053620B" w:rsidP="0053620B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53620B" w:rsidRPr="00BF0EC2" w:rsidRDefault="0053620B" w:rsidP="005362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На основании статьи 6 Федерального закона от 27.07.2010 № 210-ФЗ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br/>
      </w:r>
      <w:r w:rsidRPr="00BF0EC2">
        <w:rPr>
          <w:rFonts w:ascii="Times New Roman" w:hAnsi="Times New Roman"/>
          <w:sz w:val="28"/>
          <w:szCs w:val="28"/>
        </w:rPr>
        <w:t xml:space="preserve">«Об организации оказания государственных и муниципальных услуг» </w:t>
      </w:r>
      <w:r>
        <w:rPr>
          <w:rFonts w:ascii="Times New Roman" w:hAnsi="Times New Roman"/>
          <w:sz w:val="28"/>
          <w:szCs w:val="28"/>
        </w:rPr>
        <w:t>д</w:t>
      </w:r>
      <w:r w:rsidRPr="00BF0EC2">
        <w:rPr>
          <w:rFonts w:ascii="Times New Roman" w:hAnsi="Times New Roman"/>
          <w:sz w:val="28"/>
          <w:szCs w:val="28"/>
        </w:rPr>
        <w:t>ля</w:t>
      </w:r>
      <w:r w:rsidR="00C809C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оказания государственн</w:t>
      </w:r>
      <w:r w:rsidRPr="00BF0EC2">
        <w:rPr>
          <w:rFonts w:ascii="Times New Roman" w:hAnsi="Times New Roman"/>
          <w:sz w:val="28"/>
          <w:szCs w:val="28"/>
        </w:rPr>
        <w:t>ой услуги: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3620B" w:rsidRPr="00A9111F" w:rsidRDefault="0053620B" w:rsidP="0053620B">
      <w:pPr>
        <w:pStyle w:val="a5"/>
        <w:jc w:val="center"/>
        <w:rPr>
          <w:rFonts w:ascii="Times New Roman" w:hAnsi="Times New Roman"/>
          <w:i/>
        </w:rPr>
      </w:pPr>
      <w:r w:rsidRPr="00A9111F">
        <w:rPr>
          <w:rFonts w:ascii="Times New Roman" w:hAnsi="Times New Roman"/>
          <w:i/>
        </w:rPr>
        <w:t>(полное наименование государственной услуги,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3620B" w:rsidRPr="00A9111F" w:rsidRDefault="0053620B" w:rsidP="0053620B">
      <w:pPr>
        <w:pStyle w:val="a5"/>
        <w:jc w:val="center"/>
        <w:rPr>
          <w:rFonts w:ascii="Times New Roman" w:hAnsi="Times New Roman"/>
          <w:i/>
        </w:rPr>
      </w:pPr>
      <w:r w:rsidRPr="00A9111F">
        <w:rPr>
          <w:rFonts w:ascii="Times New Roman" w:hAnsi="Times New Roman"/>
          <w:i/>
        </w:rPr>
        <w:t>номер (идентификатор) услуги в реестре государственных услуг (если имеется))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в соответствии с: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3620B" w:rsidRPr="00BF0EC2" w:rsidRDefault="0053620B" w:rsidP="0053620B">
      <w:pPr>
        <w:pStyle w:val="a5"/>
        <w:rPr>
          <w:rFonts w:ascii="Times New Roman" w:hAnsi="Times New Roman"/>
          <w:i/>
        </w:rPr>
      </w:pPr>
      <w:r w:rsidRPr="00BF0EC2">
        <w:rPr>
          <w:rFonts w:ascii="Times New Roman" w:hAnsi="Times New Roman"/>
          <w:i/>
        </w:rPr>
        <w:t>(указание на положения нормативного правового акта, которыми предусмотрено представление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___________________________________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53620B" w:rsidRPr="00BF0EC2" w:rsidRDefault="0053620B" w:rsidP="0053620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A9111F">
        <w:rPr>
          <w:rFonts w:ascii="Times New Roman" w:hAnsi="Times New Roman"/>
          <w:i/>
        </w:rPr>
        <w:t>документов и информации, необходимых для предоставления государственной услуги</w:t>
      </w:r>
      <w:r w:rsidRPr="00BF0EC2">
        <w:rPr>
          <w:rFonts w:ascii="Times New Roman" w:hAnsi="Times New Roman"/>
          <w:sz w:val="28"/>
          <w:szCs w:val="28"/>
        </w:rPr>
        <w:t>,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3620B" w:rsidRPr="00A9111F" w:rsidRDefault="0053620B" w:rsidP="0053620B">
      <w:pPr>
        <w:pStyle w:val="a5"/>
        <w:jc w:val="center"/>
        <w:rPr>
          <w:rFonts w:ascii="Times New Roman" w:hAnsi="Times New Roman"/>
          <w:i/>
        </w:rPr>
      </w:pPr>
      <w:r w:rsidRPr="00A9111F">
        <w:rPr>
          <w:rFonts w:ascii="Times New Roman" w:hAnsi="Times New Roman"/>
          <w:i/>
        </w:rPr>
        <w:t>и указание на реквизиты данного нормативного правового акта)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прошу представить:</w:t>
      </w:r>
    </w:p>
    <w:p w:rsidR="0053620B" w:rsidRDefault="0053620B" w:rsidP="0053620B">
      <w:pPr>
        <w:pStyle w:val="a5"/>
        <w:rPr>
          <w:rFonts w:ascii="Times New Roman" w:hAnsi="Times New Roman"/>
          <w:i/>
        </w:rPr>
      </w:pPr>
      <w:r w:rsidRPr="00BF0EC2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  <w:r w:rsidRPr="00A9111F">
        <w:rPr>
          <w:rFonts w:ascii="Times New Roman" w:hAnsi="Times New Roman"/>
          <w:i/>
        </w:rPr>
        <w:t xml:space="preserve">(наименование документов и информации, необходимых для предоставления государственной </w:t>
      </w:r>
    </w:p>
    <w:p w:rsidR="0053620B" w:rsidRPr="00A9111F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3620B" w:rsidRPr="00BF0EC2" w:rsidRDefault="0053620B" w:rsidP="0053620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A9111F">
        <w:rPr>
          <w:rFonts w:ascii="Times New Roman" w:hAnsi="Times New Roman"/>
          <w:i/>
        </w:rPr>
        <w:t>услуги)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в отношении: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3620B" w:rsidRDefault="0053620B" w:rsidP="0053620B">
      <w:pPr>
        <w:pStyle w:val="a5"/>
        <w:jc w:val="center"/>
        <w:rPr>
          <w:rFonts w:ascii="Times New Roman" w:hAnsi="Times New Roman"/>
          <w:i/>
        </w:rPr>
      </w:pPr>
      <w:r w:rsidRPr="00A9111F">
        <w:rPr>
          <w:rFonts w:ascii="Times New Roman" w:hAnsi="Times New Roman"/>
          <w:i/>
        </w:rPr>
        <w:t xml:space="preserve">(наименование юридического лица; фамилия, имя, отчество </w:t>
      </w:r>
      <w:r w:rsidR="00BB6024">
        <w:rPr>
          <w:rFonts w:ascii="Times New Roman" w:hAnsi="Times New Roman"/>
          <w:i/>
          <w:lang w:val="ru-RU"/>
        </w:rPr>
        <w:t xml:space="preserve">(послднее – при наличии) </w:t>
      </w:r>
      <w:r w:rsidRPr="00A9111F">
        <w:rPr>
          <w:rFonts w:ascii="Times New Roman" w:hAnsi="Times New Roman"/>
          <w:i/>
        </w:rPr>
        <w:t>гражданина)</w:t>
      </w:r>
    </w:p>
    <w:p w:rsidR="0053620B" w:rsidRPr="00A9111F" w:rsidRDefault="0053620B" w:rsidP="0053620B">
      <w:pPr>
        <w:pStyle w:val="a5"/>
        <w:jc w:val="center"/>
        <w:rPr>
          <w:rFonts w:ascii="Times New Roman" w:hAnsi="Times New Roman"/>
          <w:i/>
        </w:rPr>
      </w:pP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Сообщаем сведения, необходимые для представления документа и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информации: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3620B" w:rsidRDefault="0053620B" w:rsidP="0053620B">
      <w:pPr>
        <w:pStyle w:val="a5"/>
        <w:jc w:val="center"/>
        <w:rPr>
          <w:rFonts w:ascii="Times New Roman" w:hAnsi="Times New Roman"/>
          <w:i/>
        </w:rPr>
      </w:pPr>
      <w:r w:rsidRPr="00A9111F">
        <w:rPr>
          <w:rFonts w:ascii="Times New Roman" w:hAnsi="Times New Roman"/>
          <w:i/>
        </w:rPr>
        <w:t xml:space="preserve">(сведения, необходимые для представления документов и информации, установленные </w:t>
      </w:r>
    </w:p>
    <w:p w:rsidR="0053620B" w:rsidRPr="00A9111F" w:rsidRDefault="0053620B" w:rsidP="0053620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53620B" w:rsidRDefault="0053620B" w:rsidP="0053620B">
      <w:pPr>
        <w:pStyle w:val="a5"/>
        <w:jc w:val="center"/>
        <w:rPr>
          <w:rFonts w:ascii="Times New Roman" w:hAnsi="Times New Roman"/>
          <w:i/>
        </w:rPr>
      </w:pPr>
      <w:r w:rsidRPr="00A9111F">
        <w:rPr>
          <w:rFonts w:ascii="Times New Roman" w:hAnsi="Times New Roman"/>
          <w:i/>
        </w:rPr>
        <w:t>Административным</w:t>
      </w:r>
      <w:r>
        <w:rPr>
          <w:rFonts w:ascii="Times New Roman" w:hAnsi="Times New Roman"/>
          <w:i/>
        </w:rPr>
        <w:t xml:space="preserve"> </w:t>
      </w:r>
      <w:r w:rsidRPr="00A9111F">
        <w:rPr>
          <w:rFonts w:ascii="Times New Roman" w:hAnsi="Times New Roman"/>
          <w:i/>
        </w:rPr>
        <w:t>регламентом предоставления государственной услуги, а также сведения,</w:t>
      </w:r>
    </w:p>
    <w:p w:rsidR="0053620B" w:rsidRPr="00A9111F" w:rsidRDefault="0053620B" w:rsidP="0053620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</w:t>
      </w:r>
    </w:p>
    <w:p w:rsidR="0053620B" w:rsidRDefault="0053620B" w:rsidP="0053620B">
      <w:pPr>
        <w:pStyle w:val="a5"/>
        <w:jc w:val="center"/>
        <w:rPr>
          <w:rFonts w:ascii="Times New Roman" w:hAnsi="Times New Roman"/>
          <w:i/>
        </w:rPr>
      </w:pPr>
      <w:r w:rsidRPr="00A9111F">
        <w:rPr>
          <w:rFonts w:ascii="Times New Roman" w:hAnsi="Times New Roman"/>
          <w:i/>
        </w:rPr>
        <w:t xml:space="preserve"> предусмотренные нормативными</w:t>
      </w:r>
      <w:r>
        <w:rPr>
          <w:rFonts w:ascii="Times New Roman" w:hAnsi="Times New Roman"/>
          <w:i/>
        </w:rPr>
        <w:t xml:space="preserve"> </w:t>
      </w:r>
      <w:r w:rsidRPr="00A9111F">
        <w:rPr>
          <w:rFonts w:ascii="Times New Roman" w:hAnsi="Times New Roman"/>
          <w:i/>
        </w:rPr>
        <w:t>правовыми актами как необходимые для представления таких</w:t>
      </w:r>
    </w:p>
    <w:p w:rsidR="0053620B" w:rsidRPr="00A9111F" w:rsidRDefault="0053620B" w:rsidP="0053620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53620B" w:rsidRDefault="0053620B" w:rsidP="0053620B">
      <w:pPr>
        <w:pStyle w:val="a5"/>
        <w:jc w:val="center"/>
        <w:rPr>
          <w:rFonts w:ascii="Times New Roman" w:hAnsi="Times New Roman"/>
          <w:i/>
        </w:rPr>
      </w:pPr>
      <w:r w:rsidRPr="00A9111F">
        <w:rPr>
          <w:rFonts w:ascii="Times New Roman" w:hAnsi="Times New Roman"/>
          <w:i/>
        </w:rPr>
        <w:t xml:space="preserve"> документов и информации)</w:t>
      </w:r>
    </w:p>
    <w:p w:rsidR="0053620B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E61EC">
        <w:rPr>
          <w:rFonts w:ascii="Times New Roman" w:hAnsi="Times New Roman"/>
          <w:sz w:val="28"/>
          <w:szCs w:val="28"/>
        </w:rPr>
        <w:t>рок ожидаемого ответа на межведомственный запрос</w:t>
      </w:r>
      <w:r>
        <w:rPr>
          <w:rFonts w:ascii="Times New Roman" w:hAnsi="Times New Roman"/>
          <w:sz w:val="28"/>
          <w:szCs w:val="28"/>
        </w:rPr>
        <w:t>:</w:t>
      </w:r>
    </w:p>
    <w:p w:rsidR="0053620B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Контактные сведения для направления ответа на межведомственный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запрос: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3620B" w:rsidRDefault="0053620B" w:rsidP="0053620B">
      <w:pPr>
        <w:pStyle w:val="a5"/>
        <w:jc w:val="center"/>
        <w:rPr>
          <w:rFonts w:ascii="Times New Roman" w:hAnsi="Times New Roman"/>
          <w:i/>
        </w:rPr>
      </w:pPr>
      <w:r w:rsidRPr="00A9111F">
        <w:rPr>
          <w:rFonts w:ascii="Times New Roman" w:hAnsi="Times New Roman"/>
          <w:i/>
        </w:rPr>
        <w:t>(почтовый адрес с индексом; адрес для направления электронных сообщений)</w:t>
      </w:r>
    </w:p>
    <w:p w:rsidR="0053620B" w:rsidRPr="00A9111F" w:rsidRDefault="0053620B" w:rsidP="0053620B">
      <w:pPr>
        <w:pStyle w:val="a5"/>
        <w:jc w:val="center"/>
        <w:rPr>
          <w:rFonts w:ascii="Times New Roman" w:hAnsi="Times New Roman"/>
          <w:i/>
        </w:rPr>
      </w:pP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Межведомственный запрос подготовил и направил: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53620B" w:rsidRPr="00A9111F" w:rsidRDefault="0053620B" w:rsidP="0053620B">
      <w:pPr>
        <w:pStyle w:val="a5"/>
        <w:rPr>
          <w:rFonts w:ascii="Times New Roman" w:hAnsi="Times New Roman"/>
          <w:i/>
        </w:rPr>
      </w:pPr>
      <w:r w:rsidRPr="00A9111F">
        <w:rPr>
          <w:rFonts w:ascii="Times New Roman" w:hAnsi="Times New Roman"/>
          <w:i/>
        </w:rPr>
        <w:t>(должность)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53620B" w:rsidRPr="00A9111F" w:rsidRDefault="0053620B" w:rsidP="0053620B">
      <w:pPr>
        <w:pStyle w:val="a5"/>
        <w:rPr>
          <w:rFonts w:ascii="Times New Roman" w:hAnsi="Times New Roman"/>
          <w:i/>
        </w:rPr>
      </w:pPr>
      <w:r w:rsidRPr="00A9111F">
        <w:rPr>
          <w:rFonts w:ascii="Times New Roman" w:hAnsi="Times New Roman"/>
          <w:i/>
        </w:rPr>
        <w:t>(фамилия, имя, отчество полностью)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_____________________________</w:t>
      </w:r>
      <w:r>
        <w:rPr>
          <w:rFonts w:ascii="Times New Roman" w:hAnsi="Times New Roman"/>
          <w:sz w:val="28"/>
          <w:szCs w:val="28"/>
        </w:rPr>
        <w:t>_____</w:t>
      </w:r>
      <w:r w:rsidRPr="00BF0EC2">
        <w:rPr>
          <w:rFonts w:ascii="Times New Roman" w:hAnsi="Times New Roman"/>
          <w:sz w:val="28"/>
          <w:szCs w:val="28"/>
        </w:rPr>
        <w:t>_____</w:t>
      </w:r>
    </w:p>
    <w:p w:rsidR="0053620B" w:rsidRPr="00A9111F" w:rsidRDefault="0053620B" w:rsidP="0053620B">
      <w:pPr>
        <w:pStyle w:val="a5"/>
        <w:rPr>
          <w:rFonts w:ascii="Times New Roman" w:hAnsi="Times New Roman"/>
          <w:i/>
        </w:rPr>
      </w:pPr>
      <w:r w:rsidRPr="00A9111F">
        <w:rPr>
          <w:rFonts w:ascii="Times New Roman" w:hAnsi="Times New Roman"/>
          <w:i/>
        </w:rPr>
        <w:t>(номер служебного телефона, адрес электронной почты)</w:t>
      </w: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</w:p>
    <w:p w:rsidR="0053620B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Должность лица, подписавшего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0EC2">
        <w:rPr>
          <w:rFonts w:ascii="Times New Roman" w:hAnsi="Times New Roman"/>
          <w:sz w:val="28"/>
          <w:szCs w:val="28"/>
        </w:rPr>
        <w:t>межведомственный запрос</w:t>
      </w:r>
    </w:p>
    <w:p w:rsidR="0053620B" w:rsidRPr="00A9111F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A9111F">
        <w:rPr>
          <w:rFonts w:ascii="Times New Roman" w:hAnsi="Times New Roman"/>
          <w:sz w:val="28"/>
          <w:szCs w:val="28"/>
        </w:rPr>
        <w:t>_______________________________________</w:t>
      </w:r>
    </w:p>
    <w:p w:rsidR="0053620B" w:rsidRPr="00A9111F" w:rsidRDefault="0053620B" w:rsidP="0053620B">
      <w:pPr>
        <w:pStyle w:val="a5"/>
        <w:rPr>
          <w:rFonts w:ascii="Times New Roman" w:hAnsi="Times New Roman"/>
          <w:i/>
        </w:rPr>
      </w:pPr>
      <w:r w:rsidRPr="00A9111F">
        <w:rPr>
          <w:rFonts w:ascii="Times New Roman" w:hAnsi="Times New Roman"/>
          <w:i/>
        </w:rPr>
        <w:t>(должность)</w:t>
      </w:r>
    </w:p>
    <w:p w:rsidR="0053620B" w:rsidRPr="00A9111F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A9111F">
        <w:rPr>
          <w:rFonts w:ascii="Times New Roman" w:hAnsi="Times New Roman"/>
          <w:sz w:val="28"/>
          <w:szCs w:val="28"/>
        </w:rPr>
        <w:t>_______________________________________</w:t>
      </w:r>
    </w:p>
    <w:p w:rsidR="0053620B" w:rsidRPr="00A9111F" w:rsidRDefault="0053620B" w:rsidP="0053620B">
      <w:pPr>
        <w:pStyle w:val="a5"/>
        <w:rPr>
          <w:rFonts w:ascii="Times New Roman" w:hAnsi="Times New Roman"/>
          <w:i/>
        </w:rPr>
      </w:pPr>
      <w:r w:rsidRPr="00A9111F">
        <w:rPr>
          <w:rFonts w:ascii="Times New Roman" w:hAnsi="Times New Roman"/>
          <w:i/>
        </w:rPr>
        <w:t>(фамилия, имя, отчество полностью)</w:t>
      </w:r>
    </w:p>
    <w:p w:rsidR="0053620B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A9111F">
        <w:rPr>
          <w:rFonts w:ascii="Times New Roman" w:hAnsi="Times New Roman"/>
          <w:sz w:val="28"/>
          <w:szCs w:val="28"/>
        </w:rPr>
        <w:t>_______________________________________</w:t>
      </w:r>
    </w:p>
    <w:p w:rsidR="0053620B" w:rsidRDefault="0053620B" w:rsidP="0053620B">
      <w:pPr>
        <w:pStyle w:val="a5"/>
        <w:rPr>
          <w:rFonts w:ascii="Times New Roman" w:hAnsi="Times New Roman"/>
          <w:i/>
        </w:rPr>
      </w:pPr>
      <w:r w:rsidRPr="00A9111F">
        <w:rPr>
          <w:rFonts w:ascii="Times New Roman" w:hAnsi="Times New Roman"/>
          <w:i/>
        </w:rPr>
        <w:t xml:space="preserve">(подпись) </w:t>
      </w:r>
    </w:p>
    <w:p w:rsidR="0053620B" w:rsidRDefault="0053620B" w:rsidP="0053620B">
      <w:pPr>
        <w:pStyle w:val="a5"/>
        <w:rPr>
          <w:rFonts w:ascii="Times New Roman" w:hAnsi="Times New Roman"/>
          <w:i/>
        </w:rPr>
      </w:pPr>
    </w:p>
    <w:p w:rsidR="0053620B" w:rsidRPr="005E61EC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</w:t>
      </w:r>
    </w:p>
    <w:p w:rsidR="0053620B" w:rsidRPr="00A9111F" w:rsidRDefault="0053620B" w:rsidP="0053620B">
      <w:pPr>
        <w:pStyle w:val="a5"/>
        <w:rPr>
          <w:rFonts w:ascii="Times New Roman" w:hAnsi="Times New Roman"/>
          <w:i/>
        </w:rPr>
      </w:pPr>
    </w:p>
    <w:p w:rsidR="0053620B" w:rsidRPr="00BF0EC2" w:rsidRDefault="0053620B" w:rsidP="0053620B">
      <w:pPr>
        <w:pStyle w:val="a5"/>
        <w:rPr>
          <w:rFonts w:ascii="Times New Roman" w:hAnsi="Times New Roman"/>
          <w:sz w:val="28"/>
          <w:szCs w:val="28"/>
        </w:rPr>
      </w:pPr>
      <w:r w:rsidRPr="00BF0EC2">
        <w:rPr>
          <w:rFonts w:ascii="Times New Roman" w:hAnsi="Times New Roman"/>
          <w:sz w:val="28"/>
          <w:szCs w:val="28"/>
        </w:rPr>
        <w:t>Печать</w:t>
      </w:r>
    </w:p>
    <w:p w:rsidR="0053620B" w:rsidRDefault="0053620B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620B" w:rsidRDefault="0053620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D6038" w:rsidRDefault="00FD6038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C4C" w:rsidRPr="009677F0" w:rsidRDefault="0053620B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1D0C4C" w:rsidRPr="009677F0">
        <w:rPr>
          <w:rFonts w:ascii="Times New Roman" w:hAnsi="Times New Roman"/>
          <w:sz w:val="28"/>
          <w:szCs w:val="28"/>
        </w:rPr>
        <w:t>Приложение №</w:t>
      </w:r>
      <w:r w:rsidR="002D154B" w:rsidRPr="009677F0">
        <w:rPr>
          <w:rFonts w:ascii="Times New Roman" w:hAnsi="Times New Roman"/>
          <w:sz w:val="28"/>
          <w:szCs w:val="28"/>
        </w:rPr>
        <w:t xml:space="preserve"> </w:t>
      </w:r>
      <w:r w:rsidR="00453638">
        <w:rPr>
          <w:rFonts w:ascii="Times New Roman" w:hAnsi="Times New Roman"/>
          <w:sz w:val="28"/>
          <w:szCs w:val="28"/>
        </w:rPr>
        <w:t>8</w:t>
      </w:r>
    </w:p>
    <w:p w:rsidR="001D0C4C" w:rsidRPr="009677F0" w:rsidRDefault="000A09AB" w:rsidP="000A09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C51EEE" w:rsidRPr="009677F0">
        <w:rPr>
          <w:rFonts w:ascii="Times New Roman" w:hAnsi="Times New Roman"/>
          <w:sz w:val="28"/>
          <w:szCs w:val="28"/>
        </w:rPr>
        <w:t xml:space="preserve">к </w:t>
      </w:r>
      <w:r w:rsidR="00907852">
        <w:rPr>
          <w:rFonts w:ascii="Times New Roman" w:hAnsi="Times New Roman"/>
          <w:sz w:val="28"/>
          <w:szCs w:val="28"/>
        </w:rPr>
        <w:t>а</w:t>
      </w:r>
      <w:r w:rsidR="00C51EEE" w:rsidRPr="009677F0">
        <w:rPr>
          <w:rFonts w:ascii="Times New Roman" w:hAnsi="Times New Roman"/>
          <w:sz w:val="28"/>
          <w:szCs w:val="28"/>
        </w:rPr>
        <w:t xml:space="preserve">дминистративному </w:t>
      </w:r>
      <w:r w:rsidR="001D0C4C" w:rsidRPr="009677F0">
        <w:rPr>
          <w:rFonts w:ascii="Times New Roman" w:hAnsi="Times New Roman"/>
          <w:sz w:val="28"/>
          <w:szCs w:val="28"/>
        </w:rPr>
        <w:t>регламенту</w:t>
      </w:r>
    </w:p>
    <w:p w:rsidR="00566879" w:rsidRPr="009677F0" w:rsidRDefault="00566879" w:rsidP="000A09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Ind w:w="2093" w:type="dxa"/>
        <w:tblLook w:val="04A0" w:firstRow="1" w:lastRow="0" w:firstColumn="1" w:lastColumn="0" w:noHBand="0" w:noVBand="1"/>
      </w:tblPr>
      <w:tblGrid>
        <w:gridCol w:w="3402"/>
        <w:gridCol w:w="2835"/>
      </w:tblGrid>
      <w:tr w:rsidR="00566879" w:rsidRPr="009677F0" w:rsidTr="005668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66879" w:rsidRPr="009677F0" w:rsidRDefault="00566879" w:rsidP="00D26BA2">
            <w:pPr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b/>
                <w:sz w:val="28"/>
                <w:szCs w:val="28"/>
              </w:rPr>
              <w:t>МФЦ ул.</w:t>
            </w:r>
            <w:r w:rsidRPr="009677F0">
              <w:rPr>
                <w:rFonts w:ascii="Times New Roman" w:hAnsi="Times New Roman"/>
                <w:sz w:val="28"/>
                <w:szCs w:val="28"/>
              </w:rPr>
              <w:t xml:space="preserve"> _____________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66879" w:rsidRPr="009677F0" w:rsidRDefault="00566879" w:rsidP="00D26BA2">
            <w:pPr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 г. Севастополя</w:t>
            </w:r>
          </w:p>
        </w:tc>
      </w:tr>
      <w:tr w:rsidR="00566879" w:rsidRPr="009677F0" w:rsidTr="005668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66879" w:rsidRPr="009677F0" w:rsidRDefault="00566879" w:rsidP="00D26BA2">
            <w:pPr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 xml:space="preserve">адрес: </w:t>
            </w:r>
            <w:r w:rsidRPr="009677F0">
              <w:rPr>
                <w:rFonts w:ascii="Times New Roman" w:hAnsi="Times New Roman"/>
                <w:sz w:val="28"/>
                <w:szCs w:val="28"/>
                <w:u w:val="single"/>
              </w:rPr>
              <w:t>г.Севастополь, ул.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66879" w:rsidRPr="009677F0" w:rsidRDefault="00566879" w:rsidP="00D26BA2">
            <w:pPr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</w:tc>
      </w:tr>
      <w:tr w:rsidR="00566879" w:rsidRPr="009677F0" w:rsidTr="00566879"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6879" w:rsidRPr="009677F0" w:rsidRDefault="00566879" w:rsidP="00D26BA2">
            <w:pPr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  <w:lang w:val="en-US"/>
              </w:rPr>
              <w:t>e-mail</w:t>
            </w:r>
            <w:r w:rsidRPr="009677F0">
              <w:rPr>
                <w:rFonts w:ascii="Times New Roman" w:hAnsi="Times New Roman"/>
                <w:sz w:val="28"/>
                <w:szCs w:val="28"/>
              </w:rPr>
              <w:t>: ___________________________________</w:t>
            </w:r>
          </w:p>
        </w:tc>
      </w:tr>
    </w:tbl>
    <w:p w:rsidR="001D0C4C" w:rsidRPr="009677F0" w:rsidRDefault="001D0C4C" w:rsidP="00D26BA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D0C4C" w:rsidRPr="009677F0" w:rsidRDefault="00566879" w:rsidP="0056687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677F0">
        <w:rPr>
          <w:rFonts w:ascii="Times New Roman" w:hAnsi="Times New Roman"/>
          <w:b/>
          <w:sz w:val="28"/>
          <w:szCs w:val="28"/>
        </w:rPr>
        <w:t>АКТ ПРИЕМА – ПЕРЕДАЧИ</w:t>
      </w:r>
    </w:p>
    <w:p w:rsidR="00566879" w:rsidRPr="009677F0" w:rsidRDefault="00566879" w:rsidP="005668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77F0">
        <w:rPr>
          <w:rFonts w:ascii="Times New Roman" w:hAnsi="Times New Roman"/>
          <w:b/>
          <w:sz w:val="28"/>
          <w:szCs w:val="28"/>
        </w:rPr>
        <w:t>заявлений и документов на предоставление государственной услуги</w:t>
      </w:r>
    </w:p>
    <w:p w:rsidR="00566879" w:rsidRPr="009677F0" w:rsidRDefault="00566879" w:rsidP="0056687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b/>
          <w:sz w:val="28"/>
          <w:szCs w:val="28"/>
        </w:rPr>
        <w:t>Рег.</w:t>
      </w:r>
      <w:r w:rsidRPr="009677F0">
        <w:rPr>
          <w:rFonts w:ascii="Times New Roman" w:hAnsi="Times New Roman"/>
          <w:sz w:val="28"/>
          <w:szCs w:val="28"/>
        </w:rPr>
        <w:t xml:space="preserve"> № ____ от ____________ г.</w:t>
      </w:r>
    </w:p>
    <w:p w:rsidR="00E23A9B" w:rsidRPr="009677F0" w:rsidRDefault="00E23A9B" w:rsidP="0056687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677F0">
        <w:rPr>
          <w:rFonts w:ascii="Times New Roman" w:hAnsi="Times New Roman"/>
          <w:sz w:val="24"/>
          <w:szCs w:val="24"/>
        </w:rPr>
        <w:t>Наименование  органа,</w:t>
      </w: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677F0">
        <w:rPr>
          <w:rFonts w:ascii="Times New Roman" w:hAnsi="Times New Roman"/>
          <w:sz w:val="24"/>
          <w:szCs w:val="24"/>
        </w:rPr>
        <w:t xml:space="preserve">оказывающего услуги:        </w:t>
      </w:r>
      <w:r w:rsidRPr="009677F0">
        <w:rPr>
          <w:rFonts w:ascii="Times New Roman" w:hAnsi="Times New Roman"/>
          <w:b/>
          <w:sz w:val="24"/>
          <w:szCs w:val="24"/>
        </w:rPr>
        <w:t>Департамент архитектуры и градостроительства города</w:t>
      </w: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677F0">
        <w:rPr>
          <w:rFonts w:ascii="Times New Roman" w:hAnsi="Times New Roman"/>
          <w:b/>
          <w:sz w:val="24"/>
          <w:szCs w:val="24"/>
        </w:rPr>
        <w:t xml:space="preserve">                                               Севастополя</w:t>
      </w: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677F0">
        <w:rPr>
          <w:rFonts w:ascii="Times New Roman" w:hAnsi="Times New Roman"/>
          <w:sz w:val="24"/>
          <w:szCs w:val="24"/>
        </w:rPr>
        <w:t>Название государственной услуги: </w:t>
      </w:r>
      <w:r w:rsidRPr="009677F0">
        <w:rPr>
          <w:rFonts w:ascii="Times New Roman" w:hAnsi="Times New Roman"/>
          <w:b/>
          <w:sz w:val="24"/>
          <w:szCs w:val="24"/>
        </w:rPr>
        <w:t xml:space="preserve"> ____________________________________________</w:t>
      </w: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9677F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</w:t>
      </w:r>
      <w:r w:rsidRPr="009677F0">
        <w:rPr>
          <w:rFonts w:ascii="Times New Roman" w:hAnsi="Times New Roman"/>
          <w:b/>
          <w:i/>
          <w:sz w:val="24"/>
          <w:szCs w:val="24"/>
        </w:rPr>
        <w:t>(подлежит обязательному заполнению)</w:t>
      </w: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1276"/>
        <w:gridCol w:w="2126"/>
        <w:gridCol w:w="1418"/>
        <w:gridCol w:w="2235"/>
        <w:gridCol w:w="1699"/>
      </w:tblGrid>
      <w:tr w:rsidR="00E23A9B" w:rsidRPr="009677F0" w:rsidTr="00E23A9B">
        <w:tc>
          <w:tcPr>
            <w:tcW w:w="817" w:type="dxa"/>
          </w:tcPr>
          <w:p w:rsidR="00E23A9B" w:rsidRPr="009677F0" w:rsidRDefault="00E23A9B" w:rsidP="00E23A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7F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</w:tcPr>
          <w:p w:rsidR="00E23A9B" w:rsidRPr="009677F0" w:rsidRDefault="00E23A9B" w:rsidP="00E23A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7F0">
              <w:rPr>
                <w:rFonts w:ascii="Times New Roman" w:hAnsi="Times New Roman"/>
                <w:sz w:val="24"/>
                <w:szCs w:val="24"/>
              </w:rPr>
              <w:t>Рег. №</w:t>
            </w:r>
          </w:p>
          <w:p w:rsidR="00E23A9B" w:rsidRPr="009677F0" w:rsidRDefault="00E23A9B" w:rsidP="00E23A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7F0">
              <w:rPr>
                <w:rFonts w:ascii="Times New Roman" w:hAnsi="Times New Roman"/>
                <w:sz w:val="24"/>
                <w:szCs w:val="24"/>
              </w:rPr>
              <w:t>заявления</w:t>
            </w:r>
          </w:p>
        </w:tc>
        <w:tc>
          <w:tcPr>
            <w:tcW w:w="2126" w:type="dxa"/>
          </w:tcPr>
          <w:p w:rsidR="00E23A9B" w:rsidRPr="009677F0" w:rsidRDefault="00E23A9B" w:rsidP="00E23A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7F0">
              <w:rPr>
                <w:rFonts w:ascii="Times New Roman" w:hAnsi="Times New Roman"/>
                <w:sz w:val="24"/>
                <w:szCs w:val="24"/>
              </w:rPr>
              <w:t>Дата приема</w:t>
            </w:r>
          </w:p>
          <w:p w:rsidR="00E23A9B" w:rsidRPr="009677F0" w:rsidRDefault="00E23A9B" w:rsidP="00E23A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7F0">
              <w:rPr>
                <w:rFonts w:ascii="Times New Roman" w:hAnsi="Times New Roman"/>
                <w:sz w:val="24"/>
                <w:szCs w:val="24"/>
              </w:rPr>
              <w:t>Заявления в МФЦ</w:t>
            </w:r>
          </w:p>
        </w:tc>
        <w:tc>
          <w:tcPr>
            <w:tcW w:w="1418" w:type="dxa"/>
          </w:tcPr>
          <w:p w:rsidR="00E23A9B" w:rsidRPr="009677F0" w:rsidRDefault="00E23A9B" w:rsidP="00E23A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7F0"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E23A9B" w:rsidRPr="009677F0" w:rsidRDefault="00E23A9B" w:rsidP="00E23A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7F0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2235" w:type="dxa"/>
          </w:tcPr>
          <w:p w:rsidR="00E23A9B" w:rsidRPr="009677F0" w:rsidRDefault="00E23A9B" w:rsidP="00E23A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7F0">
              <w:rPr>
                <w:rFonts w:ascii="Times New Roman" w:hAnsi="Times New Roman"/>
                <w:sz w:val="24"/>
                <w:szCs w:val="24"/>
              </w:rPr>
              <w:t>Адрес регистрации</w:t>
            </w:r>
          </w:p>
          <w:p w:rsidR="00E23A9B" w:rsidRPr="009677F0" w:rsidRDefault="00E23A9B" w:rsidP="00E23A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7F0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1699" w:type="dxa"/>
          </w:tcPr>
          <w:p w:rsidR="00E23A9B" w:rsidRPr="009677F0" w:rsidRDefault="00E23A9B" w:rsidP="00E23A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7F0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E23A9B" w:rsidRPr="009677F0" w:rsidTr="00E23A9B">
        <w:trPr>
          <w:trHeight w:val="471"/>
        </w:trPr>
        <w:tc>
          <w:tcPr>
            <w:tcW w:w="817" w:type="dxa"/>
          </w:tcPr>
          <w:p w:rsidR="00E23A9B" w:rsidRPr="009677F0" w:rsidRDefault="00E23A9B" w:rsidP="00E23A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3A9B" w:rsidRPr="009677F0" w:rsidRDefault="00E23A9B" w:rsidP="00E23A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3A9B" w:rsidRPr="009677F0" w:rsidRDefault="00E23A9B" w:rsidP="00E23A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23A9B" w:rsidRPr="009677F0" w:rsidRDefault="00E23A9B" w:rsidP="00E23A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5" w:type="dxa"/>
          </w:tcPr>
          <w:p w:rsidR="00E23A9B" w:rsidRPr="009677F0" w:rsidRDefault="00E23A9B" w:rsidP="00E23A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E23A9B" w:rsidRPr="009677F0" w:rsidRDefault="00E23A9B" w:rsidP="00E23A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23A9B" w:rsidRPr="009677F0" w:rsidRDefault="00E23A9B" w:rsidP="00E23A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3A9B" w:rsidRPr="009677F0" w:rsidRDefault="00E23A9B" w:rsidP="00E23A9B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Акт составил:</w:t>
      </w: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Подпись _________________/ _______________________</w:t>
      </w: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Дата _________________ г.</w:t>
      </w: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Документы </w:t>
      </w:r>
      <w:r w:rsidRPr="009677F0">
        <w:rPr>
          <w:rFonts w:ascii="Times New Roman" w:hAnsi="Times New Roman"/>
          <w:b/>
          <w:sz w:val="28"/>
          <w:szCs w:val="28"/>
        </w:rPr>
        <w:t>передал</w:t>
      </w:r>
      <w:r w:rsidRPr="009677F0">
        <w:rPr>
          <w:rFonts w:ascii="Times New Roman" w:hAnsi="Times New Roman"/>
          <w:sz w:val="28"/>
          <w:szCs w:val="28"/>
        </w:rPr>
        <w:t xml:space="preserve"> по акту в количестве ___  дело:</w:t>
      </w: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Подпись _________________/ _______________________</w:t>
      </w: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Дата _________________ г.</w:t>
      </w: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Документы</w:t>
      </w:r>
      <w:r w:rsidR="00E6140F" w:rsidRPr="009677F0">
        <w:rPr>
          <w:rFonts w:ascii="Times New Roman" w:hAnsi="Times New Roman"/>
          <w:sz w:val="28"/>
          <w:szCs w:val="28"/>
        </w:rPr>
        <w:t> </w:t>
      </w:r>
      <w:r w:rsidRPr="009677F0">
        <w:rPr>
          <w:rFonts w:ascii="Times New Roman" w:hAnsi="Times New Roman"/>
          <w:sz w:val="28"/>
          <w:szCs w:val="28"/>
        </w:rPr>
        <w:t xml:space="preserve"> </w:t>
      </w:r>
      <w:r w:rsidRPr="009677F0">
        <w:rPr>
          <w:rFonts w:ascii="Times New Roman" w:hAnsi="Times New Roman"/>
          <w:b/>
          <w:sz w:val="28"/>
          <w:szCs w:val="28"/>
        </w:rPr>
        <w:t>принял</w:t>
      </w:r>
      <w:r w:rsidRPr="009677F0">
        <w:rPr>
          <w:rFonts w:ascii="Times New Roman" w:hAnsi="Times New Roman"/>
          <w:sz w:val="28"/>
          <w:szCs w:val="28"/>
        </w:rPr>
        <w:t xml:space="preserve"> по акту в количестве ___  дело:</w:t>
      </w: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Подпись _________________/ _______________________</w:t>
      </w: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Дата _________________ г.</w:t>
      </w:r>
    </w:p>
    <w:p w:rsidR="00E23A9B" w:rsidRPr="009677F0" w:rsidRDefault="00E23A9B" w:rsidP="00E23A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140F" w:rsidRPr="009677F0" w:rsidRDefault="00E6140F" w:rsidP="00E23A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br w:type="page"/>
      </w: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Приложение № </w:t>
      </w:r>
      <w:r w:rsidR="00453638">
        <w:rPr>
          <w:rFonts w:ascii="Times New Roman" w:hAnsi="Times New Roman"/>
          <w:sz w:val="28"/>
          <w:szCs w:val="28"/>
        </w:rPr>
        <w:t>9</w:t>
      </w: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                                                                     к </w:t>
      </w:r>
      <w:r w:rsidR="00907852">
        <w:rPr>
          <w:rFonts w:ascii="Times New Roman" w:hAnsi="Times New Roman"/>
          <w:sz w:val="28"/>
          <w:szCs w:val="28"/>
        </w:rPr>
        <w:t>а</w:t>
      </w:r>
      <w:r w:rsidRPr="009677F0"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                                            МФЦ ул. _____________</w:t>
      </w:r>
      <w:r w:rsidRPr="009677F0">
        <w:rPr>
          <w:rFonts w:ascii="Times New Roman" w:hAnsi="Times New Roman"/>
          <w:sz w:val="28"/>
          <w:szCs w:val="28"/>
        </w:rPr>
        <w:tab/>
        <w:t>д. ____ г. Севастополя</w:t>
      </w: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                                            __________________________________________</w:t>
      </w: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                                            __________________________________________</w:t>
      </w: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F68" w:rsidRPr="009677F0" w:rsidRDefault="00B72F68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140F" w:rsidRPr="009677F0" w:rsidRDefault="00E6140F" w:rsidP="00E614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77F0">
        <w:rPr>
          <w:rFonts w:ascii="Times New Roman" w:hAnsi="Times New Roman"/>
          <w:b/>
          <w:sz w:val="28"/>
          <w:szCs w:val="28"/>
        </w:rPr>
        <w:t>АКТ ПРИЕМА – ПЕРЕДАЧИ</w:t>
      </w:r>
    </w:p>
    <w:p w:rsidR="00E6140F" w:rsidRPr="009677F0" w:rsidRDefault="00E6140F" w:rsidP="00E614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77F0">
        <w:rPr>
          <w:rFonts w:ascii="Times New Roman" w:hAnsi="Times New Roman"/>
          <w:b/>
          <w:sz w:val="28"/>
          <w:szCs w:val="28"/>
        </w:rPr>
        <w:t>результата предоставления государственной услуги</w:t>
      </w:r>
    </w:p>
    <w:p w:rsidR="00E6140F" w:rsidRPr="009677F0" w:rsidRDefault="00E6140F" w:rsidP="00E614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77F0">
        <w:rPr>
          <w:rFonts w:ascii="Times New Roman" w:hAnsi="Times New Roman"/>
          <w:b/>
          <w:sz w:val="28"/>
          <w:szCs w:val="28"/>
        </w:rPr>
        <w:t>Рег. № ____ от ____________ г.</w:t>
      </w:r>
    </w:p>
    <w:p w:rsidR="00E6140F" w:rsidRPr="009677F0" w:rsidRDefault="00E6140F" w:rsidP="00E614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6140F" w:rsidRPr="009677F0" w:rsidRDefault="006F54F1" w:rsidP="00E614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pict>
          <v:rect id="_x0000_i1025" style="width:436.4pt;height:1pt" o:hrpct="933" o:hralign="center" o:hrstd="t" o:hr="t" fillcolor="#a0a0a0" stroked="f"/>
        </w:pict>
      </w:r>
    </w:p>
    <w:p w:rsidR="00E6140F" w:rsidRPr="009677F0" w:rsidRDefault="00E6140F" w:rsidP="00E6140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9677F0">
        <w:rPr>
          <w:rFonts w:ascii="Times New Roman" w:hAnsi="Times New Roman"/>
          <w:i/>
          <w:sz w:val="24"/>
          <w:szCs w:val="24"/>
        </w:rPr>
        <w:t>(название государственной услуги</w:t>
      </w:r>
      <w:r w:rsidRPr="009677F0">
        <w:rPr>
          <w:rFonts w:ascii="Times New Roman" w:hAnsi="Times New Roman"/>
          <w:b/>
          <w:i/>
          <w:sz w:val="24"/>
          <w:szCs w:val="24"/>
        </w:rPr>
        <w:t xml:space="preserve"> подлежит обязательному заполнению</w:t>
      </w:r>
      <w:r w:rsidRPr="009677F0">
        <w:rPr>
          <w:rFonts w:ascii="Times New Roman" w:hAnsi="Times New Roman"/>
          <w:i/>
          <w:sz w:val="24"/>
          <w:szCs w:val="24"/>
        </w:rPr>
        <w:t>)</w:t>
      </w:r>
    </w:p>
    <w:p w:rsidR="00E6140F" w:rsidRPr="009677F0" w:rsidRDefault="00E6140F" w:rsidP="00E614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1843"/>
        <w:gridCol w:w="1843"/>
        <w:gridCol w:w="1842"/>
        <w:gridCol w:w="3226"/>
      </w:tblGrid>
      <w:tr w:rsidR="00B72F68" w:rsidRPr="009677F0" w:rsidTr="00B72F68">
        <w:tc>
          <w:tcPr>
            <w:tcW w:w="817" w:type="dxa"/>
          </w:tcPr>
          <w:p w:rsidR="00B72F68" w:rsidRPr="009677F0" w:rsidRDefault="00B72F68" w:rsidP="00B72F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B72F68" w:rsidRPr="009677F0" w:rsidRDefault="00B72F68" w:rsidP="00B72F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843" w:type="dxa"/>
          </w:tcPr>
          <w:p w:rsidR="00B72F68" w:rsidRPr="009677F0" w:rsidRDefault="00B72F68" w:rsidP="00B72F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Рег. № и</w:t>
            </w:r>
          </w:p>
          <w:p w:rsidR="00B72F68" w:rsidRPr="009677F0" w:rsidRDefault="00B72F68" w:rsidP="00B72F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дата приема</w:t>
            </w:r>
          </w:p>
          <w:p w:rsidR="00B72F68" w:rsidRPr="009677F0" w:rsidRDefault="00B72F68" w:rsidP="00B72F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заявления в</w:t>
            </w:r>
          </w:p>
          <w:p w:rsidR="00B72F68" w:rsidRPr="009677F0" w:rsidRDefault="00B72F68" w:rsidP="00B72F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МФЦ</w:t>
            </w:r>
          </w:p>
        </w:tc>
        <w:tc>
          <w:tcPr>
            <w:tcW w:w="1843" w:type="dxa"/>
          </w:tcPr>
          <w:p w:rsidR="00B72F68" w:rsidRPr="009677F0" w:rsidRDefault="00B72F68" w:rsidP="00B72F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Рег. № и</w:t>
            </w:r>
          </w:p>
          <w:p w:rsidR="00B72F68" w:rsidRPr="009677F0" w:rsidRDefault="00B72F68" w:rsidP="00B72F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Дата приема</w:t>
            </w:r>
          </w:p>
          <w:p w:rsidR="00B72F68" w:rsidRPr="009677F0" w:rsidRDefault="00B72F68" w:rsidP="00B72F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заявления</w:t>
            </w:r>
          </w:p>
          <w:p w:rsidR="00B72F68" w:rsidRPr="009677F0" w:rsidRDefault="00B72F68" w:rsidP="00B72F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Органом</w:t>
            </w:r>
          </w:p>
        </w:tc>
        <w:tc>
          <w:tcPr>
            <w:tcW w:w="1842" w:type="dxa"/>
          </w:tcPr>
          <w:p w:rsidR="00B72F68" w:rsidRPr="009677F0" w:rsidRDefault="00B72F68" w:rsidP="00B72F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ФИО</w:t>
            </w:r>
          </w:p>
          <w:p w:rsidR="00B72F68" w:rsidRPr="009677F0" w:rsidRDefault="00B72F68" w:rsidP="00B72F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Заявителя</w:t>
            </w:r>
          </w:p>
        </w:tc>
        <w:tc>
          <w:tcPr>
            <w:tcW w:w="3226" w:type="dxa"/>
          </w:tcPr>
          <w:p w:rsidR="00B72F68" w:rsidRPr="009677F0" w:rsidRDefault="00B72F68" w:rsidP="00B72F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Результат оказания</w:t>
            </w:r>
          </w:p>
          <w:p w:rsidR="00B72F68" w:rsidRPr="009677F0" w:rsidRDefault="00B72F68" w:rsidP="00B72F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</w:tr>
      <w:tr w:rsidR="00B72F68" w:rsidRPr="009677F0" w:rsidTr="00B72F68">
        <w:tc>
          <w:tcPr>
            <w:tcW w:w="817" w:type="dxa"/>
          </w:tcPr>
          <w:p w:rsidR="00B72F68" w:rsidRPr="009677F0" w:rsidRDefault="00B72F68" w:rsidP="00E6140F">
            <w:pPr>
              <w:rPr>
                <w:rFonts w:ascii="Times New Roman" w:hAnsi="Times New Roman"/>
                <w:sz w:val="28"/>
                <w:szCs w:val="28"/>
              </w:rPr>
            </w:pPr>
            <w:r w:rsidRPr="009677F0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B72F68" w:rsidRPr="009677F0" w:rsidRDefault="00B72F68" w:rsidP="00E614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72F68" w:rsidRPr="009677F0" w:rsidRDefault="00B72F68" w:rsidP="00E614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72F68" w:rsidRPr="009677F0" w:rsidRDefault="00B72F68" w:rsidP="00E614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72F68" w:rsidRPr="009677F0" w:rsidRDefault="00B72F68" w:rsidP="00E614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B72F68" w:rsidRPr="009677F0" w:rsidRDefault="00B72F68" w:rsidP="00E6140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Акт составил:</w:t>
      </w: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</w:t>
      </w:r>
      <w:r w:rsidR="00CD01AF" w:rsidRPr="009677F0">
        <w:rPr>
          <w:rFonts w:ascii="Times New Roman" w:hAnsi="Times New Roman"/>
          <w:sz w:val="28"/>
          <w:szCs w:val="28"/>
        </w:rPr>
        <w:t xml:space="preserve">Дата __________ г </w:t>
      </w:r>
      <w:r w:rsidRPr="009677F0">
        <w:rPr>
          <w:rFonts w:ascii="Times New Roman" w:hAnsi="Times New Roman"/>
          <w:sz w:val="28"/>
          <w:szCs w:val="28"/>
        </w:rPr>
        <w:t xml:space="preserve">Подпись </w:t>
      </w:r>
      <w:r w:rsidR="00CD01AF" w:rsidRPr="009677F0">
        <w:rPr>
          <w:rFonts w:ascii="Times New Roman" w:hAnsi="Times New Roman"/>
          <w:sz w:val="28"/>
          <w:szCs w:val="28"/>
        </w:rPr>
        <w:t>_____________</w:t>
      </w:r>
      <w:r w:rsidRPr="009677F0">
        <w:rPr>
          <w:rFonts w:ascii="Times New Roman" w:hAnsi="Times New Roman"/>
          <w:sz w:val="28"/>
          <w:szCs w:val="28"/>
        </w:rPr>
        <w:t>_/ ____________________</w:t>
      </w:r>
      <w:r w:rsidR="00CD01AF" w:rsidRPr="009677F0">
        <w:rPr>
          <w:rFonts w:ascii="Times New Roman" w:hAnsi="Times New Roman"/>
          <w:sz w:val="28"/>
          <w:szCs w:val="28"/>
        </w:rPr>
        <w:t xml:space="preserve"> (ФИО)</w:t>
      </w: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>.</w:t>
      </w: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Документы </w:t>
      </w:r>
      <w:r w:rsidRPr="009677F0">
        <w:rPr>
          <w:rFonts w:ascii="Times New Roman" w:hAnsi="Times New Roman"/>
          <w:b/>
          <w:sz w:val="28"/>
          <w:szCs w:val="28"/>
        </w:rPr>
        <w:t>передал</w:t>
      </w:r>
      <w:r w:rsidRPr="009677F0">
        <w:rPr>
          <w:rFonts w:ascii="Times New Roman" w:hAnsi="Times New Roman"/>
          <w:sz w:val="28"/>
          <w:szCs w:val="28"/>
        </w:rPr>
        <w:t xml:space="preserve"> по акту в количестве ___  дело:</w:t>
      </w:r>
    </w:p>
    <w:p w:rsidR="00E6140F" w:rsidRPr="009677F0" w:rsidRDefault="00E6140F" w:rsidP="00B72F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</w:t>
      </w:r>
      <w:r w:rsidR="00B72F68" w:rsidRPr="009677F0">
        <w:rPr>
          <w:rFonts w:ascii="Times New Roman" w:hAnsi="Times New Roman"/>
          <w:sz w:val="28"/>
          <w:szCs w:val="28"/>
        </w:rPr>
        <w:t>Дата __________ г Подпись ______________/ ____________________ (ФИО)</w:t>
      </w: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140F" w:rsidRPr="009677F0" w:rsidRDefault="00E6140F" w:rsidP="00E614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Документы  </w:t>
      </w:r>
      <w:r w:rsidRPr="009677F0">
        <w:rPr>
          <w:rFonts w:ascii="Times New Roman" w:hAnsi="Times New Roman"/>
          <w:b/>
          <w:sz w:val="28"/>
          <w:szCs w:val="28"/>
        </w:rPr>
        <w:t>принял</w:t>
      </w:r>
      <w:r w:rsidRPr="009677F0">
        <w:rPr>
          <w:rFonts w:ascii="Times New Roman" w:hAnsi="Times New Roman"/>
          <w:sz w:val="28"/>
          <w:szCs w:val="28"/>
        </w:rPr>
        <w:t xml:space="preserve"> по акту в количестве ___  дело:</w:t>
      </w:r>
    </w:p>
    <w:p w:rsidR="00E6140F" w:rsidRPr="009677F0" w:rsidRDefault="00E6140F" w:rsidP="00B72F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 </w:t>
      </w:r>
      <w:r w:rsidR="00B72F68" w:rsidRPr="009677F0">
        <w:rPr>
          <w:rFonts w:ascii="Times New Roman" w:hAnsi="Times New Roman"/>
          <w:sz w:val="28"/>
          <w:szCs w:val="28"/>
        </w:rPr>
        <w:t>Дата __________ г Подпись ______________/ ____________________ (ФИО)</w:t>
      </w:r>
    </w:p>
    <w:p w:rsidR="00570F8E" w:rsidRPr="009677F0" w:rsidRDefault="00570F8E" w:rsidP="0020738A">
      <w:pPr>
        <w:rPr>
          <w:rFonts w:ascii="Times New Roman" w:hAnsi="Times New Roman"/>
          <w:b/>
          <w:kern w:val="3"/>
          <w:sz w:val="28"/>
          <w:szCs w:val="28"/>
          <w:lang w:eastAsia="zh-CN"/>
        </w:rPr>
      </w:pPr>
    </w:p>
    <w:p w:rsidR="00147BE0" w:rsidRPr="009677F0" w:rsidRDefault="00147BE0" w:rsidP="0020738A">
      <w:pPr>
        <w:rPr>
          <w:rFonts w:ascii="Times New Roman" w:hAnsi="Times New Roman"/>
          <w:b/>
          <w:kern w:val="3"/>
          <w:sz w:val="28"/>
          <w:szCs w:val="28"/>
          <w:lang w:eastAsia="zh-CN"/>
        </w:rPr>
        <w:sectPr w:rsidR="00147BE0" w:rsidRPr="009677F0" w:rsidSect="001A79BB">
          <w:footerReference w:type="even" r:id="rId25"/>
          <w:headerReference w:type="first" r:id="rId26"/>
          <w:footerReference w:type="first" r:id="rId27"/>
          <w:pgSz w:w="11906" w:h="16838"/>
          <w:pgMar w:top="1134" w:right="566" w:bottom="1134" w:left="1985" w:header="709" w:footer="709" w:gutter="0"/>
          <w:cols w:space="708"/>
          <w:titlePg/>
          <w:docGrid w:linePitch="360"/>
        </w:sectPr>
      </w:pPr>
    </w:p>
    <w:p w:rsidR="00302A7F" w:rsidRPr="009677F0" w:rsidRDefault="00302A7F" w:rsidP="00302A7F">
      <w:pPr>
        <w:spacing w:after="0" w:line="240" w:lineRule="auto"/>
        <w:ind w:firstLine="10348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570F8E" w:rsidRPr="009677F0">
        <w:rPr>
          <w:rFonts w:ascii="Times New Roman" w:hAnsi="Times New Roman"/>
          <w:sz w:val="28"/>
          <w:szCs w:val="28"/>
        </w:rPr>
        <w:t>1</w:t>
      </w:r>
      <w:r w:rsidR="00453638">
        <w:rPr>
          <w:rFonts w:ascii="Times New Roman" w:hAnsi="Times New Roman"/>
          <w:sz w:val="28"/>
          <w:szCs w:val="28"/>
        </w:rPr>
        <w:t>0</w:t>
      </w:r>
    </w:p>
    <w:p w:rsidR="00302A7F" w:rsidRPr="009677F0" w:rsidRDefault="00302A7F" w:rsidP="00302A7F">
      <w:pPr>
        <w:spacing w:after="0" w:line="240" w:lineRule="auto"/>
        <w:ind w:firstLine="10348"/>
        <w:rPr>
          <w:rFonts w:ascii="Times New Roman" w:hAnsi="Times New Roman"/>
          <w:sz w:val="28"/>
          <w:szCs w:val="28"/>
        </w:rPr>
      </w:pPr>
      <w:r w:rsidRPr="009677F0">
        <w:rPr>
          <w:rFonts w:ascii="Times New Roman" w:hAnsi="Times New Roman"/>
          <w:sz w:val="28"/>
          <w:szCs w:val="28"/>
        </w:rPr>
        <w:t xml:space="preserve">к </w:t>
      </w:r>
      <w:r w:rsidR="00907852">
        <w:rPr>
          <w:rFonts w:ascii="Times New Roman" w:hAnsi="Times New Roman"/>
          <w:sz w:val="28"/>
          <w:szCs w:val="28"/>
        </w:rPr>
        <w:t>а</w:t>
      </w:r>
      <w:r w:rsidRPr="009677F0"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302A7F" w:rsidRPr="009677F0" w:rsidRDefault="00302A7F" w:rsidP="009F2AAB">
      <w:pPr>
        <w:jc w:val="center"/>
        <w:rPr>
          <w:rFonts w:ascii="Times New Roman" w:hAnsi="Times New Roman"/>
          <w:b/>
          <w:kern w:val="3"/>
          <w:sz w:val="28"/>
          <w:szCs w:val="28"/>
          <w:lang w:eastAsia="zh-CN"/>
        </w:rPr>
      </w:pPr>
    </w:p>
    <w:p w:rsidR="00810118" w:rsidRPr="009677F0" w:rsidRDefault="009F2AAB" w:rsidP="009F2AAB">
      <w:pPr>
        <w:jc w:val="center"/>
        <w:rPr>
          <w:rFonts w:ascii="Times New Roman" w:hAnsi="Times New Roman"/>
          <w:b/>
          <w:sz w:val="28"/>
          <w:szCs w:val="28"/>
        </w:rPr>
      </w:pPr>
      <w:r w:rsidRPr="009677F0">
        <w:rPr>
          <w:rFonts w:ascii="Times New Roman" w:hAnsi="Times New Roman"/>
          <w:b/>
          <w:kern w:val="3"/>
          <w:sz w:val="28"/>
          <w:szCs w:val="28"/>
          <w:lang w:eastAsia="zh-CN"/>
        </w:rPr>
        <w:t>Блок-схема п</w:t>
      </w:r>
      <w:r w:rsidRPr="009677F0">
        <w:rPr>
          <w:rFonts w:ascii="Times New Roman" w:hAnsi="Times New Roman"/>
          <w:b/>
          <w:sz w:val="28"/>
          <w:szCs w:val="28"/>
        </w:rPr>
        <w:t>редоставления государственной услуги «Присвоение, изменение и аннулирование адресов»</w:t>
      </w:r>
    </w:p>
    <w:p w:rsidR="008036D9" w:rsidRPr="009677F0" w:rsidRDefault="00234FE2" w:rsidP="009F2AAB">
      <w:pPr>
        <w:jc w:val="center"/>
        <w:rPr>
          <w:rFonts w:ascii="Times New Roman" w:hAnsi="Times New Roman"/>
          <w:b/>
          <w:sz w:val="26"/>
          <w:szCs w:val="26"/>
        </w:rPr>
      </w:pPr>
      <w:r w:rsidRPr="009677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3F0087B" wp14:editId="1A822EBA">
                <wp:simplePos x="0" y="0"/>
                <wp:positionH relativeFrom="column">
                  <wp:posOffset>2289810</wp:posOffset>
                </wp:positionH>
                <wp:positionV relativeFrom="paragraph">
                  <wp:posOffset>9525</wp:posOffset>
                </wp:positionV>
                <wp:extent cx="5257800" cy="438150"/>
                <wp:effectExtent l="0" t="0" r="19050" b="19050"/>
                <wp:wrapNone/>
                <wp:docPr id="18" name="Врезк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438150"/>
                        </a:xfrm>
                        <a:prstGeom prst="rect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809C6" w:rsidRPr="005449B1" w:rsidRDefault="00C809C6" w:rsidP="00234FE2">
                            <w:pPr>
                              <w:pStyle w:val="Standard"/>
                              <w:jc w:val="center"/>
                            </w:pPr>
                            <w:r>
                              <w:t xml:space="preserve">Приём и регистрация документов, представленных для получения государственной услуги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F0087B" id="_x0000_t202" coordsize="21600,21600" o:spt="202" path="m,l,21600r21600,l21600,xe">
                <v:stroke joinstyle="miter"/>
                <v:path gradientshapeok="t" o:connecttype="rect"/>
              </v:shapetype>
              <v:shape id="Врезка1" o:spid="_x0000_s1026" type="#_x0000_t202" style="position:absolute;left:0;text-align:left;margin-left:180.3pt;margin-top:.75pt;width:414pt;height:34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" filled="f" strokeweight=".74pt">
                <v:textbox>
                  <w:txbxContent>
                    <w:p w:rsidR="00C809C6" w:rsidRPr="005449B1" w:rsidRDefault="00C809C6" w:rsidP="00234FE2">
                      <w:pPr>
                        <w:pStyle w:val="Standard"/>
                        <w:jc w:val="center"/>
                      </w:pPr>
                      <w:r>
                        <w:t xml:space="preserve">Приём и регистрация документов, представленных для получения государственной услуги </w:t>
                      </w:r>
                    </w:p>
                  </w:txbxContent>
                </v:textbox>
              </v:shape>
            </w:pict>
          </mc:Fallback>
        </mc:AlternateContent>
      </w:r>
    </w:p>
    <w:p w:rsidR="008036D9" w:rsidRPr="009677F0" w:rsidRDefault="00234FE2" w:rsidP="008036D9">
      <w:pPr>
        <w:rPr>
          <w:rFonts w:ascii="Times New Roman" w:hAnsi="Times New Roman"/>
          <w:sz w:val="26"/>
          <w:szCs w:val="26"/>
        </w:rPr>
      </w:pPr>
      <w:r w:rsidRPr="009677F0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0048" behindDoc="0" locked="0" layoutInCell="1" allowOverlap="1" wp14:anchorId="0F475975" wp14:editId="3F3FA6B6">
                <wp:simplePos x="0" y="0"/>
                <wp:positionH relativeFrom="column">
                  <wp:posOffset>4889500</wp:posOffset>
                </wp:positionH>
                <wp:positionV relativeFrom="paragraph">
                  <wp:posOffset>145415</wp:posOffset>
                </wp:positionV>
                <wp:extent cx="0" cy="185420"/>
                <wp:effectExtent l="76200" t="0" r="57150" b="56515"/>
                <wp:wrapNone/>
                <wp:docPr id="1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5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4924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85pt;margin-top:11.45pt;width:0;height:14.6pt;z-index:2516500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E37091" w:rsidRPr="009677F0" w:rsidRDefault="00234FE2" w:rsidP="008036D9">
      <w:pPr>
        <w:tabs>
          <w:tab w:val="left" w:pos="11955"/>
        </w:tabs>
        <w:rPr>
          <w:rFonts w:ascii="Times New Roman" w:hAnsi="Times New Roman"/>
          <w:sz w:val="26"/>
          <w:szCs w:val="26"/>
        </w:rPr>
      </w:pPr>
      <w:r w:rsidRPr="009677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7EB595B" wp14:editId="6ACFA53D">
                <wp:simplePos x="0" y="0"/>
                <wp:positionH relativeFrom="column">
                  <wp:posOffset>2270760</wp:posOffset>
                </wp:positionH>
                <wp:positionV relativeFrom="paragraph">
                  <wp:posOffset>6350</wp:posOffset>
                </wp:positionV>
                <wp:extent cx="5267325" cy="576580"/>
                <wp:effectExtent l="0" t="0" r="28575" b="13970"/>
                <wp:wrapNone/>
                <wp:docPr id="1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576580"/>
                        </a:xfrm>
                        <a:prstGeom prst="rect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809C6" w:rsidRPr="005449B1" w:rsidRDefault="00C809C6" w:rsidP="005449B1">
                            <w:pPr>
                              <w:pStyle w:val="Standard"/>
                              <w:jc w:val="center"/>
                            </w:pPr>
                            <w:r w:rsidRPr="00234FE2">
                              <w:t xml:space="preserve"> </w:t>
                            </w:r>
                            <w:r>
                              <w:t>Ф</w:t>
                            </w:r>
                            <w:r w:rsidRPr="00234FE2">
                              <w:t>ормирование и направление межведомственных запросов в органы и организации, участвующие в предоставлении государственной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EB595B" id="Text Box 4" o:spid="_x0000_s1027" type="#_x0000_t202" style="position:absolute;margin-left:178.8pt;margin-top:.5pt;width:414.75pt;height:45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" filled="f" strokeweight=".74pt">
                <v:textbox>
                  <w:txbxContent>
                    <w:p w:rsidR="00C809C6" w:rsidRPr="005449B1" w:rsidRDefault="00C809C6" w:rsidP="005449B1">
                      <w:pPr>
                        <w:pStyle w:val="Standard"/>
                        <w:jc w:val="center"/>
                      </w:pPr>
                      <w:r w:rsidRPr="00234FE2">
                        <w:t xml:space="preserve"> </w:t>
                      </w:r>
                      <w:r>
                        <w:t>Ф</w:t>
                      </w:r>
                      <w:r w:rsidRPr="00234FE2">
                        <w:t>ормирование и направление межведомственных запросов в органы и организации, участвующие в предоставлении государственной услуги</w:t>
                      </w:r>
                    </w:p>
                  </w:txbxContent>
                </v:textbox>
              </v:shape>
            </w:pict>
          </mc:Fallback>
        </mc:AlternateContent>
      </w:r>
      <w:r w:rsidR="00123420" w:rsidRPr="009677F0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2096" behindDoc="0" locked="0" layoutInCell="1" allowOverlap="1" wp14:anchorId="3B03034E" wp14:editId="7DA2A1C5">
                <wp:simplePos x="0" y="0"/>
                <wp:positionH relativeFrom="column">
                  <wp:posOffset>4880609</wp:posOffset>
                </wp:positionH>
                <wp:positionV relativeFrom="paragraph">
                  <wp:posOffset>587375</wp:posOffset>
                </wp:positionV>
                <wp:extent cx="0" cy="185420"/>
                <wp:effectExtent l="76200" t="0" r="57150" b="56515"/>
                <wp:wrapNone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5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29C52C" id="AutoShape 5" o:spid="_x0000_s1026" type="#_x0000_t32" style="position:absolute;margin-left:384.3pt;margin-top:46.25pt;width:0;height:14.6pt;z-index: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">
                <v:stroke endarrow="block"/>
              </v:shape>
            </w:pict>
          </mc:Fallback>
        </mc:AlternateContent>
      </w:r>
      <w:r w:rsidR="00304537" w:rsidRPr="009677F0">
        <w:rPr>
          <w:rFonts w:ascii="Times New Roman" w:hAnsi="Times New Roman"/>
          <w:sz w:val="26"/>
          <w:szCs w:val="26"/>
        </w:rPr>
        <w:tab/>
      </w:r>
    </w:p>
    <w:p w:rsidR="00E37091" w:rsidRPr="009677F0" w:rsidRDefault="00E37091" w:rsidP="00E37091">
      <w:pPr>
        <w:rPr>
          <w:rFonts w:ascii="Times New Roman" w:hAnsi="Times New Roman"/>
          <w:sz w:val="26"/>
          <w:szCs w:val="26"/>
        </w:rPr>
      </w:pPr>
    </w:p>
    <w:p w:rsidR="00E37091" w:rsidRPr="009677F0" w:rsidRDefault="00123420" w:rsidP="00E37091">
      <w:pPr>
        <w:rPr>
          <w:rFonts w:ascii="Times New Roman" w:hAnsi="Times New Roman"/>
          <w:sz w:val="26"/>
          <w:szCs w:val="26"/>
        </w:rPr>
      </w:pPr>
      <w:r w:rsidRPr="009677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3250BFC" wp14:editId="1F49A17C">
                <wp:simplePos x="0" y="0"/>
                <wp:positionH relativeFrom="column">
                  <wp:posOffset>2270760</wp:posOffset>
                </wp:positionH>
                <wp:positionV relativeFrom="paragraph">
                  <wp:posOffset>160020</wp:posOffset>
                </wp:positionV>
                <wp:extent cx="5267325" cy="509905"/>
                <wp:effectExtent l="0" t="0" r="11430" b="27305"/>
                <wp:wrapNone/>
                <wp:docPr id="1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509905"/>
                        </a:xfrm>
                        <a:prstGeom prst="rect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809C6" w:rsidRPr="005449B1" w:rsidRDefault="00C809C6" w:rsidP="00E37091">
                            <w:pPr>
                              <w:pStyle w:val="Standard"/>
                              <w:jc w:val="center"/>
                            </w:pPr>
                            <w:r>
                              <w:t>О</w:t>
                            </w:r>
                            <w:r w:rsidRPr="00234FE2">
                              <w:t>ценка документов, представленных для п</w:t>
                            </w:r>
                            <w:r>
                              <w:t>олучения государственной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50BFC" id="Text Box 6" o:spid="_x0000_s1028" type="#_x0000_t202" style="position:absolute;margin-left:178.8pt;margin-top:12.6pt;width:414.75pt;height:40.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" filled="f" strokeweight=".74pt">
                <v:textbox>
                  <w:txbxContent>
                    <w:p w:rsidR="00C809C6" w:rsidRPr="005449B1" w:rsidRDefault="00C809C6" w:rsidP="00E37091">
                      <w:pPr>
                        <w:pStyle w:val="Standard"/>
                        <w:jc w:val="center"/>
                      </w:pPr>
                      <w:r>
                        <w:t>О</w:t>
                      </w:r>
                      <w:r w:rsidRPr="00234FE2">
                        <w:t>ценка документов, представленных для п</w:t>
                      </w:r>
                      <w:r>
                        <w:t>олучения государственной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0C6700" w:rsidRPr="009677F0" w:rsidRDefault="00123420" w:rsidP="000C6700">
      <w:pPr>
        <w:tabs>
          <w:tab w:val="left" w:pos="11907"/>
        </w:tabs>
        <w:rPr>
          <w:rFonts w:ascii="Times New Roman" w:hAnsi="Times New Roman"/>
          <w:sz w:val="26"/>
          <w:szCs w:val="26"/>
        </w:rPr>
      </w:pPr>
      <w:r w:rsidRPr="009677F0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66C4CAD7" wp14:editId="26A68E2C">
                <wp:simplePos x="0" y="0"/>
                <wp:positionH relativeFrom="column">
                  <wp:posOffset>4890134</wp:posOffset>
                </wp:positionH>
                <wp:positionV relativeFrom="paragraph">
                  <wp:posOffset>363220</wp:posOffset>
                </wp:positionV>
                <wp:extent cx="0" cy="185420"/>
                <wp:effectExtent l="76200" t="0" r="57150" b="56515"/>
                <wp:wrapNone/>
                <wp:docPr id="1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5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99A7B8" id="AutoShape 7" o:spid="_x0000_s1026" type="#_x0000_t32" style="position:absolute;margin-left:385.05pt;margin-top:28.6pt;width:0;height:14.6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">
                <v:stroke endarrow="block"/>
              </v:shape>
            </w:pict>
          </mc:Fallback>
        </mc:AlternateContent>
      </w:r>
      <w:r w:rsidRPr="009677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A8EF52" wp14:editId="11F2059E">
                <wp:simplePos x="0" y="0"/>
                <wp:positionH relativeFrom="column">
                  <wp:posOffset>2270760</wp:posOffset>
                </wp:positionH>
                <wp:positionV relativeFrom="paragraph">
                  <wp:posOffset>546100</wp:posOffset>
                </wp:positionV>
                <wp:extent cx="5267325" cy="509905"/>
                <wp:effectExtent l="0" t="0" r="11430" b="27305"/>
                <wp:wrapNone/>
                <wp:docPr id="1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509905"/>
                        </a:xfrm>
                        <a:prstGeom prst="rect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809C6" w:rsidRPr="005449B1" w:rsidRDefault="00C809C6" w:rsidP="000C6700">
                            <w:pPr>
                              <w:pStyle w:val="Standard"/>
                              <w:jc w:val="center"/>
                            </w:pPr>
                            <w:r>
                              <w:t>Принятие решения в предоставлении государственной услуги либо об отказе в предоставлении государственной</w:t>
                            </w:r>
                            <w:r w:rsidRPr="000C6700">
                              <w:t xml:space="preserve"> </w:t>
                            </w:r>
                            <w: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A8EF52" id="Text Box 8" o:spid="_x0000_s1029" type="#_x0000_t202" style="position:absolute;margin-left:178.8pt;margin-top:43pt;width:414.75pt;height:4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" filled="f" strokeweight=".74pt">
                <v:textbox>
                  <w:txbxContent>
                    <w:p w:rsidR="00C809C6" w:rsidRPr="005449B1" w:rsidRDefault="00C809C6" w:rsidP="000C6700">
                      <w:pPr>
                        <w:pStyle w:val="Standard"/>
                        <w:jc w:val="center"/>
                      </w:pPr>
                      <w:r>
                        <w:t>Принятие решения в предоставлении государственной услуги либо об отказе в предоставлении государственной</w:t>
                      </w:r>
                      <w:r w:rsidRPr="000C6700">
                        <w:t xml:space="preserve"> </w:t>
                      </w:r>
                      <w:r>
                        <w:t>услуги</w:t>
                      </w:r>
                    </w:p>
                  </w:txbxContent>
                </v:textbox>
              </v:shape>
            </w:pict>
          </mc:Fallback>
        </mc:AlternateContent>
      </w:r>
      <w:r w:rsidR="00304537" w:rsidRPr="009677F0">
        <w:rPr>
          <w:rFonts w:ascii="Times New Roman" w:hAnsi="Times New Roman"/>
          <w:sz w:val="26"/>
          <w:szCs w:val="26"/>
        </w:rPr>
        <w:tab/>
      </w:r>
    </w:p>
    <w:p w:rsidR="000C6700" w:rsidRPr="009677F0" w:rsidRDefault="000C6700" w:rsidP="000C6700">
      <w:pPr>
        <w:rPr>
          <w:rFonts w:ascii="Times New Roman" w:hAnsi="Times New Roman"/>
          <w:sz w:val="26"/>
          <w:szCs w:val="26"/>
        </w:rPr>
      </w:pPr>
    </w:p>
    <w:p w:rsidR="000C6700" w:rsidRPr="009677F0" w:rsidRDefault="00123420" w:rsidP="000C6700">
      <w:pPr>
        <w:tabs>
          <w:tab w:val="left" w:pos="11946"/>
        </w:tabs>
        <w:rPr>
          <w:rFonts w:ascii="Times New Roman" w:hAnsi="Times New Roman"/>
          <w:sz w:val="26"/>
          <w:szCs w:val="26"/>
        </w:rPr>
      </w:pPr>
      <w:r w:rsidRPr="009677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CE364C" wp14:editId="5E05C86A">
                <wp:simplePos x="0" y="0"/>
                <wp:positionH relativeFrom="column">
                  <wp:posOffset>2256790</wp:posOffset>
                </wp:positionH>
                <wp:positionV relativeFrom="paragraph">
                  <wp:posOffset>1593215</wp:posOffset>
                </wp:positionV>
                <wp:extent cx="5267325" cy="623570"/>
                <wp:effectExtent l="0" t="0" r="11430" b="13970"/>
                <wp:wrapNone/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623570"/>
                        </a:xfrm>
                        <a:prstGeom prst="rect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809C6" w:rsidRPr="005449B1" w:rsidRDefault="00C809C6" w:rsidP="000C6700">
                            <w:pPr>
                              <w:pStyle w:val="Standard"/>
                              <w:jc w:val="center"/>
                            </w:pPr>
                            <w:r>
                              <w:t>Выдача подписанного и зарегистрированного решения о предоставлении (отказе в предоставлении) государственной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CE364C" id="Text Box 9" o:spid="_x0000_s1030" type="#_x0000_t202" style="position:absolute;margin-left:177.7pt;margin-top:125.45pt;width:414.75pt;height:49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" filled="f" strokeweight=".74pt">
                <v:textbox>
                  <w:txbxContent>
                    <w:p w:rsidR="00C809C6" w:rsidRPr="005449B1" w:rsidRDefault="00C809C6" w:rsidP="000C6700">
                      <w:pPr>
                        <w:pStyle w:val="Standard"/>
                        <w:jc w:val="center"/>
                      </w:pPr>
                      <w:r>
                        <w:t>Выдача подписанного и зарегистрированного решения о предоставлении (отказе в предоставлении) государственной услуги</w:t>
                      </w:r>
                    </w:p>
                  </w:txbxContent>
                </v:textbox>
              </v:shape>
            </w:pict>
          </mc:Fallback>
        </mc:AlternateContent>
      </w:r>
      <w:r w:rsidRPr="009677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E67D4D" wp14:editId="0B61B0F1">
                <wp:simplePos x="0" y="0"/>
                <wp:positionH relativeFrom="column">
                  <wp:posOffset>6332220</wp:posOffset>
                </wp:positionH>
                <wp:positionV relativeFrom="paragraph">
                  <wp:posOffset>1357630</wp:posOffset>
                </wp:positionV>
                <wp:extent cx="568960" cy="235585"/>
                <wp:effectExtent l="38100" t="0" r="28575" b="63500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8960" cy="2355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EF012F" id="AutoShape 11" o:spid="_x0000_s1026" type="#_x0000_t32" style="position:absolute;margin-left:498.6pt;margin-top:106.9pt;width:44.8pt;height:18.5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fMkPgIAAGwEAAAOAAAAZHJzL2Uyb0RvYy54bWysVMGO2jAQvVfqP1i+QxKWU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">
                <v:stroke endarrow="block"/>
              </v:shape>
            </w:pict>
          </mc:Fallback>
        </mc:AlternateContent>
      </w:r>
      <w:r w:rsidRPr="009677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CDC958" wp14:editId="1AB20CDD">
                <wp:simplePos x="0" y="0"/>
                <wp:positionH relativeFrom="column">
                  <wp:posOffset>6819265</wp:posOffset>
                </wp:positionH>
                <wp:positionV relativeFrom="paragraph">
                  <wp:posOffset>443230</wp:posOffset>
                </wp:positionV>
                <wp:extent cx="525780" cy="224790"/>
                <wp:effectExtent l="0" t="0" r="55245" b="70485"/>
                <wp:wrapNone/>
                <wp:docPr id="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" cy="224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307F1" id="AutoShape 14" o:spid="_x0000_s1026" type="#_x0000_t32" style="position:absolute;margin-left:536.95pt;margin-top:34.9pt;width:41.4pt;height:1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BSzOAIAAGI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">
                <v:stroke endarrow="block"/>
              </v:shape>
            </w:pict>
          </mc:Fallback>
        </mc:AlternateContent>
      </w:r>
      <w:r w:rsidRPr="009677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BA4303C" wp14:editId="24DB3F3F">
                <wp:simplePos x="0" y="0"/>
                <wp:positionH relativeFrom="column">
                  <wp:posOffset>2307590</wp:posOffset>
                </wp:positionH>
                <wp:positionV relativeFrom="paragraph">
                  <wp:posOffset>443230</wp:posOffset>
                </wp:positionV>
                <wp:extent cx="568960" cy="235585"/>
                <wp:effectExtent l="38100" t="0" r="28575" b="63500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8960" cy="2355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4E0282" id="AutoShape 15" o:spid="_x0000_s1026" type="#_x0000_t32" style="position:absolute;margin-left:181.7pt;margin-top:34.9pt;width:44.8pt;height:18.55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">
                <v:stroke endarrow="block"/>
              </v:shape>
            </w:pict>
          </mc:Fallback>
        </mc:AlternateContent>
      </w:r>
      <w:r w:rsidR="00304537" w:rsidRPr="009677F0">
        <w:rPr>
          <w:rFonts w:ascii="Times New Roman" w:hAnsi="Times New Roman"/>
          <w:sz w:val="26"/>
          <w:szCs w:val="26"/>
        </w:rPr>
        <w:tab/>
      </w:r>
    </w:p>
    <w:p w:rsidR="000C6700" w:rsidRPr="009677F0" w:rsidRDefault="000C6700" w:rsidP="000C6700">
      <w:pPr>
        <w:rPr>
          <w:rFonts w:ascii="Times New Roman" w:hAnsi="Times New Roman"/>
          <w:sz w:val="26"/>
          <w:szCs w:val="26"/>
        </w:rPr>
      </w:pPr>
    </w:p>
    <w:p w:rsidR="000C6700" w:rsidRPr="009677F0" w:rsidRDefault="002050DF" w:rsidP="000C6700">
      <w:pPr>
        <w:rPr>
          <w:rFonts w:ascii="Times New Roman" w:hAnsi="Times New Roman"/>
          <w:sz w:val="26"/>
          <w:szCs w:val="26"/>
        </w:rPr>
      </w:pPr>
      <w:r w:rsidRPr="009677F0"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62E314" wp14:editId="18AE2672">
                <wp:simplePos x="0" y="0"/>
                <wp:positionH relativeFrom="column">
                  <wp:posOffset>6504305</wp:posOffset>
                </wp:positionH>
                <wp:positionV relativeFrom="paragraph">
                  <wp:posOffset>73025</wp:posOffset>
                </wp:positionV>
                <wp:extent cx="2952750" cy="652780"/>
                <wp:effectExtent l="8255" t="6350" r="10795" b="7620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652780"/>
                        </a:xfrm>
                        <a:prstGeom prst="rect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809C6" w:rsidRPr="005449B1" w:rsidRDefault="00C809C6" w:rsidP="002050DF">
                            <w:pPr>
                              <w:pStyle w:val="Standard"/>
                              <w:jc w:val="center"/>
                            </w:pPr>
                            <w:r w:rsidRPr="0086282E">
                              <w:t>Подготовка проекта отказа в предоставлении государственной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62E314" id="Надпись 10" o:spid="_x0000_s1031" type="#_x0000_t202" style="position:absolute;margin-left:512.15pt;margin-top:5.75pt;width:232.5pt;height:51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" filled="f" strokeweight=".74pt">
                <v:textbox>
                  <w:txbxContent>
                    <w:p w:rsidR="00C809C6" w:rsidRPr="005449B1" w:rsidRDefault="00C809C6" w:rsidP="002050DF">
                      <w:pPr>
                        <w:pStyle w:val="Standard"/>
                        <w:jc w:val="center"/>
                      </w:pPr>
                      <w:r w:rsidRPr="0086282E">
                        <w:t>Подготовка проекта отказа в предоставлении государственной услуги</w:t>
                      </w:r>
                    </w:p>
                  </w:txbxContent>
                </v:textbox>
              </v:shape>
            </w:pict>
          </mc:Fallback>
        </mc:AlternateContent>
      </w:r>
      <w:r w:rsidRPr="009677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0ACB377" wp14:editId="1C6DB074">
                <wp:simplePos x="0" y="0"/>
                <wp:positionH relativeFrom="column">
                  <wp:posOffset>40640</wp:posOffset>
                </wp:positionH>
                <wp:positionV relativeFrom="paragraph">
                  <wp:posOffset>88900</wp:posOffset>
                </wp:positionV>
                <wp:extent cx="2952750" cy="662305"/>
                <wp:effectExtent l="0" t="0" r="17145" b="27940"/>
                <wp:wrapNone/>
                <wp:docPr id="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662305"/>
                        </a:xfrm>
                        <a:prstGeom prst="rect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809C6" w:rsidRPr="005449B1" w:rsidRDefault="00C809C6" w:rsidP="00E37091">
                            <w:pPr>
                              <w:pStyle w:val="Standard"/>
                              <w:jc w:val="center"/>
                            </w:pPr>
                            <w:r>
                              <w:t xml:space="preserve">Подготовка проекта решения (справки) </w:t>
                            </w:r>
                            <w:r>
                              <w:br/>
                              <w:t>о присвоении, изменении и аннулировании адреса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ACB377" id="Text Box 18" o:spid="_x0000_s1032" type="#_x0000_t202" style="position:absolute;margin-left:3.2pt;margin-top:7pt;width:232.5pt;height:52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" filled="f" strokeweight=".74pt">
                <v:textbox>
                  <w:txbxContent>
                    <w:p w:rsidR="00C809C6" w:rsidRPr="005449B1" w:rsidRDefault="00C809C6" w:rsidP="00E37091">
                      <w:pPr>
                        <w:pStyle w:val="Standard"/>
                        <w:jc w:val="center"/>
                      </w:pPr>
                      <w:r>
                        <w:t xml:space="preserve">Подготовка проекта решения (справки) </w:t>
                      </w:r>
                      <w:r>
                        <w:br/>
                        <w:t>о присвоении, изменении и аннулировании адреса</w:t>
                      </w:r>
                    </w:p>
                  </w:txbxContent>
                </v:textbox>
              </v:shape>
            </w:pict>
          </mc:Fallback>
        </mc:AlternateContent>
      </w:r>
    </w:p>
    <w:p w:rsidR="000C6700" w:rsidRPr="009677F0" w:rsidRDefault="000C6700" w:rsidP="000C6700">
      <w:pPr>
        <w:rPr>
          <w:rFonts w:ascii="Times New Roman" w:hAnsi="Times New Roman"/>
          <w:sz w:val="26"/>
          <w:szCs w:val="26"/>
        </w:rPr>
      </w:pPr>
    </w:p>
    <w:p w:rsidR="000C6700" w:rsidRPr="004D5FC1" w:rsidRDefault="00123420" w:rsidP="00B06E65">
      <w:pPr>
        <w:tabs>
          <w:tab w:val="left" w:pos="8025"/>
        </w:tabs>
        <w:rPr>
          <w:rFonts w:ascii="Times New Roman" w:hAnsi="Times New Roman"/>
          <w:sz w:val="26"/>
          <w:szCs w:val="26"/>
        </w:rPr>
      </w:pPr>
      <w:r w:rsidRPr="009677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170BE9" wp14:editId="0A30C536">
                <wp:simplePos x="0" y="0"/>
                <wp:positionH relativeFrom="column">
                  <wp:posOffset>2422525</wp:posOffset>
                </wp:positionH>
                <wp:positionV relativeFrom="paragraph">
                  <wp:posOffset>142240</wp:posOffset>
                </wp:positionV>
                <wp:extent cx="525780" cy="224790"/>
                <wp:effectExtent l="0" t="0" r="55245" b="70485"/>
                <wp:wrapNone/>
                <wp:docPr id="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" cy="224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8E9D0" id="AutoShape 12" o:spid="_x0000_s1026" type="#_x0000_t32" style="position:absolute;margin-left:190.75pt;margin-top:11.2pt;width:41.4pt;height:17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">
                <v:stroke endarrow="block"/>
              </v:shape>
            </w:pict>
          </mc:Fallback>
        </mc:AlternateContent>
      </w:r>
      <w:r w:rsidR="00B06E65">
        <w:rPr>
          <w:rFonts w:ascii="Times New Roman" w:hAnsi="Times New Roman"/>
          <w:sz w:val="26"/>
          <w:szCs w:val="26"/>
        </w:rPr>
        <w:tab/>
      </w:r>
    </w:p>
    <w:p w:rsidR="000C6700" w:rsidRPr="004D5FC1" w:rsidRDefault="000C6700" w:rsidP="000C6700">
      <w:pPr>
        <w:rPr>
          <w:rFonts w:ascii="Times New Roman" w:hAnsi="Times New Roman"/>
          <w:sz w:val="26"/>
          <w:szCs w:val="26"/>
        </w:rPr>
      </w:pPr>
    </w:p>
    <w:p w:rsidR="00E11A6C" w:rsidRDefault="000C6700" w:rsidP="000C6700">
      <w:pPr>
        <w:tabs>
          <w:tab w:val="left" w:pos="11907"/>
        </w:tabs>
        <w:rPr>
          <w:rFonts w:ascii="Times New Roman" w:hAnsi="Times New Roman"/>
          <w:sz w:val="26"/>
          <w:szCs w:val="26"/>
        </w:rPr>
      </w:pPr>
      <w:r w:rsidRPr="004D5FC1">
        <w:rPr>
          <w:rFonts w:ascii="Times New Roman" w:hAnsi="Times New Roman"/>
          <w:sz w:val="26"/>
          <w:szCs w:val="26"/>
        </w:rPr>
        <w:tab/>
      </w:r>
    </w:p>
    <w:p w:rsidR="002050DF" w:rsidRDefault="002050DF" w:rsidP="000C6700">
      <w:pPr>
        <w:tabs>
          <w:tab w:val="left" w:pos="11907"/>
        </w:tabs>
        <w:rPr>
          <w:rFonts w:ascii="Times New Roman" w:hAnsi="Times New Roman"/>
          <w:sz w:val="26"/>
          <w:szCs w:val="26"/>
        </w:rPr>
      </w:pPr>
    </w:p>
    <w:p w:rsidR="002050DF" w:rsidRPr="004D5FC1" w:rsidRDefault="002050DF" w:rsidP="0053620B">
      <w:pPr>
        <w:rPr>
          <w:rFonts w:ascii="Times New Roman" w:hAnsi="Times New Roman"/>
          <w:sz w:val="26"/>
          <w:szCs w:val="26"/>
        </w:rPr>
      </w:pPr>
    </w:p>
    <w:sectPr w:rsidR="002050DF" w:rsidRPr="004D5FC1" w:rsidSect="00302A7F">
      <w:headerReference w:type="first" r:id="rId2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4F1" w:rsidRDefault="006F54F1" w:rsidP="00CA11D1">
      <w:pPr>
        <w:spacing w:after="0" w:line="240" w:lineRule="auto"/>
      </w:pPr>
      <w:r>
        <w:separator/>
      </w:r>
    </w:p>
  </w:endnote>
  <w:endnote w:type="continuationSeparator" w:id="0">
    <w:p w:rsidR="006F54F1" w:rsidRDefault="006F54F1" w:rsidP="00CA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C6" w:rsidRPr="0032348D" w:rsidRDefault="00C809C6" w:rsidP="003A058B">
    <w:pPr>
      <w:pStyle w:val="aff1"/>
      <w:jc w:val="both"/>
    </w:pPr>
    <w:r w:rsidRPr="0032348D">
      <w:rPr>
        <w:rFonts w:ascii="Times New Roman" w:hAnsi="Times New Roman"/>
      </w:rPr>
      <w:t xml:space="preserve">* выбор адреса отделения ГКУ «МФЦ» осуществляется только в </w:t>
    </w:r>
    <w:r>
      <w:rPr>
        <w:rFonts w:ascii="Times New Roman" w:hAnsi="Times New Roman"/>
      </w:rPr>
      <w:t>случае, если заявление направляе</w:t>
    </w:r>
    <w:r w:rsidRPr="0032348D">
      <w:rPr>
        <w:rFonts w:ascii="Times New Roman" w:hAnsi="Times New Roman"/>
      </w:rPr>
      <w:t>тся почтовым отправлением, посредством РПГУ или сдается на личном приеме в Уполномоченном органе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C6" w:rsidRDefault="00C809C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C6" w:rsidRDefault="00C809C6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C6" w:rsidRPr="0032348D" w:rsidRDefault="00C809C6" w:rsidP="00A1311D">
    <w:pPr>
      <w:pStyle w:val="aff1"/>
      <w:jc w:val="both"/>
    </w:pPr>
    <w:r w:rsidRPr="0032348D">
      <w:rPr>
        <w:rFonts w:ascii="Times New Roman" w:hAnsi="Times New Roman"/>
      </w:rPr>
      <w:t xml:space="preserve">* выбор адреса отделения ГКУ «МФЦ» осуществляется только в </w:t>
    </w:r>
    <w:r>
      <w:rPr>
        <w:rFonts w:ascii="Times New Roman" w:hAnsi="Times New Roman"/>
      </w:rPr>
      <w:t>случае, если заявление направляе</w:t>
    </w:r>
    <w:r w:rsidRPr="0032348D">
      <w:rPr>
        <w:rFonts w:ascii="Times New Roman" w:hAnsi="Times New Roman"/>
      </w:rPr>
      <w:t>тся почтовым отправлением, посредством РПГУ или сдается на личном приеме в Уполномоченном органе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C6" w:rsidRPr="003A058B" w:rsidRDefault="00C809C6" w:rsidP="003A058B">
    <w:pPr>
      <w:pStyle w:val="a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C6" w:rsidRPr="00225326" w:rsidRDefault="00C809C6" w:rsidP="0022532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4F1" w:rsidRDefault="006F54F1" w:rsidP="00CA11D1">
      <w:pPr>
        <w:spacing w:after="0" w:line="240" w:lineRule="auto"/>
      </w:pPr>
      <w:r>
        <w:separator/>
      </w:r>
    </w:p>
  </w:footnote>
  <w:footnote w:type="continuationSeparator" w:id="0">
    <w:p w:rsidR="006F54F1" w:rsidRDefault="006F54F1" w:rsidP="00CA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C6" w:rsidRPr="00CA11D1" w:rsidRDefault="00C809C6" w:rsidP="003A058B">
    <w:pPr>
      <w:pStyle w:val="a7"/>
      <w:jc w:val="center"/>
      <w:rPr>
        <w:rFonts w:ascii="Times New Roman" w:hAnsi="Times New Roman"/>
        <w:sz w:val="24"/>
        <w:szCs w:val="24"/>
      </w:rPr>
    </w:pPr>
    <w:r w:rsidRPr="00CA11D1">
      <w:rPr>
        <w:rFonts w:ascii="Times New Roman" w:hAnsi="Times New Roman"/>
        <w:sz w:val="24"/>
        <w:szCs w:val="24"/>
      </w:rPr>
      <w:fldChar w:fldCharType="begin"/>
    </w:r>
    <w:r w:rsidRPr="00CA11D1">
      <w:rPr>
        <w:rFonts w:ascii="Times New Roman" w:hAnsi="Times New Roman"/>
        <w:sz w:val="24"/>
        <w:szCs w:val="24"/>
      </w:rPr>
      <w:instrText>PAGE   \* MERGEFORMAT</w:instrText>
    </w:r>
    <w:r w:rsidRPr="00CA11D1">
      <w:rPr>
        <w:rFonts w:ascii="Times New Roman" w:hAnsi="Times New Roman"/>
        <w:sz w:val="24"/>
        <w:szCs w:val="24"/>
      </w:rPr>
      <w:fldChar w:fldCharType="separate"/>
    </w:r>
    <w:r w:rsidR="00187E2D" w:rsidRPr="00187E2D">
      <w:rPr>
        <w:rFonts w:ascii="Times New Roman" w:hAnsi="Times New Roman"/>
        <w:noProof/>
        <w:sz w:val="24"/>
        <w:szCs w:val="24"/>
        <w:lang w:val="ru-RU"/>
      </w:rPr>
      <w:t>40</w:t>
    </w:r>
    <w:r w:rsidRPr="00CA11D1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C6" w:rsidRPr="00CA11D1" w:rsidRDefault="00C809C6" w:rsidP="00CA11D1">
    <w:pPr>
      <w:pStyle w:val="a7"/>
      <w:jc w:val="center"/>
      <w:rPr>
        <w:rFonts w:ascii="Times New Roman" w:hAnsi="Times New Roman"/>
        <w:sz w:val="24"/>
        <w:szCs w:val="24"/>
      </w:rPr>
    </w:pPr>
    <w:r w:rsidRPr="00CA11D1">
      <w:rPr>
        <w:rFonts w:ascii="Times New Roman" w:hAnsi="Times New Roman"/>
        <w:sz w:val="24"/>
        <w:szCs w:val="24"/>
      </w:rPr>
      <w:fldChar w:fldCharType="begin"/>
    </w:r>
    <w:r w:rsidRPr="00CA11D1">
      <w:rPr>
        <w:rFonts w:ascii="Times New Roman" w:hAnsi="Times New Roman"/>
        <w:sz w:val="24"/>
        <w:szCs w:val="24"/>
      </w:rPr>
      <w:instrText>PAGE   \* MERGEFORMAT</w:instrText>
    </w:r>
    <w:r w:rsidRPr="00CA11D1">
      <w:rPr>
        <w:rFonts w:ascii="Times New Roman" w:hAnsi="Times New Roman"/>
        <w:sz w:val="24"/>
        <w:szCs w:val="24"/>
      </w:rPr>
      <w:fldChar w:fldCharType="separate"/>
    </w:r>
    <w:r w:rsidR="00187E2D" w:rsidRPr="00187E2D">
      <w:rPr>
        <w:rFonts w:ascii="Times New Roman" w:hAnsi="Times New Roman"/>
        <w:noProof/>
        <w:sz w:val="24"/>
        <w:szCs w:val="24"/>
        <w:lang w:val="ru-RU"/>
      </w:rPr>
      <w:t>41</w:t>
    </w:r>
    <w:r w:rsidRPr="00CA11D1"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C6" w:rsidRDefault="00C809C6" w:rsidP="003A058B">
    <w:pPr>
      <w:pStyle w:val="a7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C6" w:rsidRPr="003A058B" w:rsidRDefault="00C809C6" w:rsidP="003A058B">
    <w:pPr>
      <w:pStyle w:val="a7"/>
      <w:jc w:val="center"/>
      <w:rPr>
        <w:rFonts w:ascii="Times New Roman" w:hAnsi="Times New Roman"/>
        <w:noProof/>
        <w:sz w:val="24"/>
        <w:szCs w:val="24"/>
        <w:lang w:val="ru-RU"/>
      </w:rPr>
    </w:pPr>
    <w:r w:rsidRPr="003A058B">
      <w:rPr>
        <w:rFonts w:ascii="Times New Roman" w:hAnsi="Times New Roman"/>
        <w:noProof/>
        <w:sz w:val="24"/>
        <w:szCs w:val="24"/>
        <w:lang w:val="ru-RU"/>
      </w:rPr>
      <w:t>49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C6" w:rsidRPr="003A058B" w:rsidRDefault="00C809C6" w:rsidP="003A058B">
    <w:pPr>
      <w:pStyle w:val="a7"/>
      <w:jc w:val="center"/>
      <w:rPr>
        <w:rFonts w:ascii="Times New Roman" w:hAnsi="Times New Roman"/>
        <w:noProof/>
        <w:sz w:val="24"/>
        <w:szCs w:val="24"/>
        <w:lang w:val="ru-RU"/>
      </w:rPr>
    </w:pPr>
    <w:r>
      <w:rPr>
        <w:rFonts w:ascii="Times New Roman" w:hAnsi="Times New Roman"/>
        <w:noProof/>
        <w:sz w:val="24"/>
        <w:szCs w:val="24"/>
        <w:lang w:val="ru-RU"/>
      </w:rPr>
      <w:t>51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C6" w:rsidRPr="003A058B" w:rsidRDefault="00C809C6" w:rsidP="003A058B">
    <w:pPr>
      <w:pStyle w:val="a7"/>
      <w:jc w:val="center"/>
      <w:rPr>
        <w:rFonts w:ascii="Times New Roman" w:hAnsi="Times New Roman"/>
        <w:noProof/>
        <w:sz w:val="24"/>
        <w:szCs w:val="24"/>
        <w:lang w:val="ru-RU"/>
      </w:rPr>
    </w:pPr>
    <w:r>
      <w:rPr>
        <w:rFonts w:ascii="Times New Roman" w:hAnsi="Times New Roman"/>
        <w:noProof/>
        <w:sz w:val="24"/>
        <w:szCs w:val="24"/>
        <w:lang w:val="ru-RU"/>
      </w:rPr>
      <w:t>52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793" w:rsidRPr="003A058B" w:rsidRDefault="00706793" w:rsidP="003A058B">
    <w:pPr>
      <w:pStyle w:val="a7"/>
      <w:jc w:val="center"/>
      <w:rPr>
        <w:rFonts w:ascii="Times New Roman" w:hAnsi="Times New Roman"/>
        <w:noProof/>
        <w:sz w:val="24"/>
        <w:szCs w:val="24"/>
        <w:lang w:val="ru-RU"/>
      </w:rPr>
    </w:pPr>
    <w:r>
      <w:rPr>
        <w:rFonts w:ascii="Times New Roman" w:hAnsi="Times New Roman"/>
        <w:noProof/>
        <w:sz w:val="24"/>
        <w:szCs w:val="24"/>
        <w:lang w:val="ru-RU"/>
      </w:rPr>
      <w:t>60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hAnsi="Times New Roman" w:cs="Times New Roman"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  <w:rPr>
        <w:rFonts w:ascii="Times New Roman" w:hAnsi="Times New Roman" w:cs="Times New Roman"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  <w:rPr>
        <w:rFonts w:ascii="Times New Roman" w:hAnsi="Times New Roman" w:cs="Times New Roman"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  <w:rPr>
        <w:rFonts w:ascii="Times New Roman" w:hAnsi="Times New Roman" w:cs="Times New Roman"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1C8174D"/>
    <w:multiLevelType w:val="hybridMultilevel"/>
    <w:tmpl w:val="43CAF876"/>
    <w:lvl w:ilvl="0" w:tplc="4620A51A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1EA0AB0"/>
    <w:multiLevelType w:val="hybridMultilevel"/>
    <w:tmpl w:val="D05E272E"/>
    <w:lvl w:ilvl="0" w:tplc="4074304A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5">
    <w:nsid w:val="061C01C8"/>
    <w:multiLevelType w:val="multilevel"/>
    <w:tmpl w:val="FCC6BE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99D749D"/>
    <w:multiLevelType w:val="multilevel"/>
    <w:tmpl w:val="4D227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7">
    <w:nsid w:val="0FA149E9"/>
    <w:multiLevelType w:val="hybridMultilevel"/>
    <w:tmpl w:val="50DC71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9">
    <w:nsid w:val="1971364B"/>
    <w:multiLevelType w:val="hybridMultilevel"/>
    <w:tmpl w:val="4A66A5B2"/>
    <w:lvl w:ilvl="0" w:tplc="01AA57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F07E79"/>
    <w:multiLevelType w:val="hybridMultilevel"/>
    <w:tmpl w:val="59D6E0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903C6D"/>
    <w:multiLevelType w:val="hybridMultilevel"/>
    <w:tmpl w:val="CE8C549A"/>
    <w:lvl w:ilvl="0" w:tplc="01AA57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927AAB"/>
    <w:multiLevelType w:val="multilevel"/>
    <w:tmpl w:val="86D0813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3">
    <w:nsid w:val="2F965158"/>
    <w:multiLevelType w:val="hybridMultilevel"/>
    <w:tmpl w:val="88F836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A5BF9"/>
    <w:multiLevelType w:val="hybridMultilevel"/>
    <w:tmpl w:val="4300E806"/>
    <w:lvl w:ilvl="0" w:tplc="D7F439EA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6">
    <w:nsid w:val="3598521B"/>
    <w:multiLevelType w:val="hybridMultilevel"/>
    <w:tmpl w:val="33A6CA5A"/>
    <w:lvl w:ilvl="0" w:tplc="01AA57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1AA57E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6DF36F1"/>
    <w:multiLevelType w:val="hybridMultilevel"/>
    <w:tmpl w:val="ED744326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7D810F3"/>
    <w:multiLevelType w:val="hybridMultilevel"/>
    <w:tmpl w:val="A774A864"/>
    <w:lvl w:ilvl="0" w:tplc="01AA57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DEA8DB2">
      <w:start w:val="6"/>
      <w:numFmt w:val="bullet"/>
      <w:lvlText w:val="-"/>
      <w:lvlJc w:val="left"/>
      <w:pPr>
        <w:ind w:left="2194" w:hanging="4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CF838FF"/>
    <w:multiLevelType w:val="hybridMultilevel"/>
    <w:tmpl w:val="9EEEB49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DBC0D41"/>
    <w:multiLevelType w:val="hybridMultilevel"/>
    <w:tmpl w:val="632AC1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D0B5E3B"/>
    <w:multiLevelType w:val="multilevel"/>
    <w:tmpl w:val="90EEA8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DC24E5D"/>
    <w:multiLevelType w:val="hybridMultilevel"/>
    <w:tmpl w:val="26DE6660"/>
    <w:lvl w:ilvl="0" w:tplc="01AA57E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DD941C9"/>
    <w:multiLevelType w:val="hybridMultilevel"/>
    <w:tmpl w:val="6B8EC6B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2321262"/>
    <w:multiLevelType w:val="hybridMultilevel"/>
    <w:tmpl w:val="FC9816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3CB529B"/>
    <w:multiLevelType w:val="hybridMultilevel"/>
    <w:tmpl w:val="A532F242"/>
    <w:lvl w:ilvl="0" w:tplc="01AA57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AE70641"/>
    <w:multiLevelType w:val="hybridMultilevel"/>
    <w:tmpl w:val="2A6E413A"/>
    <w:lvl w:ilvl="0" w:tplc="01AA57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E9E1CAF"/>
    <w:multiLevelType w:val="hybridMultilevel"/>
    <w:tmpl w:val="935CCF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0706496"/>
    <w:multiLevelType w:val="multilevel"/>
    <w:tmpl w:val="31005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/>
      </w:rPr>
    </w:lvl>
  </w:abstractNum>
  <w:abstractNum w:abstractNumId="29">
    <w:nsid w:val="61967750"/>
    <w:multiLevelType w:val="hybridMultilevel"/>
    <w:tmpl w:val="1A663F5C"/>
    <w:lvl w:ilvl="0" w:tplc="3C26E48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64F42B13"/>
    <w:multiLevelType w:val="hybridMultilevel"/>
    <w:tmpl w:val="6FF0DA48"/>
    <w:lvl w:ilvl="0" w:tplc="01AA57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2C1126"/>
    <w:multiLevelType w:val="multilevel"/>
    <w:tmpl w:val="E14A65DA"/>
    <w:lvl w:ilvl="0">
      <w:start w:val="10"/>
      <w:numFmt w:val="decimal"/>
      <w:lvlText w:val="%1."/>
      <w:lvlJc w:val="left"/>
      <w:pPr>
        <w:ind w:left="1018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270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77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53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2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3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cs="Times New Roman" w:hint="default"/>
      </w:rPr>
    </w:lvl>
  </w:abstractNum>
  <w:abstractNum w:abstractNumId="32">
    <w:nsid w:val="6A1F7899"/>
    <w:multiLevelType w:val="hybridMultilevel"/>
    <w:tmpl w:val="98D4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E6B6A"/>
    <w:multiLevelType w:val="hybridMultilevel"/>
    <w:tmpl w:val="08F28C80"/>
    <w:lvl w:ilvl="0" w:tplc="01AA5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081C59"/>
    <w:multiLevelType w:val="multilevel"/>
    <w:tmpl w:val="EF7E599E"/>
    <w:lvl w:ilvl="0">
      <w:start w:val="29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2138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5">
    <w:nsid w:val="72062BFC"/>
    <w:multiLevelType w:val="hybridMultilevel"/>
    <w:tmpl w:val="1F6269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29F7C65"/>
    <w:multiLevelType w:val="hybridMultilevel"/>
    <w:tmpl w:val="2C066F82"/>
    <w:lvl w:ilvl="0" w:tplc="45D693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2F27BB3"/>
    <w:multiLevelType w:val="hybridMultilevel"/>
    <w:tmpl w:val="9280D048"/>
    <w:lvl w:ilvl="0" w:tplc="01AA57E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31650EB"/>
    <w:multiLevelType w:val="hybridMultilevel"/>
    <w:tmpl w:val="1A48AC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42465EE"/>
    <w:multiLevelType w:val="hybridMultilevel"/>
    <w:tmpl w:val="4362787C"/>
    <w:lvl w:ilvl="0" w:tplc="01AA5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C9424A"/>
    <w:multiLevelType w:val="hybridMultilevel"/>
    <w:tmpl w:val="C750EB5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78B6EC8"/>
    <w:multiLevelType w:val="hybridMultilevel"/>
    <w:tmpl w:val="36F2622A"/>
    <w:lvl w:ilvl="0" w:tplc="5A9EC582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12C815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9EC1DBC"/>
    <w:multiLevelType w:val="hybridMultilevel"/>
    <w:tmpl w:val="8592D046"/>
    <w:lvl w:ilvl="0" w:tplc="4B8CCEB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C3A87894">
      <w:start w:val="1"/>
      <w:numFmt w:val="decimal"/>
      <w:lvlText w:val="%2)"/>
      <w:lvlJc w:val="left"/>
      <w:pPr>
        <w:ind w:left="2194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0"/>
  </w:num>
  <w:num w:numId="2">
    <w:abstractNumId w:val="4"/>
  </w:num>
  <w:num w:numId="3">
    <w:abstractNumId w:val="31"/>
  </w:num>
  <w:num w:numId="4">
    <w:abstractNumId w:val="11"/>
  </w:num>
  <w:num w:numId="5">
    <w:abstractNumId w:val="22"/>
  </w:num>
  <w:num w:numId="6">
    <w:abstractNumId w:val="18"/>
  </w:num>
  <w:num w:numId="7">
    <w:abstractNumId w:val="34"/>
  </w:num>
  <w:num w:numId="8">
    <w:abstractNumId w:val="32"/>
  </w:num>
  <w:num w:numId="9">
    <w:abstractNumId w:val="12"/>
  </w:num>
  <w:num w:numId="10">
    <w:abstractNumId w:val="25"/>
  </w:num>
  <w:num w:numId="11">
    <w:abstractNumId w:val="26"/>
  </w:num>
  <w:num w:numId="12">
    <w:abstractNumId w:val="9"/>
  </w:num>
  <w:num w:numId="13">
    <w:abstractNumId w:val="33"/>
  </w:num>
  <w:num w:numId="14">
    <w:abstractNumId w:val="39"/>
  </w:num>
  <w:num w:numId="15">
    <w:abstractNumId w:val="13"/>
  </w:num>
  <w:num w:numId="16">
    <w:abstractNumId w:val="37"/>
  </w:num>
  <w:num w:numId="17">
    <w:abstractNumId w:val="16"/>
  </w:num>
  <w:num w:numId="18">
    <w:abstractNumId w:val="19"/>
  </w:num>
  <w:num w:numId="19">
    <w:abstractNumId w:val="35"/>
  </w:num>
  <w:num w:numId="20">
    <w:abstractNumId w:val="42"/>
  </w:num>
  <w:num w:numId="21">
    <w:abstractNumId w:val="40"/>
  </w:num>
  <w:num w:numId="22">
    <w:abstractNumId w:val="10"/>
  </w:num>
  <w:num w:numId="23">
    <w:abstractNumId w:val="17"/>
  </w:num>
  <w:num w:numId="24">
    <w:abstractNumId w:val="24"/>
  </w:num>
  <w:num w:numId="25">
    <w:abstractNumId w:val="38"/>
  </w:num>
  <w:num w:numId="26">
    <w:abstractNumId w:val="27"/>
  </w:num>
  <w:num w:numId="27">
    <w:abstractNumId w:val="20"/>
  </w:num>
  <w:num w:numId="28">
    <w:abstractNumId w:val="23"/>
  </w:num>
  <w:num w:numId="29">
    <w:abstractNumId w:val="5"/>
  </w:num>
  <w:num w:numId="30">
    <w:abstractNumId w:val="21"/>
  </w:num>
  <w:num w:numId="31">
    <w:abstractNumId w:val="15"/>
  </w:num>
  <w:num w:numId="32">
    <w:abstractNumId w:val="1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8"/>
  </w:num>
  <w:num w:numId="34">
    <w:abstractNumId w:val="0"/>
  </w:num>
  <w:num w:numId="35">
    <w:abstractNumId w:val="1"/>
  </w:num>
  <w:num w:numId="36">
    <w:abstractNumId w:val="2"/>
  </w:num>
  <w:num w:numId="37">
    <w:abstractNumId w:val="14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29"/>
  </w:num>
  <w:num w:numId="41">
    <w:abstractNumId w:val="28"/>
  </w:num>
  <w:num w:numId="42">
    <w:abstractNumId w:val="6"/>
  </w:num>
  <w:num w:numId="43">
    <w:abstractNumId w:val="36"/>
  </w:num>
  <w:num w:numId="44">
    <w:abstractNumId w:val="41"/>
  </w:num>
  <w:num w:numId="45">
    <w:abstractNumId w:val="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hideSpellingErrors/>
  <w:hideGrammaticalErrors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069"/>
    <w:rsid w:val="0000260E"/>
    <w:rsid w:val="00002643"/>
    <w:rsid w:val="00003217"/>
    <w:rsid w:val="00007BAB"/>
    <w:rsid w:val="000116EB"/>
    <w:rsid w:val="00011797"/>
    <w:rsid w:val="00012261"/>
    <w:rsid w:val="000125E8"/>
    <w:rsid w:val="00012E73"/>
    <w:rsid w:val="00014039"/>
    <w:rsid w:val="0002018B"/>
    <w:rsid w:val="00022B02"/>
    <w:rsid w:val="00023BE7"/>
    <w:rsid w:val="000248E0"/>
    <w:rsid w:val="000274AC"/>
    <w:rsid w:val="00040C82"/>
    <w:rsid w:val="000417BB"/>
    <w:rsid w:val="00045559"/>
    <w:rsid w:val="00046745"/>
    <w:rsid w:val="000527C8"/>
    <w:rsid w:val="0005330B"/>
    <w:rsid w:val="00053888"/>
    <w:rsid w:val="00053DE5"/>
    <w:rsid w:val="0005403E"/>
    <w:rsid w:val="00054AA5"/>
    <w:rsid w:val="00055B9C"/>
    <w:rsid w:val="00060247"/>
    <w:rsid w:val="00060C7C"/>
    <w:rsid w:val="0006243B"/>
    <w:rsid w:val="00063FDD"/>
    <w:rsid w:val="00064455"/>
    <w:rsid w:val="000646B2"/>
    <w:rsid w:val="000646E6"/>
    <w:rsid w:val="00064990"/>
    <w:rsid w:val="00067B2F"/>
    <w:rsid w:val="000707F9"/>
    <w:rsid w:val="00070CBC"/>
    <w:rsid w:val="00070F5A"/>
    <w:rsid w:val="00073ACB"/>
    <w:rsid w:val="00073E43"/>
    <w:rsid w:val="00077D1B"/>
    <w:rsid w:val="00082D99"/>
    <w:rsid w:val="00085C54"/>
    <w:rsid w:val="000906DB"/>
    <w:rsid w:val="000967BD"/>
    <w:rsid w:val="0009755F"/>
    <w:rsid w:val="000979C2"/>
    <w:rsid w:val="00097B88"/>
    <w:rsid w:val="000A068C"/>
    <w:rsid w:val="000A0989"/>
    <w:rsid w:val="000A09AB"/>
    <w:rsid w:val="000A2FB2"/>
    <w:rsid w:val="000A49BE"/>
    <w:rsid w:val="000A626C"/>
    <w:rsid w:val="000B0720"/>
    <w:rsid w:val="000B2765"/>
    <w:rsid w:val="000B461C"/>
    <w:rsid w:val="000B6064"/>
    <w:rsid w:val="000B636A"/>
    <w:rsid w:val="000B6BF0"/>
    <w:rsid w:val="000B78F5"/>
    <w:rsid w:val="000C0F54"/>
    <w:rsid w:val="000C15E0"/>
    <w:rsid w:val="000C47FE"/>
    <w:rsid w:val="000C5373"/>
    <w:rsid w:val="000C6700"/>
    <w:rsid w:val="000C7813"/>
    <w:rsid w:val="000C7AFF"/>
    <w:rsid w:val="000D110C"/>
    <w:rsid w:val="000D1131"/>
    <w:rsid w:val="000D1778"/>
    <w:rsid w:val="000D61A0"/>
    <w:rsid w:val="000D674D"/>
    <w:rsid w:val="000D68FB"/>
    <w:rsid w:val="000E4733"/>
    <w:rsid w:val="000E559C"/>
    <w:rsid w:val="000E563F"/>
    <w:rsid w:val="000E710A"/>
    <w:rsid w:val="000E7878"/>
    <w:rsid w:val="000F053A"/>
    <w:rsid w:val="000F24F1"/>
    <w:rsid w:val="000F5DAA"/>
    <w:rsid w:val="00102453"/>
    <w:rsid w:val="00103CCF"/>
    <w:rsid w:val="00106F6D"/>
    <w:rsid w:val="00113348"/>
    <w:rsid w:val="00113C39"/>
    <w:rsid w:val="00114496"/>
    <w:rsid w:val="001148B4"/>
    <w:rsid w:val="00115008"/>
    <w:rsid w:val="00116E8A"/>
    <w:rsid w:val="00121289"/>
    <w:rsid w:val="001214E1"/>
    <w:rsid w:val="0012251C"/>
    <w:rsid w:val="0012308E"/>
    <w:rsid w:val="00123420"/>
    <w:rsid w:val="00123DD1"/>
    <w:rsid w:val="00124047"/>
    <w:rsid w:val="001260CE"/>
    <w:rsid w:val="001278ED"/>
    <w:rsid w:val="00127A99"/>
    <w:rsid w:val="00130465"/>
    <w:rsid w:val="0013145B"/>
    <w:rsid w:val="001314D8"/>
    <w:rsid w:val="00132A55"/>
    <w:rsid w:val="00135605"/>
    <w:rsid w:val="0013734E"/>
    <w:rsid w:val="00137C3F"/>
    <w:rsid w:val="00142FA7"/>
    <w:rsid w:val="00144D77"/>
    <w:rsid w:val="00145ADE"/>
    <w:rsid w:val="00146980"/>
    <w:rsid w:val="00147BE0"/>
    <w:rsid w:val="001510E3"/>
    <w:rsid w:val="001515C8"/>
    <w:rsid w:val="00152253"/>
    <w:rsid w:val="00155912"/>
    <w:rsid w:val="00156154"/>
    <w:rsid w:val="00157FE3"/>
    <w:rsid w:val="00160719"/>
    <w:rsid w:val="00160CE3"/>
    <w:rsid w:val="00160D66"/>
    <w:rsid w:val="001611FD"/>
    <w:rsid w:val="00162EA0"/>
    <w:rsid w:val="001664DE"/>
    <w:rsid w:val="0017026E"/>
    <w:rsid w:val="00171625"/>
    <w:rsid w:val="0017219F"/>
    <w:rsid w:val="00172D6B"/>
    <w:rsid w:val="001740B0"/>
    <w:rsid w:val="0017508E"/>
    <w:rsid w:val="00177592"/>
    <w:rsid w:val="00181634"/>
    <w:rsid w:val="00181DBB"/>
    <w:rsid w:val="00182AA8"/>
    <w:rsid w:val="00182F15"/>
    <w:rsid w:val="00183E5A"/>
    <w:rsid w:val="00184141"/>
    <w:rsid w:val="00184538"/>
    <w:rsid w:val="00185ACB"/>
    <w:rsid w:val="00186894"/>
    <w:rsid w:val="00186E06"/>
    <w:rsid w:val="00187E2D"/>
    <w:rsid w:val="001909A6"/>
    <w:rsid w:val="00194488"/>
    <w:rsid w:val="00194977"/>
    <w:rsid w:val="00194BC5"/>
    <w:rsid w:val="00195217"/>
    <w:rsid w:val="001A041E"/>
    <w:rsid w:val="001A0C50"/>
    <w:rsid w:val="001A0E9B"/>
    <w:rsid w:val="001A2022"/>
    <w:rsid w:val="001A3036"/>
    <w:rsid w:val="001A79BB"/>
    <w:rsid w:val="001B03FA"/>
    <w:rsid w:val="001B05AB"/>
    <w:rsid w:val="001B37A1"/>
    <w:rsid w:val="001B3F00"/>
    <w:rsid w:val="001B4272"/>
    <w:rsid w:val="001B4F73"/>
    <w:rsid w:val="001B682F"/>
    <w:rsid w:val="001B7ABE"/>
    <w:rsid w:val="001C08B0"/>
    <w:rsid w:val="001C10E1"/>
    <w:rsid w:val="001C2D8B"/>
    <w:rsid w:val="001C4B4C"/>
    <w:rsid w:val="001C705D"/>
    <w:rsid w:val="001D0C4C"/>
    <w:rsid w:val="001D13F0"/>
    <w:rsid w:val="001D3F3E"/>
    <w:rsid w:val="001D473A"/>
    <w:rsid w:val="001D6186"/>
    <w:rsid w:val="001D771D"/>
    <w:rsid w:val="001D7FF9"/>
    <w:rsid w:val="001E3A85"/>
    <w:rsid w:val="001E593F"/>
    <w:rsid w:val="001E63E8"/>
    <w:rsid w:val="001E7902"/>
    <w:rsid w:val="001F5149"/>
    <w:rsid w:val="001F7834"/>
    <w:rsid w:val="001F7F05"/>
    <w:rsid w:val="0020226F"/>
    <w:rsid w:val="0020388C"/>
    <w:rsid w:val="002040D7"/>
    <w:rsid w:val="002048A1"/>
    <w:rsid w:val="00204D3B"/>
    <w:rsid w:val="002050DF"/>
    <w:rsid w:val="0020738A"/>
    <w:rsid w:val="00207CE2"/>
    <w:rsid w:val="0021134F"/>
    <w:rsid w:val="00213251"/>
    <w:rsid w:val="002137E6"/>
    <w:rsid w:val="00220243"/>
    <w:rsid w:val="00221C7E"/>
    <w:rsid w:val="00223C9C"/>
    <w:rsid w:val="002251D8"/>
    <w:rsid w:val="00225326"/>
    <w:rsid w:val="00225395"/>
    <w:rsid w:val="00225627"/>
    <w:rsid w:val="00227576"/>
    <w:rsid w:val="00234FE2"/>
    <w:rsid w:val="0023544A"/>
    <w:rsid w:val="002417E3"/>
    <w:rsid w:val="00242E31"/>
    <w:rsid w:val="0024309E"/>
    <w:rsid w:val="00243754"/>
    <w:rsid w:val="00244EFF"/>
    <w:rsid w:val="00247A0C"/>
    <w:rsid w:val="00247E54"/>
    <w:rsid w:val="00247F93"/>
    <w:rsid w:val="002500F5"/>
    <w:rsid w:val="002506DC"/>
    <w:rsid w:val="002541BF"/>
    <w:rsid w:val="0025547B"/>
    <w:rsid w:val="00257BE6"/>
    <w:rsid w:val="00261496"/>
    <w:rsid w:val="00262067"/>
    <w:rsid w:val="0026229E"/>
    <w:rsid w:val="00265780"/>
    <w:rsid w:val="002665F0"/>
    <w:rsid w:val="00267D2C"/>
    <w:rsid w:val="00270369"/>
    <w:rsid w:val="0027117C"/>
    <w:rsid w:val="00273BBA"/>
    <w:rsid w:val="00273E34"/>
    <w:rsid w:val="00275E61"/>
    <w:rsid w:val="00282292"/>
    <w:rsid w:val="00282C7E"/>
    <w:rsid w:val="00283F67"/>
    <w:rsid w:val="00285BDF"/>
    <w:rsid w:val="002866E3"/>
    <w:rsid w:val="0029233C"/>
    <w:rsid w:val="00295B9B"/>
    <w:rsid w:val="002968A8"/>
    <w:rsid w:val="00297A93"/>
    <w:rsid w:val="00297D76"/>
    <w:rsid w:val="002A0F07"/>
    <w:rsid w:val="002A0FD6"/>
    <w:rsid w:val="002A2A64"/>
    <w:rsid w:val="002A2DB6"/>
    <w:rsid w:val="002A4EEC"/>
    <w:rsid w:val="002A6444"/>
    <w:rsid w:val="002A7AA4"/>
    <w:rsid w:val="002B1C86"/>
    <w:rsid w:val="002B25D0"/>
    <w:rsid w:val="002B26CD"/>
    <w:rsid w:val="002B3436"/>
    <w:rsid w:val="002C1570"/>
    <w:rsid w:val="002C2825"/>
    <w:rsid w:val="002C29F4"/>
    <w:rsid w:val="002C3023"/>
    <w:rsid w:val="002C3916"/>
    <w:rsid w:val="002C4A34"/>
    <w:rsid w:val="002C67CD"/>
    <w:rsid w:val="002C7097"/>
    <w:rsid w:val="002D0D93"/>
    <w:rsid w:val="002D1428"/>
    <w:rsid w:val="002D154B"/>
    <w:rsid w:val="002D2148"/>
    <w:rsid w:val="002D2BF4"/>
    <w:rsid w:val="002D3BD4"/>
    <w:rsid w:val="002D4A29"/>
    <w:rsid w:val="002E30BF"/>
    <w:rsid w:val="002E4DB3"/>
    <w:rsid w:val="002E57DC"/>
    <w:rsid w:val="002F0236"/>
    <w:rsid w:val="002F1896"/>
    <w:rsid w:val="002F18AB"/>
    <w:rsid w:val="002F1933"/>
    <w:rsid w:val="002F2CF0"/>
    <w:rsid w:val="002F3948"/>
    <w:rsid w:val="002F4AD0"/>
    <w:rsid w:val="002F4AD6"/>
    <w:rsid w:val="002F7105"/>
    <w:rsid w:val="002F7731"/>
    <w:rsid w:val="0030058A"/>
    <w:rsid w:val="003014E9"/>
    <w:rsid w:val="00302A7F"/>
    <w:rsid w:val="00304369"/>
    <w:rsid w:val="00304537"/>
    <w:rsid w:val="00305CF4"/>
    <w:rsid w:val="003078C2"/>
    <w:rsid w:val="0031000E"/>
    <w:rsid w:val="00310D6A"/>
    <w:rsid w:val="00311D5C"/>
    <w:rsid w:val="00312671"/>
    <w:rsid w:val="00312BAE"/>
    <w:rsid w:val="00315598"/>
    <w:rsid w:val="00316307"/>
    <w:rsid w:val="003166CD"/>
    <w:rsid w:val="00320831"/>
    <w:rsid w:val="003216D4"/>
    <w:rsid w:val="00322F30"/>
    <w:rsid w:val="0032348D"/>
    <w:rsid w:val="0032438B"/>
    <w:rsid w:val="003260BB"/>
    <w:rsid w:val="00327CEE"/>
    <w:rsid w:val="00330949"/>
    <w:rsid w:val="003320C0"/>
    <w:rsid w:val="00332F8F"/>
    <w:rsid w:val="00336009"/>
    <w:rsid w:val="00336687"/>
    <w:rsid w:val="00340D0E"/>
    <w:rsid w:val="003427C6"/>
    <w:rsid w:val="00342EAF"/>
    <w:rsid w:val="00343DA4"/>
    <w:rsid w:val="00345930"/>
    <w:rsid w:val="003520B5"/>
    <w:rsid w:val="003606A9"/>
    <w:rsid w:val="00360898"/>
    <w:rsid w:val="003612F8"/>
    <w:rsid w:val="00361C56"/>
    <w:rsid w:val="003620F7"/>
    <w:rsid w:val="0036246A"/>
    <w:rsid w:val="00365B88"/>
    <w:rsid w:val="003675B8"/>
    <w:rsid w:val="00370FC8"/>
    <w:rsid w:val="003726D2"/>
    <w:rsid w:val="00373D03"/>
    <w:rsid w:val="00377CC2"/>
    <w:rsid w:val="00380331"/>
    <w:rsid w:val="00383969"/>
    <w:rsid w:val="003847E9"/>
    <w:rsid w:val="003865FA"/>
    <w:rsid w:val="00386B67"/>
    <w:rsid w:val="00390BDF"/>
    <w:rsid w:val="00391776"/>
    <w:rsid w:val="0039211E"/>
    <w:rsid w:val="0039298C"/>
    <w:rsid w:val="00392F25"/>
    <w:rsid w:val="003939DE"/>
    <w:rsid w:val="00393B56"/>
    <w:rsid w:val="003950F0"/>
    <w:rsid w:val="003977C1"/>
    <w:rsid w:val="003A058B"/>
    <w:rsid w:val="003A6276"/>
    <w:rsid w:val="003A6519"/>
    <w:rsid w:val="003A7B40"/>
    <w:rsid w:val="003B01B3"/>
    <w:rsid w:val="003B31D7"/>
    <w:rsid w:val="003B434F"/>
    <w:rsid w:val="003B4C72"/>
    <w:rsid w:val="003B7A34"/>
    <w:rsid w:val="003C00B6"/>
    <w:rsid w:val="003C03EA"/>
    <w:rsid w:val="003C04A5"/>
    <w:rsid w:val="003C5607"/>
    <w:rsid w:val="003C76E6"/>
    <w:rsid w:val="003D182D"/>
    <w:rsid w:val="003D2821"/>
    <w:rsid w:val="003D4F88"/>
    <w:rsid w:val="003D50EB"/>
    <w:rsid w:val="003D5200"/>
    <w:rsid w:val="003D7A65"/>
    <w:rsid w:val="003E1EFF"/>
    <w:rsid w:val="003E2B7E"/>
    <w:rsid w:val="003E5266"/>
    <w:rsid w:val="003E5EA6"/>
    <w:rsid w:val="003F1A84"/>
    <w:rsid w:val="003F3C12"/>
    <w:rsid w:val="003F4B31"/>
    <w:rsid w:val="003F774C"/>
    <w:rsid w:val="004010CA"/>
    <w:rsid w:val="00402208"/>
    <w:rsid w:val="0040346A"/>
    <w:rsid w:val="004035B9"/>
    <w:rsid w:val="004046D1"/>
    <w:rsid w:val="00405175"/>
    <w:rsid w:val="00406E5D"/>
    <w:rsid w:val="004076E0"/>
    <w:rsid w:val="00407CAC"/>
    <w:rsid w:val="004111A7"/>
    <w:rsid w:val="00413B22"/>
    <w:rsid w:val="004166CC"/>
    <w:rsid w:val="0042089E"/>
    <w:rsid w:val="004222F5"/>
    <w:rsid w:val="00427308"/>
    <w:rsid w:val="0042764A"/>
    <w:rsid w:val="004301AE"/>
    <w:rsid w:val="004323B9"/>
    <w:rsid w:val="0043388E"/>
    <w:rsid w:val="00434B9A"/>
    <w:rsid w:val="00435CD0"/>
    <w:rsid w:val="00437F48"/>
    <w:rsid w:val="00440EB1"/>
    <w:rsid w:val="00441A13"/>
    <w:rsid w:val="0044250A"/>
    <w:rsid w:val="00443977"/>
    <w:rsid w:val="00444EF8"/>
    <w:rsid w:val="004478B8"/>
    <w:rsid w:val="004500CC"/>
    <w:rsid w:val="004505A0"/>
    <w:rsid w:val="00450D16"/>
    <w:rsid w:val="004517B2"/>
    <w:rsid w:val="00452AEB"/>
    <w:rsid w:val="00452F15"/>
    <w:rsid w:val="00453638"/>
    <w:rsid w:val="00455533"/>
    <w:rsid w:val="00457B83"/>
    <w:rsid w:val="004600F5"/>
    <w:rsid w:val="004604D9"/>
    <w:rsid w:val="0046075B"/>
    <w:rsid w:val="0046490D"/>
    <w:rsid w:val="00465467"/>
    <w:rsid w:val="00465544"/>
    <w:rsid w:val="0046744C"/>
    <w:rsid w:val="00470443"/>
    <w:rsid w:val="00471B32"/>
    <w:rsid w:val="00473335"/>
    <w:rsid w:val="004751F2"/>
    <w:rsid w:val="0047522D"/>
    <w:rsid w:val="004769B0"/>
    <w:rsid w:val="00477947"/>
    <w:rsid w:val="004779D8"/>
    <w:rsid w:val="00482674"/>
    <w:rsid w:val="00482CA2"/>
    <w:rsid w:val="004842A7"/>
    <w:rsid w:val="00484B0E"/>
    <w:rsid w:val="00485FF5"/>
    <w:rsid w:val="00486204"/>
    <w:rsid w:val="004874B1"/>
    <w:rsid w:val="00494C1D"/>
    <w:rsid w:val="00495AEB"/>
    <w:rsid w:val="004A0A11"/>
    <w:rsid w:val="004A1803"/>
    <w:rsid w:val="004A2C7E"/>
    <w:rsid w:val="004A2CA6"/>
    <w:rsid w:val="004A39F5"/>
    <w:rsid w:val="004A6EBB"/>
    <w:rsid w:val="004B0507"/>
    <w:rsid w:val="004B1223"/>
    <w:rsid w:val="004B141A"/>
    <w:rsid w:val="004B1D88"/>
    <w:rsid w:val="004B34DD"/>
    <w:rsid w:val="004B3A74"/>
    <w:rsid w:val="004B3BEC"/>
    <w:rsid w:val="004B6F00"/>
    <w:rsid w:val="004C2E92"/>
    <w:rsid w:val="004C3995"/>
    <w:rsid w:val="004C4930"/>
    <w:rsid w:val="004C5D19"/>
    <w:rsid w:val="004C6E12"/>
    <w:rsid w:val="004C6E40"/>
    <w:rsid w:val="004C7267"/>
    <w:rsid w:val="004D0112"/>
    <w:rsid w:val="004D0239"/>
    <w:rsid w:val="004D07DE"/>
    <w:rsid w:val="004D25C6"/>
    <w:rsid w:val="004D2A40"/>
    <w:rsid w:val="004D3B5E"/>
    <w:rsid w:val="004D41C5"/>
    <w:rsid w:val="004D437C"/>
    <w:rsid w:val="004D4841"/>
    <w:rsid w:val="004D5FC1"/>
    <w:rsid w:val="004D688D"/>
    <w:rsid w:val="004D799A"/>
    <w:rsid w:val="004D7A6E"/>
    <w:rsid w:val="004E238D"/>
    <w:rsid w:val="004E3230"/>
    <w:rsid w:val="004E3C7E"/>
    <w:rsid w:val="004E4FA0"/>
    <w:rsid w:val="004E4FAF"/>
    <w:rsid w:val="004E63AA"/>
    <w:rsid w:val="004F1558"/>
    <w:rsid w:val="004F1DFD"/>
    <w:rsid w:val="004F223E"/>
    <w:rsid w:val="004F3B38"/>
    <w:rsid w:val="004F3CD8"/>
    <w:rsid w:val="004F5199"/>
    <w:rsid w:val="004F5996"/>
    <w:rsid w:val="004F75B3"/>
    <w:rsid w:val="005028FF"/>
    <w:rsid w:val="00503D95"/>
    <w:rsid w:val="00504CE7"/>
    <w:rsid w:val="005116E9"/>
    <w:rsid w:val="00516D6D"/>
    <w:rsid w:val="0051768C"/>
    <w:rsid w:val="00520B36"/>
    <w:rsid w:val="005218F5"/>
    <w:rsid w:val="0052444E"/>
    <w:rsid w:val="005245B4"/>
    <w:rsid w:val="00524EAA"/>
    <w:rsid w:val="00525D87"/>
    <w:rsid w:val="00530077"/>
    <w:rsid w:val="00532E85"/>
    <w:rsid w:val="0053402E"/>
    <w:rsid w:val="00535DB4"/>
    <w:rsid w:val="0053620B"/>
    <w:rsid w:val="00537A72"/>
    <w:rsid w:val="00540CBF"/>
    <w:rsid w:val="00541F75"/>
    <w:rsid w:val="00543099"/>
    <w:rsid w:val="005449B1"/>
    <w:rsid w:val="00544C2C"/>
    <w:rsid w:val="005455AB"/>
    <w:rsid w:val="00545DC0"/>
    <w:rsid w:val="00546BAD"/>
    <w:rsid w:val="005472EE"/>
    <w:rsid w:val="0054741D"/>
    <w:rsid w:val="00550A62"/>
    <w:rsid w:val="00551991"/>
    <w:rsid w:val="005526A6"/>
    <w:rsid w:val="005560DF"/>
    <w:rsid w:val="00557826"/>
    <w:rsid w:val="005622EA"/>
    <w:rsid w:val="005625BA"/>
    <w:rsid w:val="00563A90"/>
    <w:rsid w:val="00563B50"/>
    <w:rsid w:val="00565D48"/>
    <w:rsid w:val="005667CF"/>
    <w:rsid w:val="00566879"/>
    <w:rsid w:val="005700F0"/>
    <w:rsid w:val="00570F8E"/>
    <w:rsid w:val="00577609"/>
    <w:rsid w:val="00582B87"/>
    <w:rsid w:val="00582BFC"/>
    <w:rsid w:val="00583A26"/>
    <w:rsid w:val="00584B0F"/>
    <w:rsid w:val="005857AD"/>
    <w:rsid w:val="00585D62"/>
    <w:rsid w:val="0058629F"/>
    <w:rsid w:val="00587408"/>
    <w:rsid w:val="0059024A"/>
    <w:rsid w:val="005916DF"/>
    <w:rsid w:val="0059238D"/>
    <w:rsid w:val="005935E9"/>
    <w:rsid w:val="005938C4"/>
    <w:rsid w:val="0059563D"/>
    <w:rsid w:val="00597F57"/>
    <w:rsid w:val="005A257A"/>
    <w:rsid w:val="005A29AD"/>
    <w:rsid w:val="005A3790"/>
    <w:rsid w:val="005A3B0C"/>
    <w:rsid w:val="005A4BA0"/>
    <w:rsid w:val="005A7532"/>
    <w:rsid w:val="005B23E0"/>
    <w:rsid w:val="005B3805"/>
    <w:rsid w:val="005B3CDF"/>
    <w:rsid w:val="005B45EA"/>
    <w:rsid w:val="005B5384"/>
    <w:rsid w:val="005B5657"/>
    <w:rsid w:val="005B5D32"/>
    <w:rsid w:val="005B7E65"/>
    <w:rsid w:val="005C0A72"/>
    <w:rsid w:val="005C11FE"/>
    <w:rsid w:val="005C2AF4"/>
    <w:rsid w:val="005C2DDC"/>
    <w:rsid w:val="005C35D1"/>
    <w:rsid w:val="005C373A"/>
    <w:rsid w:val="005C4469"/>
    <w:rsid w:val="005C60E1"/>
    <w:rsid w:val="005C6B57"/>
    <w:rsid w:val="005C6CFD"/>
    <w:rsid w:val="005C7FFA"/>
    <w:rsid w:val="005D21E7"/>
    <w:rsid w:val="005D63CB"/>
    <w:rsid w:val="005E0DE1"/>
    <w:rsid w:val="005E55D4"/>
    <w:rsid w:val="005E63C4"/>
    <w:rsid w:val="005F00D8"/>
    <w:rsid w:val="005F0742"/>
    <w:rsid w:val="005F1DC4"/>
    <w:rsid w:val="005F3C4A"/>
    <w:rsid w:val="005F542A"/>
    <w:rsid w:val="005F7B06"/>
    <w:rsid w:val="0060003A"/>
    <w:rsid w:val="00600C28"/>
    <w:rsid w:val="006042C0"/>
    <w:rsid w:val="00604EFA"/>
    <w:rsid w:val="0060536B"/>
    <w:rsid w:val="006059F4"/>
    <w:rsid w:val="00605C72"/>
    <w:rsid w:val="00610A55"/>
    <w:rsid w:val="00614ED6"/>
    <w:rsid w:val="006208A9"/>
    <w:rsid w:val="00620F9B"/>
    <w:rsid w:val="006232F1"/>
    <w:rsid w:val="00623D75"/>
    <w:rsid w:val="006273E8"/>
    <w:rsid w:val="00627CD9"/>
    <w:rsid w:val="00640EF1"/>
    <w:rsid w:val="00641356"/>
    <w:rsid w:val="00643E90"/>
    <w:rsid w:val="00644C42"/>
    <w:rsid w:val="0064622C"/>
    <w:rsid w:val="00646D75"/>
    <w:rsid w:val="006518EB"/>
    <w:rsid w:val="00651A02"/>
    <w:rsid w:val="0065218C"/>
    <w:rsid w:val="00652540"/>
    <w:rsid w:val="00652E5C"/>
    <w:rsid w:val="00655FDE"/>
    <w:rsid w:val="00656546"/>
    <w:rsid w:val="00660EB1"/>
    <w:rsid w:val="006631B7"/>
    <w:rsid w:val="00663BED"/>
    <w:rsid w:val="006647A6"/>
    <w:rsid w:val="006676FC"/>
    <w:rsid w:val="006703DE"/>
    <w:rsid w:val="006708C7"/>
    <w:rsid w:val="006708F1"/>
    <w:rsid w:val="00670FC2"/>
    <w:rsid w:val="0067488C"/>
    <w:rsid w:val="00674AF3"/>
    <w:rsid w:val="00677061"/>
    <w:rsid w:val="00682ADF"/>
    <w:rsid w:val="00684DD4"/>
    <w:rsid w:val="006862BD"/>
    <w:rsid w:val="00687AF5"/>
    <w:rsid w:val="00690141"/>
    <w:rsid w:val="006904DB"/>
    <w:rsid w:val="006929C0"/>
    <w:rsid w:val="00693CD0"/>
    <w:rsid w:val="00695394"/>
    <w:rsid w:val="006976EC"/>
    <w:rsid w:val="006A0BA9"/>
    <w:rsid w:val="006A3A6E"/>
    <w:rsid w:val="006A6C34"/>
    <w:rsid w:val="006B11D3"/>
    <w:rsid w:val="006B1CFD"/>
    <w:rsid w:val="006B308D"/>
    <w:rsid w:val="006B32C1"/>
    <w:rsid w:val="006B373D"/>
    <w:rsid w:val="006B44AC"/>
    <w:rsid w:val="006B4C87"/>
    <w:rsid w:val="006B69C8"/>
    <w:rsid w:val="006B6A4B"/>
    <w:rsid w:val="006B70BD"/>
    <w:rsid w:val="006C45B7"/>
    <w:rsid w:val="006C4609"/>
    <w:rsid w:val="006C4D08"/>
    <w:rsid w:val="006D0256"/>
    <w:rsid w:val="006D0FF2"/>
    <w:rsid w:val="006D540E"/>
    <w:rsid w:val="006D6FCF"/>
    <w:rsid w:val="006D75D7"/>
    <w:rsid w:val="006E5023"/>
    <w:rsid w:val="006E65CA"/>
    <w:rsid w:val="006E71B2"/>
    <w:rsid w:val="006F1D0E"/>
    <w:rsid w:val="006F442D"/>
    <w:rsid w:val="006F54F1"/>
    <w:rsid w:val="006F5814"/>
    <w:rsid w:val="006F5DE5"/>
    <w:rsid w:val="006F68A7"/>
    <w:rsid w:val="006F7C70"/>
    <w:rsid w:val="00701E48"/>
    <w:rsid w:val="0070238F"/>
    <w:rsid w:val="00706793"/>
    <w:rsid w:val="00707CFE"/>
    <w:rsid w:val="007107A2"/>
    <w:rsid w:val="00710C1C"/>
    <w:rsid w:val="0071194F"/>
    <w:rsid w:val="0071249D"/>
    <w:rsid w:val="0071781F"/>
    <w:rsid w:val="00720347"/>
    <w:rsid w:val="00720BC0"/>
    <w:rsid w:val="0072205A"/>
    <w:rsid w:val="0072286B"/>
    <w:rsid w:val="007233A4"/>
    <w:rsid w:val="00725E98"/>
    <w:rsid w:val="00726372"/>
    <w:rsid w:val="007272DC"/>
    <w:rsid w:val="0072746C"/>
    <w:rsid w:val="00727D29"/>
    <w:rsid w:val="00727E35"/>
    <w:rsid w:val="007322F3"/>
    <w:rsid w:val="00733C25"/>
    <w:rsid w:val="0073696F"/>
    <w:rsid w:val="00742142"/>
    <w:rsid w:val="0074467C"/>
    <w:rsid w:val="007475E4"/>
    <w:rsid w:val="00751D00"/>
    <w:rsid w:val="00756019"/>
    <w:rsid w:val="0075646E"/>
    <w:rsid w:val="00756D45"/>
    <w:rsid w:val="00757804"/>
    <w:rsid w:val="0076179E"/>
    <w:rsid w:val="00765158"/>
    <w:rsid w:val="00765FDF"/>
    <w:rsid w:val="00766648"/>
    <w:rsid w:val="00767212"/>
    <w:rsid w:val="00767237"/>
    <w:rsid w:val="00773D07"/>
    <w:rsid w:val="007740DC"/>
    <w:rsid w:val="007744A0"/>
    <w:rsid w:val="00775775"/>
    <w:rsid w:val="00775941"/>
    <w:rsid w:val="00777CD8"/>
    <w:rsid w:val="0078262B"/>
    <w:rsid w:val="00782C2C"/>
    <w:rsid w:val="007835D5"/>
    <w:rsid w:val="0078416B"/>
    <w:rsid w:val="00784D51"/>
    <w:rsid w:val="00791613"/>
    <w:rsid w:val="00792627"/>
    <w:rsid w:val="00792898"/>
    <w:rsid w:val="00792B24"/>
    <w:rsid w:val="00792C34"/>
    <w:rsid w:val="00793573"/>
    <w:rsid w:val="007938D9"/>
    <w:rsid w:val="00794724"/>
    <w:rsid w:val="007950A4"/>
    <w:rsid w:val="007959B2"/>
    <w:rsid w:val="00796347"/>
    <w:rsid w:val="00796550"/>
    <w:rsid w:val="007A07E8"/>
    <w:rsid w:val="007A162F"/>
    <w:rsid w:val="007A23E8"/>
    <w:rsid w:val="007A2D0B"/>
    <w:rsid w:val="007A3541"/>
    <w:rsid w:val="007A3E05"/>
    <w:rsid w:val="007A58D1"/>
    <w:rsid w:val="007A6D0B"/>
    <w:rsid w:val="007A7069"/>
    <w:rsid w:val="007B07AD"/>
    <w:rsid w:val="007B1590"/>
    <w:rsid w:val="007B2E17"/>
    <w:rsid w:val="007B53A1"/>
    <w:rsid w:val="007B6BF2"/>
    <w:rsid w:val="007B6E82"/>
    <w:rsid w:val="007B6F6F"/>
    <w:rsid w:val="007B74A3"/>
    <w:rsid w:val="007C08DD"/>
    <w:rsid w:val="007C0A32"/>
    <w:rsid w:val="007C293B"/>
    <w:rsid w:val="007C3801"/>
    <w:rsid w:val="007C3D7D"/>
    <w:rsid w:val="007C3EB6"/>
    <w:rsid w:val="007D07F6"/>
    <w:rsid w:val="007D13A5"/>
    <w:rsid w:val="007D1AC0"/>
    <w:rsid w:val="007D3F56"/>
    <w:rsid w:val="007D55C3"/>
    <w:rsid w:val="007D57F8"/>
    <w:rsid w:val="007E1897"/>
    <w:rsid w:val="007E2F08"/>
    <w:rsid w:val="007E2F0F"/>
    <w:rsid w:val="007E3C80"/>
    <w:rsid w:val="007E487A"/>
    <w:rsid w:val="007E58A8"/>
    <w:rsid w:val="007E5C18"/>
    <w:rsid w:val="007E5F94"/>
    <w:rsid w:val="007E7873"/>
    <w:rsid w:val="007F137C"/>
    <w:rsid w:val="007F140C"/>
    <w:rsid w:val="007F14A1"/>
    <w:rsid w:val="007F2E64"/>
    <w:rsid w:val="007F401B"/>
    <w:rsid w:val="007F4284"/>
    <w:rsid w:val="007F608A"/>
    <w:rsid w:val="00802D06"/>
    <w:rsid w:val="008036D9"/>
    <w:rsid w:val="00804832"/>
    <w:rsid w:val="00806943"/>
    <w:rsid w:val="00806957"/>
    <w:rsid w:val="00810118"/>
    <w:rsid w:val="00810706"/>
    <w:rsid w:val="00811922"/>
    <w:rsid w:val="00811F03"/>
    <w:rsid w:val="00813B77"/>
    <w:rsid w:val="00813E28"/>
    <w:rsid w:val="00814DDF"/>
    <w:rsid w:val="00815A5F"/>
    <w:rsid w:val="0081698B"/>
    <w:rsid w:val="008171D9"/>
    <w:rsid w:val="0081788B"/>
    <w:rsid w:val="008210E8"/>
    <w:rsid w:val="00822EAA"/>
    <w:rsid w:val="00823156"/>
    <w:rsid w:val="008232B5"/>
    <w:rsid w:val="00824101"/>
    <w:rsid w:val="00825667"/>
    <w:rsid w:val="0082721E"/>
    <w:rsid w:val="0082763F"/>
    <w:rsid w:val="00827F07"/>
    <w:rsid w:val="00830592"/>
    <w:rsid w:val="008310E7"/>
    <w:rsid w:val="008312F3"/>
    <w:rsid w:val="00831786"/>
    <w:rsid w:val="00831EC0"/>
    <w:rsid w:val="00832818"/>
    <w:rsid w:val="00832B71"/>
    <w:rsid w:val="00835A58"/>
    <w:rsid w:val="008360C6"/>
    <w:rsid w:val="00840616"/>
    <w:rsid w:val="00851C46"/>
    <w:rsid w:val="008530A0"/>
    <w:rsid w:val="00855218"/>
    <w:rsid w:val="00856685"/>
    <w:rsid w:val="008612B7"/>
    <w:rsid w:val="00862011"/>
    <w:rsid w:val="0086282E"/>
    <w:rsid w:val="008630FA"/>
    <w:rsid w:val="00866756"/>
    <w:rsid w:val="00867FA7"/>
    <w:rsid w:val="008700CC"/>
    <w:rsid w:val="008769C7"/>
    <w:rsid w:val="00876E8F"/>
    <w:rsid w:val="008770C7"/>
    <w:rsid w:val="008772B7"/>
    <w:rsid w:val="00880B18"/>
    <w:rsid w:val="00880E3D"/>
    <w:rsid w:val="00881A3F"/>
    <w:rsid w:val="008829D7"/>
    <w:rsid w:val="0088308A"/>
    <w:rsid w:val="00884B9F"/>
    <w:rsid w:val="00885EEA"/>
    <w:rsid w:val="0088732B"/>
    <w:rsid w:val="00890663"/>
    <w:rsid w:val="00890EB4"/>
    <w:rsid w:val="00891C1D"/>
    <w:rsid w:val="00892192"/>
    <w:rsid w:val="00892C8E"/>
    <w:rsid w:val="00893A31"/>
    <w:rsid w:val="008940F5"/>
    <w:rsid w:val="0089791E"/>
    <w:rsid w:val="008A0164"/>
    <w:rsid w:val="008A03E7"/>
    <w:rsid w:val="008A6B18"/>
    <w:rsid w:val="008A7620"/>
    <w:rsid w:val="008B3E9D"/>
    <w:rsid w:val="008B4151"/>
    <w:rsid w:val="008B558D"/>
    <w:rsid w:val="008B6D58"/>
    <w:rsid w:val="008B7C32"/>
    <w:rsid w:val="008C07FF"/>
    <w:rsid w:val="008C0EC6"/>
    <w:rsid w:val="008C203D"/>
    <w:rsid w:val="008C2C1C"/>
    <w:rsid w:val="008C338C"/>
    <w:rsid w:val="008C47C1"/>
    <w:rsid w:val="008C678F"/>
    <w:rsid w:val="008C72BD"/>
    <w:rsid w:val="008D0C0F"/>
    <w:rsid w:val="008D563B"/>
    <w:rsid w:val="008D7E99"/>
    <w:rsid w:val="008E2897"/>
    <w:rsid w:val="008E4966"/>
    <w:rsid w:val="008E4C80"/>
    <w:rsid w:val="008E5FA8"/>
    <w:rsid w:val="008E6CC9"/>
    <w:rsid w:val="008F080B"/>
    <w:rsid w:val="008F12DB"/>
    <w:rsid w:val="008F17EF"/>
    <w:rsid w:val="008F5A16"/>
    <w:rsid w:val="008F5C62"/>
    <w:rsid w:val="00900F36"/>
    <w:rsid w:val="0090470D"/>
    <w:rsid w:val="00904870"/>
    <w:rsid w:val="009054A8"/>
    <w:rsid w:val="00907852"/>
    <w:rsid w:val="00910B86"/>
    <w:rsid w:val="00912753"/>
    <w:rsid w:val="009135B3"/>
    <w:rsid w:val="0091385F"/>
    <w:rsid w:val="00915ED6"/>
    <w:rsid w:val="00917C76"/>
    <w:rsid w:val="009219DE"/>
    <w:rsid w:val="009221B5"/>
    <w:rsid w:val="00922CA0"/>
    <w:rsid w:val="009246F7"/>
    <w:rsid w:val="00924C98"/>
    <w:rsid w:val="00926326"/>
    <w:rsid w:val="00926E05"/>
    <w:rsid w:val="00927B54"/>
    <w:rsid w:val="0093098A"/>
    <w:rsid w:val="00932742"/>
    <w:rsid w:val="009362BD"/>
    <w:rsid w:val="0094114C"/>
    <w:rsid w:val="00942096"/>
    <w:rsid w:val="00942412"/>
    <w:rsid w:val="00943A7A"/>
    <w:rsid w:val="009440CE"/>
    <w:rsid w:val="00945572"/>
    <w:rsid w:val="00950C68"/>
    <w:rsid w:val="0095509D"/>
    <w:rsid w:val="0095610C"/>
    <w:rsid w:val="00956238"/>
    <w:rsid w:val="00960172"/>
    <w:rsid w:val="0096368A"/>
    <w:rsid w:val="009638B7"/>
    <w:rsid w:val="00963FD0"/>
    <w:rsid w:val="00965A81"/>
    <w:rsid w:val="009677F0"/>
    <w:rsid w:val="009708D3"/>
    <w:rsid w:val="00970947"/>
    <w:rsid w:val="00971A43"/>
    <w:rsid w:val="00980B5B"/>
    <w:rsid w:val="00982017"/>
    <w:rsid w:val="00982AF5"/>
    <w:rsid w:val="00985A35"/>
    <w:rsid w:val="00985B55"/>
    <w:rsid w:val="009869DA"/>
    <w:rsid w:val="00987483"/>
    <w:rsid w:val="00991000"/>
    <w:rsid w:val="009925B5"/>
    <w:rsid w:val="009930A9"/>
    <w:rsid w:val="00994D16"/>
    <w:rsid w:val="009956CC"/>
    <w:rsid w:val="009A0148"/>
    <w:rsid w:val="009A255E"/>
    <w:rsid w:val="009A421B"/>
    <w:rsid w:val="009A54FC"/>
    <w:rsid w:val="009A57B7"/>
    <w:rsid w:val="009B1884"/>
    <w:rsid w:val="009B205E"/>
    <w:rsid w:val="009B2968"/>
    <w:rsid w:val="009B2FEF"/>
    <w:rsid w:val="009B4113"/>
    <w:rsid w:val="009B5816"/>
    <w:rsid w:val="009B652D"/>
    <w:rsid w:val="009B6929"/>
    <w:rsid w:val="009B6A4B"/>
    <w:rsid w:val="009B6D61"/>
    <w:rsid w:val="009C0595"/>
    <w:rsid w:val="009C3ACC"/>
    <w:rsid w:val="009C3D01"/>
    <w:rsid w:val="009C420A"/>
    <w:rsid w:val="009C5C22"/>
    <w:rsid w:val="009D0EC2"/>
    <w:rsid w:val="009D1C98"/>
    <w:rsid w:val="009D21A5"/>
    <w:rsid w:val="009D2230"/>
    <w:rsid w:val="009D3A8F"/>
    <w:rsid w:val="009D3D6E"/>
    <w:rsid w:val="009D5625"/>
    <w:rsid w:val="009D5DF2"/>
    <w:rsid w:val="009D5EE0"/>
    <w:rsid w:val="009E0838"/>
    <w:rsid w:val="009E1D21"/>
    <w:rsid w:val="009E27C1"/>
    <w:rsid w:val="009E3CBE"/>
    <w:rsid w:val="009E42E2"/>
    <w:rsid w:val="009E4EAE"/>
    <w:rsid w:val="009E5A49"/>
    <w:rsid w:val="009E631B"/>
    <w:rsid w:val="009F14A7"/>
    <w:rsid w:val="009F2AAB"/>
    <w:rsid w:val="009F43D6"/>
    <w:rsid w:val="009F4F2D"/>
    <w:rsid w:val="009F4FC2"/>
    <w:rsid w:val="00A006BF"/>
    <w:rsid w:val="00A0252D"/>
    <w:rsid w:val="00A02C31"/>
    <w:rsid w:val="00A02E38"/>
    <w:rsid w:val="00A03C02"/>
    <w:rsid w:val="00A066F4"/>
    <w:rsid w:val="00A06EEB"/>
    <w:rsid w:val="00A07585"/>
    <w:rsid w:val="00A10BC7"/>
    <w:rsid w:val="00A11DDA"/>
    <w:rsid w:val="00A1311D"/>
    <w:rsid w:val="00A14A6D"/>
    <w:rsid w:val="00A15AC1"/>
    <w:rsid w:val="00A16F21"/>
    <w:rsid w:val="00A173DA"/>
    <w:rsid w:val="00A1763A"/>
    <w:rsid w:val="00A21184"/>
    <w:rsid w:val="00A21E46"/>
    <w:rsid w:val="00A23E34"/>
    <w:rsid w:val="00A24EA4"/>
    <w:rsid w:val="00A3044A"/>
    <w:rsid w:val="00A313E4"/>
    <w:rsid w:val="00A31896"/>
    <w:rsid w:val="00A32590"/>
    <w:rsid w:val="00A330D6"/>
    <w:rsid w:val="00A34D0E"/>
    <w:rsid w:val="00A352B6"/>
    <w:rsid w:val="00A35C5D"/>
    <w:rsid w:val="00A372EA"/>
    <w:rsid w:val="00A374EF"/>
    <w:rsid w:val="00A41CCC"/>
    <w:rsid w:val="00A421E0"/>
    <w:rsid w:val="00A4442E"/>
    <w:rsid w:val="00A45DC5"/>
    <w:rsid w:val="00A4782E"/>
    <w:rsid w:val="00A50AA3"/>
    <w:rsid w:val="00A516E0"/>
    <w:rsid w:val="00A52C05"/>
    <w:rsid w:val="00A60548"/>
    <w:rsid w:val="00A605BD"/>
    <w:rsid w:val="00A611B5"/>
    <w:rsid w:val="00A64EB9"/>
    <w:rsid w:val="00A65AFF"/>
    <w:rsid w:val="00A65C44"/>
    <w:rsid w:val="00A67981"/>
    <w:rsid w:val="00A67ADE"/>
    <w:rsid w:val="00A71FE1"/>
    <w:rsid w:val="00A741A8"/>
    <w:rsid w:val="00A7462F"/>
    <w:rsid w:val="00A75A17"/>
    <w:rsid w:val="00A75CCA"/>
    <w:rsid w:val="00A76291"/>
    <w:rsid w:val="00A76340"/>
    <w:rsid w:val="00A76631"/>
    <w:rsid w:val="00A768D3"/>
    <w:rsid w:val="00A829E2"/>
    <w:rsid w:val="00A843B4"/>
    <w:rsid w:val="00A86816"/>
    <w:rsid w:val="00A9089C"/>
    <w:rsid w:val="00A956C5"/>
    <w:rsid w:val="00A97B6A"/>
    <w:rsid w:val="00AA1EA0"/>
    <w:rsid w:val="00AA2EB2"/>
    <w:rsid w:val="00AA48D4"/>
    <w:rsid w:val="00AA5A60"/>
    <w:rsid w:val="00AA7A9E"/>
    <w:rsid w:val="00AA7FCD"/>
    <w:rsid w:val="00AB023F"/>
    <w:rsid w:val="00AB09C9"/>
    <w:rsid w:val="00AB1E6F"/>
    <w:rsid w:val="00AB2DF0"/>
    <w:rsid w:val="00AB412D"/>
    <w:rsid w:val="00AB6B8F"/>
    <w:rsid w:val="00AC219F"/>
    <w:rsid w:val="00AC338E"/>
    <w:rsid w:val="00AC3800"/>
    <w:rsid w:val="00AC3B90"/>
    <w:rsid w:val="00AC64C0"/>
    <w:rsid w:val="00AC6978"/>
    <w:rsid w:val="00AD06A1"/>
    <w:rsid w:val="00AD06E7"/>
    <w:rsid w:val="00AD0B33"/>
    <w:rsid w:val="00AD1925"/>
    <w:rsid w:val="00AD2884"/>
    <w:rsid w:val="00AD6AB7"/>
    <w:rsid w:val="00AE0916"/>
    <w:rsid w:val="00AE10DA"/>
    <w:rsid w:val="00AE2D63"/>
    <w:rsid w:val="00AE34A3"/>
    <w:rsid w:val="00AE45D2"/>
    <w:rsid w:val="00AE4C96"/>
    <w:rsid w:val="00AE729C"/>
    <w:rsid w:val="00AF0BD6"/>
    <w:rsid w:val="00AF1AA4"/>
    <w:rsid w:val="00AF3957"/>
    <w:rsid w:val="00AF3B1B"/>
    <w:rsid w:val="00AF46ED"/>
    <w:rsid w:val="00AF5B96"/>
    <w:rsid w:val="00AF5F4C"/>
    <w:rsid w:val="00AF68DF"/>
    <w:rsid w:val="00B0029E"/>
    <w:rsid w:val="00B0292E"/>
    <w:rsid w:val="00B03460"/>
    <w:rsid w:val="00B04A2A"/>
    <w:rsid w:val="00B04C38"/>
    <w:rsid w:val="00B0541B"/>
    <w:rsid w:val="00B0622A"/>
    <w:rsid w:val="00B06E65"/>
    <w:rsid w:val="00B11AA9"/>
    <w:rsid w:val="00B1281F"/>
    <w:rsid w:val="00B14A95"/>
    <w:rsid w:val="00B1548A"/>
    <w:rsid w:val="00B15AC5"/>
    <w:rsid w:val="00B17380"/>
    <w:rsid w:val="00B176C5"/>
    <w:rsid w:val="00B207AA"/>
    <w:rsid w:val="00B228C4"/>
    <w:rsid w:val="00B2494D"/>
    <w:rsid w:val="00B25909"/>
    <w:rsid w:val="00B27A62"/>
    <w:rsid w:val="00B32765"/>
    <w:rsid w:val="00B32D59"/>
    <w:rsid w:val="00B33C4C"/>
    <w:rsid w:val="00B33F21"/>
    <w:rsid w:val="00B358C0"/>
    <w:rsid w:val="00B36173"/>
    <w:rsid w:val="00B369DA"/>
    <w:rsid w:val="00B40719"/>
    <w:rsid w:val="00B4087E"/>
    <w:rsid w:val="00B4343D"/>
    <w:rsid w:val="00B44151"/>
    <w:rsid w:val="00B44F22"/>
    <w:rsid w:val="00B46D9D"/>
    <w:rsid w:val="00B508FD"/>
    <w:rsid w:val="00B509BF"/>
    <w:rsid w:val="00B52F8D"/>
    <w:rsid w:val="00B56065"/>
    <w:rsid w:val="00B60E7E"/>
    <w:rsid w:val="00B61670"/>
    <w:rsid w:val="00B645F5"/>
    <w:rsid w:val="00B64FFD"/>
    <w:rsid w:val="00B670F7"/>
    <w:rsid w:val="00B70AE6"/>
    <w:rsid w:val="00B7136B"/>
    <w:rsid w:val="00B71686"/>
    <w:rsid w:val="00B72F68"/>
    <w:rsid w:val="00B7401A"/>
    <w:rsid w:val="00B7498F"/>
    <w:rsid w:val="00B75007"/>
    <w:rsid w:val="00B757C8"/>
    <w:rsid w:val="00B7633E"/>
    <w:rsid w:val="00B77320"/>
    <w:rsid w:val="00B77F10"/>
    <w:rsid w:val="00B810A6"/>
    <w:rsid w:val="00B82496"/>
    <w:rsid w:val="00B83A8C"/>
    <w:rsid w:val="00B83EC0"/>
    <w:rsid w:val="00B8554F"/>
    <w:rsid w:val="00B921F1"/>
    <w:rsid w:val="00B9352A"/>
    <w:rsid w:val="00B95FFB"/>
    <w:rsid w:val="00B968D5"/>
    <w:rsid w:val="00B969A5"/>
    <w:rsid w:val="00BA12E3"/>
    <w:rsid w:val="00BA29F6"/>
    <w:rsid w:val="00BA2AF8"/>
    <w:rsid w:val="00BA330F"/>
    <w:rsid w:val="00BA3724"/>
    <w:rsid w:val="00BA47F1"/>
    <w:rsid w:val="00BA6EB8"/>
    <w:rsid w:val="00BB0259"/>
    <w:rsid w:val="00BB3053"/>
    <w:rsid w:val="00BB422A"/>
    <w:rsid w:val="00BB4C58"/>
    <w:rsid w:val="00BB59BF"/>
    <w:rsid w:val="00BB6024"/>
    <w:rsid w:val="00BB7084"/>
    <w:rsid w:val="00BB7E35"/>
    <w:rsid w:val="00BC084A"/>
    <w:rsid w:val="00BC0FAA"/>
    <w:rsid w:val="00BC75CC"/>
    <w:rsid w:val="00BC7687"/>
    <w:rsid w:val="00BD46C6"/>
    <w:rsid w:val="00BD46F5"/>
    <w:rsid w:val="00BD4A2B"/>
    <w:rsid w:val="00BD5530"/>
    <w:rsid w:val="00BD6898"/>
    <w:rsid w:val="00BE12E0"/>
    <w:rsid w:val="00BE225E"/>
    <w:rsid w:val="00BE4068"/>
    <w:rsid w:val="00BE4925"/>
    <w:rsid w:val="00BE59E6"/>
    <w:rsid w:val="00BE6407"/>
    <w:rsid w:val="00BF1290"/>
    <w:rsid w:val="00BF2CF6"/>
    <w:rsid w:val="00BF48D1"/>
    <w:rsid w:val="00BF543A"/>
    <w:rsid w:val="00BF70B1"/>
    <w:rsid w:val="00BF7742"/>
    <w:rsid w:val="00C01EE9"/>
    <w:rsid w:val="00C02C99"/>
    <w:rsid w:val="00C033D5"/>
    <w:rsid w:val="00C04183"/>
    <w:rsid w:val="00C067C3"/>
    <w:rsid w:val="00C10359"/>
    <w:rsid w:val="00C14502"/>
    <w:rsid w:val="00C14709"/>
    <w:rsid w:val="00C1606E"/>
    <w:rsid w:val="00C162BD"/>
    <w:rsid w:val="00C20B94"/>
    <w:rsid w:val="00C20BF3"/>
    <w:rsid w:val="00C20BF6"/>
    <w:rsid w:val="00C2309B"/>
    <w:rsid w:val="00C24507"/>
    <w:rsid w:val="00C27660"/>
    <w:rsid w:val="00C27FC0"/>
    <w:rsid w:val="00C30B11"/>
    <w:rsid w:val="00C32CB1"/>
    <w:rsid w:val="00C33FC7"/>
    <w:rsid w:val="00C34421"/>
    <w:rsid w:val="00C37413"/>
    <w:rsid w:val="00C37594"/>
    <w:rsid w:val="00C378B4"/>
    <w:rsid w:val="00C37D84"/>
    <w:rsid w:val="00C447F9"/>
    <w:rsid w:val="00C44EE8"/>
    <w:rsid w:val="00C454F9"/>
    <w:rsid w:val="00C455D1"/>
    <w:rsid w:val="00C460DA"/>
    <w:rsid w:val="00C46F44"/>
    <w:rsid w:val="00C50DB7"/>
    <w:rsid w:val="00C51EEE"/>
    <w:rsid w:val="00C524F0"/>
    <w:rsid w:val="00C56472"/>
    <w:rsid w:val="00C56BBD"/>
    <w:rsid w:val="00C5739F"/>
    <w:rsid w:val="00C60F34"/>
    <w:rsid w:val="00C637A7"/>
    <w:rsid w:val="00C640C8"/>
    <w:rsid w:val="00C654D6"/>
    <w:rsid w:val="00C66B4A"/>
    <w:rsid w:val="00C6793D"/>
    <w:rsid w:val="00C72116"/>
    <w:rsid w:val="00C727C2"/>
    <w:rsid w:val="00C72826"/>
    <w:rsid w:val="00C72CD5"/>
    <w:rsid w:val="00C74B7E"/>
    <w:rsid w:val="00C74FBC"/>
    <w:rsid w:val="00C7597B"/>
    <w:rsid w:val="00C763BF"/>
    <w:rsid w:val="00C768D9"/>
    <w:rsid w:val="00C76DCC"/>
    <w:rsid w:val="00C76E73"/>
    <w:rsid w:val="00C77299"/>
    <w:rsid w:val="00C80497"/>
    <w:rsid w:val="00C809C6"/>
    <w:rsid w:val="00C81014"/>
    <w:rsid w:val="00C84444"/>
    <w:rsid w:val="00C87B2F"/>
    <w:rsid w:val="00C90185"/>
    <w:rsid w:val="00C93877"/>
    <w:rsid w:val="00C93EA1"/>
    <w:rsid w:val="00C96541"/>
    <w:rsid w:val="00C970C9"/>
    <w:rsid w:val="00C9792C"/>
    <w:rsid w:val="00CA11D1"/>
    <w:rsid w:val="00CA2176"/>
    <w:rsid w:val="00CA2B61"/>
    <w:rsid w:val="00CA3774"/>
    <w:rsid w:val="00CA3805"/>
    <w:rsid w:val="00CA38FE"/>
    <w:rsid w:val="00CA433C"/>
    <w:rsid w:val="00CA4543"/>
    <w:rsid w:val="00CA5739"/>
    <w:rsid w:val="00CA5DC3"/>
    <w:rsid w:val="00CA6655"/>
    <w:rsid w:val="00CA68E3"/>
    <w:rsid w:val="00CA6C93"/>
    <w:rsid w:val="00CB015A"/>
    <w:rsid w:val="00CB0429"/>
    <w:rsid w:val="00CB053E"/>
    <w:rsid w:val="00CB0764"/>
    <w:rsid w:val="00CB796C"/>
    <w:rsid w:val="00CC0003"/>
    <w:rsid w:val="00CC10CD"/>
    <w:rsid w:val="00CC10DA"/>
    <w:rsid w:val="00CC23C5"/>
    <w:rsid w:val="00CC2524"/>
    <w:rsid w:val="00CC29B2"/>
    <w:rsid w:val="00CC40B4"/>
    <w:rsid w:val="00CC4250"/>
    <w:rsid w:val="00CC7428"/>
    <w:rsid w:val="00CC7662"/>
    <w:rsid w:val="00CC7E6C"/>
    <w:rsid w:val="00CD01AF"/>
    <w:rsid w:val="00CD04B3"/>
    <w:rsid w:val="00CD0550"/>
    <w:rsid w:val="00CD162D"/>
    <w:rsid w:val="00CD166F"/>
    <w:rsid w:val="00CD3997"/>
    <w:rsid w:val="00CD39BD"/>
    <w:rsid w:val="00CD644C"/>
    <w:rsid w:val="00CE01B9"/>
    <w:rsid w:val="00CE18BC"/>
    <w:rsid w:val="00CE1C70"/>
    <w:rsid w:val="00CE2CDB"/>
    <w:rsid w:val="00CE42AF"/>
    <w:rsid w:val="00CE7B27"/>
    <w:rsid w:val="00CF08BC"/>
    <w:rsid w:val="00CF2375"/>
    <w:rsid w:val="00CF3827"/>
    <w:rsid w:val="00CF4B3D"/>
    <w:rsid w:val="00CF4D02"/>
    <w:rsid w:val="00CF7D06"/>
    <w:rsid w:val="00D0136D"/>
    <w:rsid w:val="00D01D6C"/>
    <w:rsid w:val="00D02A80"/>
    <w:rsid w:val="00D02D77"/>
    <w:rsid w:val="00D042FA"/>
    <w:rsid w:val="00D0490A"/>
    <w:rsid w:val="00D04EB9"/>
    <w:rsid w:val="00D055F8"/>
    <w:rsid w:val="00D105D2"/>
    <w:rsid w:val="00D12056"/>
    <w:rsid w:val="00D12147"/>
    <w:rsid w:val="00D12E12"/>
    <w:rsid w:val="00D13179"/>
    <w:rsid w:val="00D14088"/>
    <w:rsid w:val="00D14174"/>
    <w:rsid w:val="00D20538"/>
    <w:rsid w:val="00D2436B"/>
    <w:rsid w:val="00D247C1"/>
    <w:rsid w:val="00D26BA2"/>
    <w:rsid w:val="00D27018"/>
    <w:rsid w:val="00D27912"/>
    <w:rsid w:val="00D27EFD"/>
    <w:rsid w:val="00D30B1A"/>
    <w:rsid w:val="00D3131B"/>
    <w:rsid w:val="00D320F9"/>
    <w:rsid w:val="00D33DE1"/>
    <w:rsid w:val="00D349BF"/>
    <w:rsid w:val="00D34B0B"/>
    <w:rsid w:val="00D40536"/>
    <w:rsid w:val="00D407EB"/>
    <w:rsid w:val="00D418DC"/>
    <w:rsid w:val="00D41CEB"/>
    <w:rsid w:val="00D41E06"/>
    <w:rsid w:val="00D42707"/>
    <w:rsid w:val="00D46C16"/>
    <w:rsid w:val="00D471E2"/>
    <w:rsid w:val="00D47F43"/>
    <w:rsid w:val="00D5303D"/>
    <w:rsid w:val="00D53AFE"/>
    <w:rsid w:val="00D620F9"/>
    <w:rsid w:val="00D625ED"/>
    <w:rsid w:val="00D63849"/>
    <w:rsid w:val="00D63BBB"/>
    <w:rsid w:val="00D64078"/>
    <w:rsid w:val="00D654EA"/>
    <w:rsid w:val="00D65B43"/>
    <w:rsid w:val="00D703B9"/>
    <w:rsid w:val="00D75A50"/>
    <w:rsid w:val="00D76BFC"/>
    <w:rsid w:val="00D76CD6"/>
    <w:rsid w:val="00D76EDC"/>
    <w:rsid w:val="00D77A3F"/>
    <w:rsid w:val="00D80AAD"/>
    <w:rsid w:val="00D82B5C"/>
    <w:rsid w:val="00D87C40"/>
    <w:rsid w:val="00D90736"/>
    <w:rsid w:val="00D90809"/>
    <w:rsid w:val="00D91DF9"/>
    <w:rsid w:val="00D9477C"/>
    <w:rsid w:val="00D950EA"/>
    <w:rsid w:val="00D969CB"/>
    <w:rsid w:val="00D96E05"/>
    <w:rsid w:val="00D97AEF"/>
    <w:rsid w:val="00DA0F69"/>
    <w:rsid w:val="00DA26E8"/>
    <w:rsid w:val="00DA2EC7"/>
    <w:rsid w:val="00DA4382"/>
    <w:rsid w:val="00DA4D5D"/>
    <w:rsid w:val="00DA54AC"/>
    <w:rsid w:val="00DA7E4C"/>
    <w:rsid w:val="00DB0778"/>
    <w:rsid w:val="00DB0813"/>
    <w:rsid w:val="00DB14EB"/>
    <w:rsid w:val="00DB17AB"/>
    <w:rsid w:val="00DB1E45"/>
    <w:rsid w:val="00DB2EB0"/>
    <w:rsid w:val="00DB3BE9"/>
    <w:rsid w:val="00DB4230"/>
    <w:rsid w:val="00DB4471"/>
    <w:rsid w:val="00DB58A4"/>
    <w:rsid w:val="00DB5C98"/>
    <w:rsid w:val="00DB7A07"/>
    <w:rsid w:val="00DC18E3"/>
    <w:rsid w:val="00DC4F31"/>
    <w:rsid w:val="00DC6372"/>
    <w:rsid w:val="00DC64EB"/>
    <w:rsid w:val="00DC6F9F"/>
    <w:rsid w:val="00DD012B"/>
    <w:rsid w:val="00DD1418"/>
    <w:rsid w:val="00DE1F66"/>
    <w:rsid w:val="00DE2CF3"/>
    <w:rsid w:val="00DE3948"/>
    <w:rsid w:val="00DE3DF7"/>
    <w:rsid w:val="00DE4D2B"/>
    <w:rsid w:val="00DE6045"/>
    <w:rsid w:val="00DE64CA"/>
    <w:rsid w:val="00DE65DB"/>
    <w:rsid w:val="00DE70D5"/>
    <w:rsid w:val="00DF076D"/>
    <w:rsid w:val="00DF2993"/>
    <w:rsid w:val="00DF2B23"/>
    <w:rsid w:val="00DF49A0"/>
    <w:rsid w:val="00DF4A06"/>
    <w:rsid w:val="00DF4F08"/>
    <w:rsid w:val="00DF4F58"/>
    <w:rsid w:val="00DF5BD0"/>
    <w:rsid w:val="00DF7428"/>
    <w:rsid w:val="00E011D4"/>
    <w:rsid w:val="00E016BB"/>
    <w:rsid w:val="00E01B8D"/>
    <w:rsid w:val="00E01E3F"/>
    <w:rsid w:val="00E042A2"/>
    <w:rsid w:val="00E050F6"/>
    <w:rsid w:val="00E062D8"/>
    <w:rsid w:val="00E11A6C"/>
    <w:rsid w:val="00E11CF9"/>
    <w:rsid w:val="00E13A0D"/>
    <w:rsid w:val="00E15672"/>
    <w:rsid w:val="00E218A8"/>
    <w:rsid w:val="00E2225E"/>
    <w:rsid w:val="00E23A9B"/>
    <w:rsid w:val="00E23C06"/>
    <w:rsid w:val="00E2434F"/>
    <w:rsid w:val="00E27FB5"/>
    <w:rsid w:val="00E31F3F"/>
    <w:rsid w:val="00E339A8"/>
    <w:rsid w:val="00E35AC1"/>
    <w:rsid w:val="00E35B5B"/>
    <w:rsid w:val="00E35D3E"/>
    <w:rsid w:val="00E37091"/>
    <w:rsid w:val="00E418B2"/>
    <w:rsid w:val="00E41995"/>
    <w:rsid w:val="00E42750"/>
    <w:rsid w:val="00E4314A"/>
    <w:rsid w:val="00E43AD8"/>
    <w:rsid w:val="00E44993"/>
    <w:rsid w:val="00E5249F"/>
    <w:rsid w:val="00E5449B"/>
    <w:rsid w:val="00E566B7"/>
    <w:rsid w:val="00E56EBA"/>
    <w:rsid w:val="00E56F3B"/>
    <w:rsid w:val="00E6140F"/>
    <w:rsid w:val="00E628D7"/>
    <w:rsid w:val="00E63D56"/>
    <w:rsid w:val="00E63E00"/>
    <w:rsid w:val="00E63F8A"/>
    <w:rsid w:val="00E658A0"/>
    <w:rsid w:val="00E65D7A"/>
    <w:rsid w:val="00E67CDD"/>
    <w:rsid w:val="00E67E2D"/>
    <w:rsid w:val="00E71A90"/>
    <w:rsid w:val="00E71FCD"/>
    <w:rsid w:val="00E72C3B"/>
    <w:rsid w:val="00E731F9"/>
    <w:rsid w:val="00E80277"/>
    <w:rsid w:val="00E808CF"/>
    <w:rsid w:val="00E80964"/>
    <w:rsid w:val="00E850D9"/>
    <w:rsid w:val="00E876BD"/>
    <w:rsid w:val="00E90C7A"/>
    <w:rsid w:val="00E91588"/>
    <w:rsid w:val="00E91ECB"/>
    <w:rsid w:val="00E93493"/>
    <w:rsid w:val="00E938B0"/>
    <w:rsid w:val="00E93DC6"/>
    <w:rsid w:val="00E93EFC"/>
    <w:rsid w:val="00E945D3"/>
    <w:rsid w:val="00E95188"/>
    <w:rsid w:val="00EA0008"/>
    <w:rsid w:val="00EA0413"/>
    <w:rsid w:val="00EA1958"/>
    <w:rsid w:val="00EA35F4"/>
    <w:rsid w:val="00EA4AAF"/>
    <w:rsid w:val="00EA6AFE"/>
    <w:rsid w:val="00EB045F"/>
    <w:rsid w:val="00EB0582"/>
    <w:rsid w:val="00EB0E00"/>
    <w:rsid w:val="00EB1352"/>
    <w:rsid w:val="00EB242F"/>
    <w:rsid w:val="00EB2723"/>
    <w:rsid w:val="00EB2B65"/>
    <w:rsid w:val="00EB3192"/>
    <w:rsid w:val="00EB493D"/>
    <w:rsid w:val="00EB6FB0"/>
    <w:rsid w:val="00EB7334"/>
    <w:rsid w:val="00EC31FD"/>
    <w:rsid w:val="00EC4772"/>
    <w:rsid w:val="00EC4837"/>
    <w:rsid w:val="00EC531F"/>
    <w:rsid w:val="00EC75A5"/>
    <w:rsid w:val="00ED156E"/>
    <w:rsid w:val="00ED2A8E"/>
    <w:rsid w:val="00ED2F31"/>
    <w:rsid w:val="00ED6792"/>
    <w:rsid w:val="00ED6A9A"/>
    <w:rsid w:val="00ED7917"/>
    <w:rsid w:val="00EE1A83"/>
    <w:rsid w:val="00EE2D11"/>
    <w:rsid w:val="00EE5478"/>
    <w:rsid w:val="00EE7E54"/>
    <w:rsid w:val="00EF18BF"/>
    <w:rsid w:val="00EF3348"/>
    <w:rsid w:val="00EF376E"/>
    <w:rsid w:val="00EF4CE9"/>
    <w:rsid w:val="00EF51C3"/>
    <w:rsid w:val="00EF5995"/>
    <w:rsid w:val="00EF6305"/>
    <w:rsid w:val="00EF7048"/>
    <w:rsid w:val="00F10174"/>
    <w:rsid w:val="00F11B58"/>
    <w:rsid w:val="00F1401B"/>
    <w:rsid w:val="00F17E10"/>
    <w:rsid w:val="00F21063"/>
    <w:rsid w:val="00F21856"/>
    <w:rsid w:val="00F2197E"/>
    <w:rsid w:val="00F21A1E"/>
    <w:rsid w:val="00F26EC4"/>
    <w:rsid w:val="00F278F5"/>
    <w:rsid w:val="00F30038"/>
    <w:rsid w:val="00F3138B"/>
    <w:rsid w:val="00F31EDD"/>
    <w:rsid w:val="00F34353"/>
    <w:rsid w:val="00F34CFF"/>
    <w:rsid w:val="00F34DB9"/>
    <w:rsid w:val="00F354E3"/>
    <w:rsid w:val="00F36053"/>
    <w:rsid w:val="00F36C10"/>
    <w:rsid w:val="00F41971"/>
    <w:rsid w:val="00F448AD"/>
    <w:rsid w:val="00F44CDE"/>
    <w:rsid w:val="00F455F1"/>
    <w:rsid w:val="00F45994"/>
    <w:rsid w:val="00F4608D"/>
    <w:rsid w:val="00F4616D"/>
    <w:rsid w:val="00F468C9"/>
    <w:rsid w:val="00F47431"/>
    <w:rsid w:val="00F47968"/>
    <w:rsid w:val="00F55BC3"/>
    <w:rsid w:val="00F55FD9"/>
    <w:rsid w:val="00F57605"/>
    <w:rsid w:val="00F57C9B"/>
    <w:rsid w:val="00F57E76"/>
    <w:rsid w:val="00F61806"/>
    <w:rsid w:val="00F63C06"/>
    <w:rsid w:val="00F643A3"/>
    <w:rsid w:val="00F65364"/>
    <w:rsid w:val="00F653AC"/>
    <w:rsid w:val="00F712C6"/>
    <w:rsid w:val="00F72D1A"/>
    <w:rsid w:val="00F744DC"/>
    <w:rsid w:val="00F75555"/>
    <w:rsid w:val="00F7588C"/>
    <w:rsid w:val="00F7757D"/>
    <w:rsid w:val="00F8057B"/>
    <w:rsid w:val="00F81422"/>
    <w:rsid w:val="00F815A0"/>
    <w:rsid w:val="00F81753"/>
    <w:rsid w:val="00F81FA5"/>
    <w:rsid w:val="00F82847"/>
    <w:rsid w:val="00F82EBC"/>
    <w:rsid w:val="00F84173"/>
    <w:rsid w:val="00F8448A"/>
    <w:rsid w:val="00F84A9B"/>
    <w:rsid w:val="00F84CE2"/>
    <w:rsid w:val="00F87E72"/>
    <w:rsid w:val="00F905CB"/>
    <w:rsid w:val="00F910AF"/>
    <w:rsid w:val="00F913E5"/>
    <w:rsid w:val="00F94A98"/>
    <w:rsid w:val="00F95C18"/>
    <w:rsid w:val="00F9625F"/>
    <w:rsid w:val="00F96468"/>
    <w:rsid w:val="00F96C6B"/>
    <w:rsid w:val="00FA0CF9"/>
    <w:rsid w:val="00FA1B54"/>
    <w:rsid w:val="00FA5F4C"/>
    <w:rsid w:val="00FB0768"/>
    <w:rsid w:val="00FB09D9"/>
    <w:rsid w:val="00FB1F14"/>
    <w:rsid w:val="00FB2488"/>
    <w:rsid w:val="00FB24F5"/>
    <w:rsid w:val="00FB3114"/>
    <w:rsid w:val="00FB3FCB"/>
    <w:rsid w:val="00FB5571"/>
    <w:rsid w:val="00FC03A6"/>
    <w:rsid w:val="00FC285A"/>
    <w:rsid w:val="00FC31D3"/>
    <w:rsid w:val="00FC325E"/>
    <w:rsid w:val="00FC3DB5"/>
    <w:rsid w:val="00FC3EEF"/>
    <w:rsid w:val="00FC4F44"/>
    <w:rsid w:val="00FD0A80"/>
    <w:rsid w:val="00FD1844"/>
    <w:rsid w:val="00FD1845"/>
    <w:rsid w:val="00FD554B"/>
    <w:rsid w:val="00FD6038"/>
    <w:rsid w:val="00FD6095"/>
    <w:rsid w:val="00FD72ED"/>
    <w:rsid w:val="00FE1762"/>
    <w:rsid w:val="00FE3B1D"/>
    <w:rsid w:val="00FE4A98"/>
    <w:rsid w:val="00FF1154"/>
    <w:rsid w:val="00FF134D"/>
    <w:rsid w:val="00FF145A"/>
    <w:rsid w:val="00FF23F3"/>
    <w:rsid w:val="00FF2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97EE578-544A-4D7D-9972-77DDC83F1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CBF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186894"/>
    <w:pPr>
      <w:keepNext/>
      <w:keepLines/>
      <w:spacing w:before="240" w:after="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86894"/>
    <w:rPr>
      <w:rFonts w:asciiTheme="majorHAnsi" w:eastAsiaTheme="majorEastAsia" w:hAnsiTheme="majorHAnsi" w:cs="Times New Roman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36246A"/>
    <w:pPr>
      <w:ind w:left="720"/>
      <w:contextualSpacing/>
    </w:pPr>
  </w:style>
  <w:style w:type="character" w:styleId="a4">
    <w:name w:val="Hyperlink"/>
    <w:basedOn w:val="a0"/>
    <w:unhideWhenUsed/>
    <w:rsid w:val="00CC7428"/>
    <w:rPr>
      <w:rFonts w:cs="Times New Roman"/>
      <w:color w:val="0563C1" w:themeColor="hyperlink"/>
      <w:u w:val="single"/>
    </w:rPr>
  </w:style>
  <w:style w:type="paragraph" w:styleId="a5">
    <w:name w:val="No Spacing"/>
    <w:uiPriority w:val="1"/>
    <w:qFormat/>
    <w:rsid w:val="00824101"/>
    <w:pPr>
      <w:spacing w:after="0" w:line="240" w:lineRule="auto"/>
    </w:pPr>
    <w:rPr>
      <w:rFonts w:cs="Times New Roman"/>
      <w:lang w:val="uk-UA"/>
    </w:rPr>
  </w:style>
  <w:style w:type="paragraph" w:styleId="a6">
    <w:name w:val="TOC Heading"/>
    <w:basedOn w:val="1"/>
    <w:next w:val="a"/>
    <w:uiPriority w:val="39"/>
    <w:unhideWhenUsed/>
    <w:qFormat/>
    <w:rsid w:val="00186894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86894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186894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186894"/>
    <w:pPr>
      <w:spacing w:after="100"/>
      <w:ind w:left="440"/>
    </w:pPr>
  </w:style>
  <w:style w:type="paragraph" w:styleId="a7">
    <w:name w:val="header"/>
    <w:basedOn w:val="a"/>
    <w:link w:val="a8"/>
    <w:unhideWhenUsed/>
    <w:rsid w:val="001E63E8"/>
    <w:pPr>
      <w:tabs>
        <w:tab w:val="center" w:pos="4819"/>
        <w:tab w:val="right" w:pos="9639"/>
      </w:tabs>
      <w:spacing w:after="0" w:line="240" w:lineRule="auto"/>
    </w:pPr>
    <w:rPr>
      <w:lang w:val="uk-UA"/>
    </w:rPr>
  </w:style>
  <w:style w:type="character" w:customStyle="1" w:styleId="a8">
    <w:name w:val="Верхний колонтитул Знак"/>
    <w:basedOn w:val="a0"/>
    <w:link w:val="a7"/>
    <w:locked/>
    <w:rsid w:val="001E63E8"/>
    <w:rPr>
      <w:rFonts w:cs="Times New Roman"/>
      <w:lang w:val="uk-UA"/>
    </w:rPr>
  </w:style>
  <w:style w:type="character" w:styleId="a9">
    <w:name w:val="FollowedHyperlink"/>
    <w:basedOn w:val="a0"/>
    <w:uiPriority w:val="99"/>
    <w:semiHidden/>
    <w:unhideWhenUsed/>
    <w:rsid w:val="00247F93"/>
    <w:rPr>
      <w:rFonts w:cs="Times New Roman"/>
      <w:color w:val="954F72" w:themeColor="followedHyperlink"/>
      <w:u w:val="single"/>
    </w:rPr>
  </w:style>
  <w:style w:type="paragraph" w:customStyle="1" w:styleId="Standard">
    <w:name w:val="Standard"/>
    <w:qFormat/>
    <w:rsid w:val="00BB0259"/>
    <w:pPr>
      <w:suppressAutoHyphens/>
      <w:autoSpaceDN w:val="0"/>
      <w:spacing w:after="0" w:line="240" w:lineRule="auto"/>
      <w:textAlignment w:val="baseline"/>
    </w:pPr>
    <w:rPr>
      <w:rFonts w:ascii="Times New Roman" w:hAnsi="Times New Roman" w:cs="Times New Roman"/>
      <w:kern w:val="3"/>
      <w:sz w:val="24"/>
      <w:szCs w:val="24"/>
      <w:lang w:eastAsia="zh-CN"/>
    </w:rPr>
  </w:style>
  <w:style w:type="paragraph" w:styleId="aa">
    <w:name w:val="footer"/>
    <w:basedOn w:val="a"/>
    <w:link w:val="ab"/>
    <w:unhideWhenUsed/>
    <w:rsid w:val="00CA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locked/>
    <w:rsid w:val="00CA11D1"/>
    <w:rPr>
      <w:rFonts w:cs="Times New Roman"/>
    </w:rPr>
  </w:style>
  <w:style w:type="table" w:styleId="ac">
    <w:name w:val="Table Grid"/>
    <w:basedOn w:val="a1"/>
    <w:uiPriority w:val="59"/>
    <w:rsid w:val="00CA11D1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Standard"/>
    <w:link w:val="ae"/>
    <w:rsid w:val="00E13A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locked/>
    <w:rsid w:val="00E13A0D"/>
    <w:rPr>
      <w:rFonts w:ascii="Tahoma" w:hAnsi="Tahoma" w:cs="Tahoma"/>
      <w:kern w:val="3"/>
      <w:sz w:val="16"/>
      <w:szCs w:val="16"/>
      <w:lang w:eastAsia="zh-CN"/>
    </w:rPr>
  </w:style>
  <w:style w:type="character" w:customStyle="1" w:styleId="af">
    <w:name w:val="Гипертекстовая ссылка"/>
    <w:basedOn w:val="a0"/>
    <w:uiPriority w:val="99"/>
    <w:rsid w:val="00C93EA1"/>
    <w:rPr>
      <w:color w:val="106BBE"/>
    </w:rPr>
  </w:style>
  <w:style w:type="paragraph" w:styleId="af0">
    <w:name w:val="Normal (Web)"/>
    <w:basedOn w:val="Standard"/>
    <w:rsid w:val="00BA330F"/>
    <w:pPr>
      <w:spacing w:before="280" w:after="280"/>
    </w:pPr>
  </w:style>
  <w:style w:type="character" w:customStyle="1" w:styleId="Internetlink">
    <w:name w:val="Internet link"/>
    <w:rsid w:val="005625BA"/>
    <w:rPr>
      <w:color w:val="0000FF"/>
      <w:u w:val="single"/>
    </w:rPr>
  </w:style>
  <w:style w:type="character" w:customStyle="1" w:styleId="-">
    <w:name w:val="Интернет-ссылка"/>
    <w:rsid w:val="00D055F8"/>
    <w:rPr>
      <w:color w:val="0563C1"/>
      <w:u w:val="single"/>
    </w:rPr>
  </w:style>
  <w:style w:type="paragraph" w:customStyle="1" w:styleId="western">
    <w:name w:val="western"/>
    <w:basedOn w:val="a"/>
    <w:qFormat/>
    <w:rsid w:val="000E563F"/>
    <w:pPr>
      <w:spacing w:before="100" w:beforeAutospacing="1" w:after="119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B74A3"/>
    <w:pPr>
      <w:widowControl w:val="0"/>
      <w:autoSpaceDE w:val="0"/>
      <w:autoSpaceDN w:val="0"/>
      <w:adjustRightInd w:val="0"/>
      <w:spacing w:after="0" w:line="451" w:lineRule="exact"/>
      <w:ind w:firstLine="854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B74A3"/>
    <w:pPr>
      <w:widowControl w:val="0"/>
      <w:autoSpaceDE w:val="0"/>
      <w:autoSpaceDN w:val="0"/>
      <w:adjustRightInd w:val="0"/>
      <w:spacing w:after="0" w:line="449" w:lineRule="exact"/>
      <w:ind w:firstLine="88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7B74A3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A000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106F6D"/>
  </w:style>
  <w:style w:type="character" w:customStyle="1" w:styleId="WW8Num1z0">
    <w:name w:val="WW8Num1z0"/>
    <w:rsid w:val="00106F6D"/>
    <w:rPr>
      <w:rFonts w:hint="default"/>
    </w:rPr>
  </w:style>
  <w:style w:type="character" w:customStyle="1" w:styleId="WW8Num2z0">
    <w:name w:val="WW8Num2z0"/>
    <w:rsid w:val="00106F6D"/>
    <w:rPr>
      <w:rFonts w:ascii="Times New Roman" w:hAnsi="Times New Roman" w:cs="Times New Roman" w:hint="default"/>
      <w:sz w:val="28"/>
      <w:szCs w:val="28"/>
    </w:rPr>
  </w:style>
  <w:style w:type="character" w:customStyle="1" w:styleId="WW8Num3z0">
    <w:name w:val="WW8Num3z0"/>
    <w:rsid w:val="00106F6D"/>
    <w:rPr>
      <w:rFonts w:hint="default"/>
    </w:rPr>
  </w:style>
  <w:style w:type="character" w:customStyle="1" w:styleId="WW8Num3z1">
    <w:name w:val="WW8Num3z1"/>
    <w:rsid w:val="00106F6D"/>
  </w:style>
  <w:style w:type="character" w:customStyle="1" w:styleId="WW8Num3z2">
    <w:name w:val="WW8Num3z2"/>
    <w:rsid w:val="00106F6D"/>
  </w:style>
  <w:style w:type="character" w:customStyle="1" w:styleId="WW8Num3z3">
    <w:name w:val="WW8Num3z3"/>
    <w:rsid w:val="00106F6D"/>
  </w:style>
  <w:style w:type="character" w:customStyle="1" w:styleId="WW8Num3z4">
    <w:name w:val="WW8Num3z4"/>
    <w:rsid w:val="00106F6D"/>
  </w:style>
  <w:style w:type="character" w:customStyle="1" w:styleId="WW8Num3z5">
    <w:name w:val="WW8Num3z5"/>
    <w:rsid w:val="00106F6D"/>
  </w:style>
  <w:style w:type="character" w:customStyle="1" w:styleId="WW8Num3z6">
    <w:name w:val="WW8Num3z6"/>
    <w:rsid w:val="00106F6D"/>
  </w:style>
  <w:style w:type="character" w:customStyle="1" w:styleId="WW8Num3z7">
    <w:name w:val="WW8Num3z7"/>
    <w:rsid w:val="00106F6D"/>
  </w:style>
  <w:style w:type="character" w:customStyle="1" w:styleId="WW8Num3z8">
    <w:name w:val="WW8Num3z8"/>
    <w:rsid w:val="00106F6D"/>
  </w:style>
  <w:style w:type="character" w:customStyle="1" w:styleId="WW8Num4z0">
    <w:name w:val="WW8Num4z0"/>
    <w:rsid w:val="00106F6D"/>
    <w:rPr>
      <w:rFonts w:hint="default"/>
      <w:color w:val="000000"/>
    </w:rPr>
  </w:style>
  <w:style w:type="character" w:customStyle="1" w:styleId="WW8Num4z1">
    <w:name w:val="WW8Num4z1"/>
    <w:rsid w:val="00106F6D"/>
  </w:style>
  <w:style w:type="character" w:customStyle="1" w:styleId="WW8Num4z2">
    <w:name w:val="WW8Num4z2"/>
    <w:rsid w:val="00106F6D"/>
  </w:style>
  <w:style w:type="character" w:customStyle="1" w:styleId="WW8Num4z3">
    <w:name w:val="WW8Num4z3"/>
    <w:rsid w:val="00106F6D"/>
  </w:style>
  <w:style w:type="character" w:customStyle="1" w:styleId="WW8Num4z4">
    <w:name w:val="WW8Num4z4"/>
    <w:rsid w:val="00106F6D"/>
  </w:style>
  <w:style w:type="character" w:customStyle="1" w:styleId="WW8Num4z5">
    <w:name w:val="WW8Num4z5"/>
    <w:rsid w:val="00106F6D"/>
  </w:style>
  <w:style w:type="character" w:customStyle="1" w:styleId="WW8Num4z6">
    <w:name w:val="WW8Num4z6"/>
    <w:rsid w:val="00106F6D"/>
  </w:style>
  <w:style w:type="character" w:customStyle="1" w:styleId="WW8Num4z7">
    <w:name w:val="WW8Num4z7"/>
    <w:rsid w:val="00106F6D"/>
  </w:style>
  <w:style w:type="character" w:customStyle="1" w:styleId="WW8Num4z8">
    <w:name w:val="WW8Num4z8"/>
    <w:rsid w:val="00106F6D"/>
  </w:style>
  <w:style w:type="character" w:customStyle="1" w:styleId="13">
    <w:name w:val="Основной шрифт абзаца1"/>
    <w:rsid w:val="00106F6D"/>
  </w:style>
  <w:style w:type="character" w:customStyle="1" w:styleId="af1">
    <w:name w:val="Основной текст Знак"/>
    <w:rsid w:val="00106F6D"/>
    <w:rPr>
      <w:sz w:val="24"/>
      <w:szCs w:val="24"/>
    </w:rPr>
  </w:style>
  <w:style w:type="character" w:customStyle="1" w:styleId="HTML">
    <w:name w:val="Стандартный HTML Знак"/>
    <w:rsid w:val="00106F6D"/>
    <w:rPr>
      <w:rFonts w:ascii="Consolas" w:hAnsi="Consolas" w:cs="Arial"/>
    </w:rPr>
  </w:style>
  <w:style w:type="character" w:customStyle="1" w:styleId="FontStyle31">
    <w:name w:val="Font Style31"/>
    <w:rsid w:val="00106F6D"/>
    <w:rPr>
      <w:rFonts w:ascii="Times New Roman" w:hAnsi="Times New Roman" w:cs="Times New Roman"/>
      <w:sz w:val="14"/>
      <w:szCs w:val="14"/>
    </w:rPr>
  </w:style>
  <w:style w:type="paragraph" w:customStyle="1" w:styleId="af2">
    <w:name w:val="Заголовок"/>
    <w:basedOn w:val="a"/>
    <w:next w:val="af3"/>
    <w:rsid w:val="00106F6D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3">
    <w:name w:val="Body Text"/>
    <w:basedOn w:val="a"/>
    <w:link w:val="14"/>
    <w:rsid w:val="00106F6D"/>
    <w:pPr>
      <w:suppressAutoHyphens/>
      <w:spacing w:after="120" w:line="240" w:lineRule="auto"/>
    </w:pPr>
    <w:rPr>
      <w:rFonts w:ascii="Times New Roman" w:hAnsi="Times New Roman"/>
      <w:sz w:val="24"/>
      <w:szCs w:val="24"/>
      <w:lang w:val="x-none" w:eastAsia="zh-CN"/>
    </w:rPr>
  </w:style>
  <w:style w:type="character" w:customStyle="1" w:styleId="14">
    <w:name w:val="Основной текст Знак1"/>
    <w:basedOn w:val="a0"/>
    <w:link w:val="af3"/>
    <w:rsid w:val="00106F6D"/>
    <w:rPr>
      <w:rFonts w:ascii="Times New Roman" w:hAnsi="Times New Roman" w:cs="Times New Roman"/>
      <w:sz w:val="24"/>
      <w:szCs w:val="24"/>
      <w:lang w:val="x-none" w:eastAsia="zh-CN"/>
    </w:rPr>
  </w:style>
  <w:style w:type="paragraph" w:styleId="af4">
    <w:name w:val="List"/>
    <w:basedOn w:val="af3"/>
    <w:rsid w:val="00106F6D"/>
    <w:rPr>
      <w:rFonts w:cs="Mangal"/>
    </w:rPr>
  </w:style>
  <w:style w:type="paragraph" w:styleId="af5">
    <w:name w:val="caption"/>
    <w:basedOn w:val="a"/>
    <w:qFormat/>
    <w:rsid w:val="00106F6D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106F6D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zh-CN"/>
    </w:rPr>
  </w:style>
  <w:style w:type="paragraph" w:customStyle="1" w:styleId="ConsPlusNonformat">
    <w:name w:val="ConsPlusNonformat"/>
    <w:rsid w:val="00106F6D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31">
    <w:name w:val="Основной текст 31"/>
    <w:basedOn w:val="a"/>
    <w:rsid w:val="00106F6D"/>
    <w:pPr>
      <w:tabs>
        <w:tab w:val="left" w:pos="460"/>
      </w:tabs>
      <w:suppressAutoHyphens/>
      <w:spacing w:after="0" w:line="240" w:lineRule="auto"/>
      <w:jc w:val="both"/>
    </w:pPr>
    <w:rPr>
      <w:rFonts w:ascii="Times New Roman" w:hAnsi="Times New Roman"/>
      <w:sz w:val="28"/>
      <w:szCs w:val="28"/>
      <w:lang w:eastAsia="zh-CN"/>
    </w:rPr>
  </w:style>
  <w:style w:type="paragraph" w:customStyle="1" w:styleId="FR1">
    <w:name w:val="FR1"/>
    <w:rsid w:val="00106F6D"/>
    <w:pPr>
      <w:widowControl w:val="0"/>
      <w:suppressAutoHyphens/>
      <w:snapToGrid w:val="0"/>
      <w:spacing w:before="60" w:after="0" w:line="240" w:lineRule="auto"/>
      <w:jc w:val="both"/>
    </w:pPr>
    <w:rPr>
      <w:rFonts w:ascii="Times New Roman" w:hAnsi="Times New Roman" w:cs="Times New Roman"/>
      <w:b/>
      <w:sz w:val="32"/>
      <w:szCs w:val="20"/>
      <w:lang w:val="uk-UA" w:eastAsia="zh-CN"/>
    </w:rPr>
  </w:style>
  <w:style w:type="paragraph" w:styleId="HTML0">
    <w:name w:val="HTML Preformatted"/>
    <w:basedOn w:val="a"/>
    <w:link w:val="HTML1"/>
    <w:rsid w:val="00106F6D"/>
    <w:pPr>
      <w:widowControl w:val="0"/>
      <w:suppressAutoHyphens/>
      <w:autoSpaceDE w:val="0"/>
      <w:spacing w:after="0" w:line="240" w:lineRule="auto"/>
    </w:pPr>
    <w:rPr>
      <w:rFonts w:ascii="Consolas" w:hAnsi="Consolas" w:cs="Consolas"/>
      <w:sz w:val="20"/>
      <w:szCs w:val="20"/>
      <w:lang w:val="x-none" w:eastAsia="zh-CN"/>
    </w:rPr>
  </w:style>
  <w:style w:type="character" w:customStyle="1" w:styleId="HTML1">
    <w:name w:val="Стандартный HTML Знак1"/>
    <w:basedOn w:val="a0"/>
    <w:link w:val="HTML0"/>
    <w:rsid w:val="00106F6D"/>
    <w:rPr>
      <w:rFonts w:ascii="Consolas" w:hAnsi="Consolas" w:cs="Consolas"/>
      <w:sz w:val="20"/>
      <w:szCs w:val="20"/>
      <w:lang w:val="x-none" w:eastAsia="zh-CN"/>
    </w:rPr>
  </w:style>
  <w:style w:type="paragraph" w:customStyle="1" w:styleId="Style9">
    <w:name w:val="Style9"/>
    <w:basedOn w:val="a"/>
    <w:rsid w:val="00106F6D"/>
    <w:pPr>
      <w:widowControl w:val="0"/>
      <w:suppressAutoHyphens/>
      <w:autoSpaceDE w:val="0"/>
      <w:spacing w:after="0" w:line="182" w:lineRule="exact"/>
      <w:jc w:val="both"/>
    </w:pPr>
    <w:rPr>
      <w:rFonts w:ascii="Times New Roman" w:hAnsi="Times New Roman"/>
      <w:sz w:val="24"/>
      <w:szCs w:val="24"/>
      <w:lang w:eastAsia="zh-CN"/>
    </w:rPr>
  </w:style>
  <w:style w:type="paragraph" w:customStyle="1" w:styleId="af6">
    <w:name w:val="Содержимое таблицы"/>
    <w:basedOn w:val="a"/>
    <w:rsid w:val="00106F6D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af7">
    <w:name w:val="Заголовок таблицы"/>
    <w:basedOn w:val="af6"/>
    <w:rsid w:val="00106F6D"/>
    <w:pPr>
      <w:jc w:val="center"/>
    </w:pPr>
    <w:rPr>
      <w:b/>
      <w:bCs/>
    </w:rPr>
  </w:style>
  <w:style w:type="paragraph" w:customStyle="1" w:styleId="af8">
    <w:name w:val="Содержимое врезки"/>
    <w:basedOn w:val="a"/>
    <w:rsid w:val="00106F6D"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character" w:customStyle="1" w:styleId="apple-converted-space">
    <w:name w:val="apple-converted-space"/>
    <w:uiPriority w:val="99"/>
    <w:rsid w:val="00106F6D"/>
  </w:style>
  <w:style w:type="character" w:customStyle="1" w:styleId="ConsPlusNormal0">
    <w:name w:val="ConsPlusNormal Знак"/>
    <w:link w:val="ConsPlusNormal"/>
    <w:locked/>
    <w:rsid w:val="00106F6D"/>
    <w:rPr>
      <w:rFonts w:ascii="Arial" w:hAnsi="Arial" w:cs="Arial"/>
      <w:sz w:val="20"/>
      <w:szCs w:val="20"/>
      <w:lang w:eastAsia="ru-RU"/>
    </w:rPr>
  </w:style>
  <w:style w:type="table" w:customStyle="1" w:styleId="16">
    <w:name w:val="Сетка таблицы1"/>
    <w:basedOn w:val="a1"/>
    <w:next w:val="ac"/>
    <w:rsid w:val="00106F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topleveltextcentertext">
    <w:name w:val="headertext topleveltext centertext"/>
    <w:basedOn w:val="a"/>
    <w:rsid w:val="00106F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next w:val="ac"/>
    <w:uiPriority w:val="59"/>
    <w:rsid w:val="00106F6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1">
    <w:name w:val="consplusnormal"/>
    <w:basedOn w:val="a"/>
    <w:rsid w:val="00106F6D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styleId="af9">
    <w:name w:val="annotation reference"/>
    <w:basedOn w:val="a0"/>
    <w:uiPriority w:val="99"/>
    <w:semiHidden/>
    <w:unhideWhenUsed/>
    <w:rsid w:val="00DB4471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DB4471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DB4471"/>
    <w:rPr>
      <w:rFonts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DB4471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DB4471"/>
    <w:rPr>
      <w:rFonts w:cs="Times New Roman"/>
      <w:b/>
      <w:bCs/>
      <w:sz w:val="20"/>
      <w:szCs w:val="20"/>
    </w:rPr>
  </w:style>
  <w:style w:type="paragraph" w:styleId="afe">
    <w:name w:val="endnote text"/>
    <w:basedOn w:val="a"/>
    <w:link w:val="aff"/>
    <w:uiPriority w:val="99"/>
    <w:semiHidden/>
    <w:unhideWhenUsed/>
    <w:rsid w:val="00DB4471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DB4471"/>
    <w:rPr>
      <w:rFonts w:cs="Times New Roman"/>
      <w:sz w:val="20"/>
      <w:szCs w:val="20"/>
    </w:rPr>
  </w:style>
  <w:style w:type="character" w:styleId="aff0">
    <w:name w:val="endnote reference"/>
    <w:basedOn w:val="a0"/>
    <w:uiPriority w:val="99"/>
    <w:semiHidden/>
    <w:unhideWhenUsed/>
    <w:rsid w:val="00DB4471"/>
    <w:rPr>
      <w:vertAlign w:val="superscript"/>
    </w:rPr>
  </w:style>
  <w:style w:type="paragraph" w:styleId="aff1">
    <w:name w:val="footnote text"/>
    <w:basedOn w:val="a"/>
    <w:link w:val="aff2"/>
    <w:uiPriority w:val="99"/>
    <w:semiHidden/>
    <w:unhideWhenUsed/>
    <w:rsid w:val="00DB4471"/>
    <w:pPr>
      <w:spacing w:after="0" w:line="240" w:lineRule="auto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DB4471"/>
    <w:rPr>
      <w:rFonts w:cs="Times New Roman"/>
      <w:sz w:val="20"/>
      <w:szCs w:val="20"/>
    </w:rPr>
  </w:style>
  <w:style w:type="character" w:styleId="aff3">
    <w:name w:val="footnote reference"/>
    <w:basedOn w:val="a0"/>
    <w:uiPriority w:val="99"/>
    <w:semiHidden/>
    <w:unhideWhenUsed/>
    <w:rsid w:val="00DB44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71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019B8CE0311D7856C7AE09C065916759D9E64204E9063BD59A67F99E488AF81329158E324F32304C1A8C9BZAH3N" TargetMode="External"/><Relationship Id="rId13" Type="http://schemas.openxmlformats.org/officeDocument/2006/relationships/hyperlink" Target="https://gosuslugi92.ru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gosuslugi.ru/" TargetMode="External"/><Relationship Id="rId17" Type="http://schemas.openxmlformats.org/officeDocument/2006/relationships/header" Target="header3.xm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9;&#1077;&#1074;&#1072;&#1088;&#1093;&#1080;&#1090;&#1077;&#1082;&#1090;&#1091;&#1088;&#1072;.&#1088;&#1092;/" TargetMode="External"/><Relationship Id="rId24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28" Type="http://schemas.openxmlformats.org/officeDocument/2006/relationships/header" Target="header7.xml"/><Relationship Id="rId10" Type="http://schemas.openxmlformats.org/officeDocument/2006/relationships/hyperlink" Target="http://&#1089;&#1077;&#1074;&#1072;&#1088;&#1093;&#1080;&#1090;&#1077;&#1082;&#1090;&#1091;&#1088;&#1072;.&#1088;&#1092;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architect@sev.gov.ru" TargetMode="External"/><Relationship Id="rId14" Type="http://schemas.openxmlformats.org/officeDocument/2006/relationships/hyperlink" Target="consultantplus://offline/ref=DE2D6CFF6567B0902A4ED0D1E51BE2CB6A8751F8D0773CE3BD0E04DEF6FEC19ACD299E77D2F2A43DEED42FC5705F8541F58F1C734Fe4Q2K" TargetMode="External"/><Relationship Id="rId22" Type="http://schemas.openxmlformats.org/officeDocument/2006/relationships/header" Target="header5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EA185-EE41-4467-B5CE-068826BC4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3115</TotalTime>
  <Pages>60</Pages>
  <Words>18380</Words>
  <Characters>104767</Characters>
  <Application>Microsoft Office Word</Application>
  <DocSecurity>0</DocSecurity>
  <Lines>873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archns</cp:lastModifiedBy>
  <cp:revision>139</cp:revision>
  <cp:lastPrinted>2019-07-09T05:08:00Z</cp:lastPrinted>
  <dcterms:created xsi:type="dcterms:W3CDTF">2018-08-08T13:17:00Z</dcterms:created>
  <dcterms:modified xsi:type="dcterms:W3CDTF">2019-07-09T08:17:00Z</dcterms:modified>
</cp:coreProperties>
</file>